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B61" w:rsidRPr="00752B61" w:rsidRDefault="00752B61" w:rsidP="00752B61">
      <w:pPr>
        <w:jc w:val="center"/>
        <w:rPr>
          <w:rFonts w:ascii="Courier New" w:hAnsi="Courier New" w:cs="Courier New"/>
          <w:sz w:val="20"/>
          <w:szCs w:val="20"/>
        </w:rPr>
      </w:pPr>
      <w:r w:rsidRPr="00752B61">
        <w:rPr>
          <w:rFonts w:ascii="Courier New" w:hAnsi="Courier New" w:cs="Courier New"/>
          <w:sz w:val="20"/>
          <w:szCs w:val="20"/>
        </w:rPr>
        <w:t>PPIC/PCS Survey, October 2010</w:t>
      </w:r>
    </w:p>
    <w:p w:rsidR="00752B61" w:rsidRPr="00752B61" w:rsidRDefault="00752B61" w:rsidP="00752B61">
      <w:pPr>
        <w:jc w:val="center"/>
        <w:rPr>
          <w:rFonts w:ascii="Courier New" w:hAnsi="Courier New" w:cs="Courier New"/>
          <w:sz w:val="20"/>
          <w:szCs w:val="20"/>
        </w:rPr>
      </w:pPr>
      <w:r w:rsidRPr="00752B61">
        <w:rPr>
          <w:rFonts w:ascii="Courier New" w:hAnsi="Courier New" w:cs="Courier New"/>
          <w:sz w:val="20"/>
          <w:szCs w:val="20"/>
        </w:rPr>
        <w:t>Facing Facts: Public Attitudes and Fiscal Realities in Five Stressed States</w:t>
      </w:r>
    </w:p>
    <w:p w:rsidR="00752B61" w:rsidRPr="00752B61" w:rsidRDefault="00752B61" w:rsidP="00752B61">
      <w:pPr>
        <w:jc w:val="center"/>
        <w:rPr>
          <w:rFonts w:ascii="Courier New" w:hAnsi="Courier New" w:cs="Courier New"/>
          <w:sz w:val="20"/>
          <w:szCs w:val="20"/>
        </w:rPr>
      </w:pPr>
      <w:r w:rsidRPr="00752B61">
        <w:rPr>
          <w:rFonts w:ascii="Courier New" w:hAnsi="Courier New" w:cs="Courier New"/>
          <w:sz w:val="20"/>
          <w:szCs w:val="20"/>
        </w:rPr>
        <w:t>Codebook</w:t>
      </w:r>
    </w:p>
    <w:p w:rsidR="00752B61" w:rsidRPr="00752B61" w:rsidRDefault="00752B61" w:rsidP="00752B61">
      <w:pPr>
        <w:jc w:val="center"/>
        <w:rPr>
          <w:rFonts w:ascii="Courier New" w:hAnsi="Courier New" w:cs="Courier New"/>
          <w:sz w:val="20"/>
          <w:szCs w:val="20"/>
        </w:rPr>
      </w:pPr>
    </w:p>
    <w:p w:rsidR="00752B61" w:rsidRPr="00752B61" w:rsidRDefault="00752B61" w:rsidP="00752B61">
      <w:pPr>
        <w:rPr>
          <w:rFonts w:ascii="Courier New" w:hAnsi="Courier New" w:cs="Courier New"/>
          <w:sz w:val="20"/>
          <w:szCs w:val="20"/>
        </w:rPr>
      </w:pPr>
      <w:r w:rsidRPr="00752B61">
        <w:rPr>
          <w:rFonts w:ascii="Courier New" w:hAnsi="Courier New" w:cs="Courier New"/>
          <w:sz w:val="20"/>
          <w:szCs w:val="20"/>
        </w:rPr>
        <w:t>Codebook Setup:</w:t>
      </w:r>
    </w:p>
    <w:p w:rsidR="00752B61" w:rsidRPr="00752B61" w:rsidRDefault="00752B61" w:rsidP="00752B61">
      <w:pPr>
        <w:rPr>
          <w:rFonts w:ascii="Courier New" w:hAnsi="Courier New" w:cs="Courier New"/>
          <w:sz w:val="20"/>
          <w:szCs w:val="20"/>
        </w:rPr>
      </w:pPr>
    </w:p>
    <w:p w:rsidR="00752B61" w:rsidRPr="00752B61" w:rsidRDefault="00752B61" w:rsidP="00752B61">
      <w:pPr>
        <w:pStyle w:val="Question"/>
        <w:rPr>
          <w:rFonts w:ascii="Courier New" w:hAnsi="Courier New" w:cs="Courier New"/>
          <w:sz w:val="20"/>
          <w:szCs w:val="20"/>
        </w:rPr>
      </w:pPr>
      <w:r w:rsidRPr="00752B61">
        <w:rPr>
          <w:rFonts w:ascii="Courier New" w:hAnsi="Courier New" w:cs="Courier New"/>
          <w:sz w:val="20"/>
          <w:szCs w:val="20"/>
        </w:rPr>
        <w:t>Variable</w:t>
      </w:r>
      <w:r w:rsidRPr="00752B61">
        <w:rPr>
          <w:rFonts w:ascii="Courier New" w:hAnsi="Courier New" w:cs="Courier New"/>
          <w:sz w:val="20"/>
          <w:szCs w:val="20"/>
        </w:rPr>
        <w:tab/>
      </w:r>
      <w:proofErr w:type="spellStart"/>
      <w:r w:rsidRPr="00752B61">
        <w:rPr>
          <w:rFonts w:ascii="Courier New" w:hAnsi="Courier New" w:cs="Courier New"/>
          <w:sz w:val="20"/>
          <w:szCs w:val="20"/>
        </w:rPr>
        <w:t>Variable</w:t>
      </w:r>
      <w:proofErr w:type="spellEnd"/>
      <w:r w:rsidRPr="00752B61">
        <w:rPr>
          <w:rFonts w:ascii="Courier New" w:hAnsi="Courier New" w:cs="Courier New"/>
          <w:sz w:val="20"/>
          <w:szCs w:val="20"/>
        </w:rPr>
        <w:t xml:space="preserve"> Label</w:t>
      </w:r>
    </w:p>
    <w:p w:rsidR="00752B61" w:rsidRPr="00752B61" w:rsidRDefault="00752B61" w:rsidP="00752B61">
      <w:pPr>
        <w:rPr>
          <w:rFonts w:ascii="Courier New" w:hAnsi="Courier New" w:cs="Courier New"/>
          <w:sz w:val="20"/>
          <w:szCs w:val="20"/>
        </w:rPr>
      </w:pPr>
    </w:p>
    <w:p w:rsidR="00752B61" w:rsidRPr="00752B61" w:rsidRDefault="00752B61" w:rsidP="00752B61">
      <w:pPr>
        <w:rPr>
          <w:rFonts w:ascii="Courier New" w:hAnsi="Courier New" w:cs="Courier New"/>
          <w:sz w:val="20"/>
          <w:szCs w:val="20"/>
        </w:rPr>
      </w:pPr>
      <w:r w:rsidRPr="00752B61">
        <w:rPr>
          <w:rFonts w:ascii="Courier New" w:hAnsi="Courier New" w:cs="Courier New"/>
          <w:sz w:val="20"/>
          <w:szCs w:val="20"/>
        </w:rPr>
        <w:tab/>
      </w:r>
      <w:r w:rsidRPr="00752B61">
        <w:rPr>
          <w:rFonts w:ascii="Courier New" w:hAnsi="Courier New" w:cs="Courier New"/>
          <w:sz w:val="20"/>
          <w:szCs w:val="20"/>
        </w:rPr>
        <w:tab/>
        <w:t>Value</w:t>
      </w:r>
      <w:r w:rsidRPr="00752B61">
        <w:rPr>
          <w:rFonts w:ascii="Courier New" w:hAnsi="Courier New" w:cs="Courier New"/>
          <w:sz w:val="20"/>
          <w:szCs w:val="20"/>
        </w:rPr>
        <w:tab/>
      </w:r>
      <w:proofErr w:type="spellStart"/>
      <w:r w:rsidRPr="00752B61">
        <w:rPr>
          <w:rFonts w:ascii="Courier New" w:hAnsi="Courier New" w:cs="Courier New"/>
          <w:sz w:val="20"/>
          <w:szCs w:val="20"/>
        </w:rPr>
        <w:t>Value</w:t>
      </w:r>
      <w:proofErr w:type="spellEnd"/>
      <w:r w:rsidRPr="00752B61">
        <w:rPr>
          <w:rFonts w:ascii="Courier New" w:hAnsi="Courier New" w:cs="Courier New"/>
          <w:sz w:val="20"/>
          <w:szCs w:val="20"/>
        </w:rPr>
        <w:t xml:space="preserve"> Label</w:t>
      </w:r>
    </w:p>
    <w:p w:rsidR="00752B61" w:rsidRPr="00295FB3" w:rsidRDefault="00752B61" w:rsidP="00752B61">
      <w:pPr>
        <w:rPr>
          <w:rFonts w:ascii="Courier New" w:hAnsi="Courier New" w:cs="Courier New"/>
          <w:sz w:val="16"/>
          <w:szCs w:val="16"/>
        </w:rPr>
      </w:pPr>
      <w:r w:rsidRPr="00295FB3">
        <w:rPr>
          <w:rFonts w:ascii="Courier New" w:hAnsi="Courier New" w:cs="Courier New"/>
          <w:sz w:val="16"/>
          <w:szCs w:val="16"/>
        </w:rPr>
        <w:t>____________________________________________________________________</w:t>
      </w:r>
    </w:p>
    <w:p w:rsidR="00752B61" w:rsidRPr="00752B61" w:rsidRDefault="006E669F" w:rsidP="00752B61">
      <w:pPr>
        <w:pStyle w:val="Question"/>
        <w:rPr>
          <w:rFonts w:ascii="Courier New" w:hAnsi="Courier New" w:cs="Courier New"/>
          <w:sz w:val="20"/>
          <w:szCs w:val="20"/>
        </w:rPr>
      </w:pPr>
      <w:r w:rsidRPr="00752B61">
        <w:rPr>
          <w:rFonts w:ascii="Courier New" w:hAnsi="Courier New" w:cs="Courier New"/>
          <w:sz w:val="20"/>
          <w:szCs w:val="20"/>
        </w:rPr>
        <w:t>I</w:t>
      </w:r>
      <w:r w:rsidR="00752B61" w:rsidRPr="00752B61">
        <w:rPr>
          <w:rFonts w:ascii="Courier New" w:hAnsi="Courier New" w:cs="Courier New"/>
          <w:sz w:val="20"/>
          <w:szCs w:val="20"/>
        </w:rPr>
        <w:t>d</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Respondent Number</w:t>
      </w:r>
    </w:p>
    <w:p w:rsidR="00752B61" w:rsidRPr="00295FB3" w:rsidRDefault="00752B61" w:rsidP="00752B61">
      <w:pPr>
        <w:rPr>
          <w:rFonts w:ascii="Courier New" w:hAnsi="Courier New" w:cs="Courier New"/>
          <w:sz w:val="12"/>
          <w:szCs w:val="12"/>
        </w:rPr>
      </w:pPr>
    </w:p>
    <w:p w:rsidR="00752B61" w:rsidRPr="00752B61" w:rsidRDefault="00752B61" w:rsidP="00752B61">
      <w:pPr>
        <w:rPr>
          <w:rFonts w:ascii="Courier New" w:hAnsi="Courier New" w:cs="Courier New"/>
          <w:sz w:val="20"/>
          <w:szCs w:val="20"/>
        </w:rPr>
      </w:pPr>
      <w:proofErr w:type="gramStart"/>
      <w:r w:rsidRPr="00752B61">
        <w:rPr>
          <w:rFonts w:ascii="Courier New" w:hAnsi="Courier New" w:cs="Courier New"/>
          <w:sz w:val="20"/>
          <w:szCs w:val="20"/>
        </w:rPr>
        <w:t>version</w:t>
      </w:r>
      <w:proofErr w:type="gramEnd"/>
      <w:r w:rsidRPr="00752B61">
        <w:rPr>
          <w:rFonts w:ascii="Courier New" w:hAnsi="Courier New" w:cs="Courier New"/>
          <w:sz w:val="20"/>
          <w:szCs w:val="20"/>
        </w:rPr>
        <w:tab/>
        <w:t>Interview Version</w:t>
      </w:r>
    </w:p>
    <w:p w:rsidR="00752B61" w:rsidRPr="00752B61" w:rsidRDefault="00752B61" w:rsidP="00752B61">
      <w:pPr>
        <w:rPr>
          <w:rFonts w:ascii="Courier New" w:hAnsi="Courier New" w:cs="Courier New"/>
          <w:sz w:val="20"/>
          <w:szCs w:val="20"/>
        </w:rPr>
      </w:pPr>
      <w:r w:rsidRPr="00752B61">
        <w:rPr>
          <w:rFonts w:ascii="Courier New" w:hAnsi="Courier New" w:cs="Courier New"/>
          <w:sz w:val="20"/>
          <w:szCs w:val="20"/>
        </w:rPr>
        <w:tab/>
      </w:r>
      <w:r w:rsidRPr="00752B61">
        <w:rPr>
          <w:rFonts w:ascii="Courier New" w:hAnsi="Courier New" w:cs="Courier New"/>
          <w:sz w:val="20"/>
          <w:szCs w:val="20"/>
        </w:rPr>
        <w:tab/>
      </w:r>
    </w:p>
    <w:p w:rsidR="00752B61" w:rsidRPr="00752B61" w:rsidRDefault="00752B61" w:rsidP="00752B61">
      <w:pPr>
        <w:pStyle w:val="ListParagraph"/>
        <w:numPr>
          <w:ilvl w:val="0"/>
          <w:numId w:val="17"/>
        </w:numPr>
        <w:rPr>
          <w:rFonts w:ascii="Courier New" w:hAnsi="Courier New" w:cs="Courier New"/>
          <w:sz w:val="20"/>
          <w:szCs w:val="20"/>
        </w:rPr>
      </w:pPr>
      <w:r w:rsidRPr="00752B61">
        <w:rPr>
          <w:rFonts w:ascii="Courier New" w:hAnsi="Courier New" w:cs="Courier New"/>
          <w:sz w:val="20"/>
          <w:szCs w:val="20"/>
        </w:rPr>
        <w:t>Landline</w:t>
      </w:r>
    </w:p>
    <w:p w:rsidR="00752B61" w:rsidRDefault="00752B61" w:rsidP="00752B61">
      <w:pPr>
        <w:pStyle w:val="ListParagraph"/>
        <w:numPr>
          <w:ilvl w:val="0"/>
          <w:numId w:val="17"/>
        </w:numPr>
        <w:rPr>
          <w:rFonts w:ascii="Courier New" w:hAnsi="Courier New" w:cs="Courier New"/>
          <w:sz w:val="20"/>
          <w:szCs w:val="20"/>
        </w:rPr>
      </w:pPr>
      <w:r w:rsidRPr="00752B61">
        <w:rPr>
          <w:rFonts w:ascii="Courier New" w:hAnsi="Courier New" w:cs="Courier New"/>
          <w:sz w:val="20"/>
          <w:szCs w:val="20"/>
        </w:rPr>
        <w:t>Cellphone</w:t>
      </w:r>
    </w:p>
    <w:p w:rsidR="006E669F" w:rsidRDefault="006E669F" w:rsidP="006E669F">
      <w:pPr>
        <w:rPr>
          <w:rFonts w:ascii="Courier New" w:hAnsi="Courier New" w:cs="Courier New"/>
          <w:sz w:val="20"/>
          <w:szCs w:val="20"/>
        </w:rPr>
      </w:pPr>
    </w:p>
    <w:p w:rsidR="006E669F" w:rsidRDefault="006E669F" w:rsidP="006E669F">
      <w:pPr>
        <w:rPr>
          <w:rFonts w:ascii="Courier New" w:hAnsi="Courier New" w:cs="Courier New"/>
          <w:sz w:val="20"/>
          <w:szCs w:val="20"/>
        </w:rPr>
      </w:pPr>
      <w:proofErr w:type="spellStart"/>
      <w:r>
        <w:rPr>
          <w:rFonts w:ascii="Courier New" w:hAnsi="Courier New" w:cs="Courier New"/>
          <w:sz w:val="20"/>
          <w:szCs w:val="20"/>
        </w:rPr>
        <w:t>Statid</w:t>
      </w:r>
      <w:proofErr w:type="spellEnd"/>
      <w:r>
        <w:rPr>
          <w:rFonts w:ascii="Courier New" w:hAnsi="Courier New" w:cs="Courier New"/>
          <w:sz w:val="20"/>
          <w:szCs w:val="20"/>
        </w:rPr>
        <w:tab/>
      </w:r>
      <w:r w:rsidR="00D67AD3">
        <w:rPr>
          <w:rFonts w:ascii="Courier New" w:hAnsi="Courier New" w:cs="Courier New"/>
          <w:sz w:val="20"/>
          <w:szCs w:val="20"/>
        </w:rPr>
        <w:t xml:space="preserve">State </w:t>
      </w:r>
      <w:r>
        <w:rPr>
          <w:rFonts w:ascii="Courier New" w:hAnsi="Courier New" w:cs="Courier New"/>
          <w:sz w:val="20"/>
          <w:szCs w:val="20"/>
        </w:rPr>
        <w:t xml:space="preserve">ID </w:t>
      </w:r>
      <w:bookmarkStart w:id="0" w:name="_GoBack"/>
      <w:bookmarkEnd w:id="0"/>
    </w:p>
    <w:p w:rsidR="006E669F" w:rsidRPr="006E669F" w:rsidRDefault="006E669F" w:rsidP="006E669F">
      <w:pPr>
        <w:pStyle w:val="ListParagraph"/>
        <w:numPr>
          <w:ilvl w:val="0"/>
          <w:numId w:val="18"/>
        </w:numPr>
        <w:rPr>
          <w:rFonts w:ascii="Courier New" w:hAnsi="Courier New" w:cs="Courier New"/>
          <w:sz w:val="20"/>
          <w:szCs w:val="20"/>
        </w:rPr>
      </w:pPr>
      <w:r w:rsidRPr="006E669F">
        <w:rPr>
          <w:rFonts w:ascii="Courier New" w:hAnsi="Courier New" w:cs="Courier New"/>
          <w:sz w:val="20"/>
          <w:szCs w:val="20"/>
        </w:rPr>
        <w:t>Arizona</w:t>
      </w:r>
    </w:p>
    <w:p w:rsidR="006E669F" w:rsidRDefault="006E669F" w:rsidP="006E669F">
      <w:pPr>
        <w:pStyle w:val="ListParagraph"/>
        <w:numPr>
          <w:ilvl w:val="0"/>
          <w:numId w:val="18"/>
        </w:numPr>
        <w:rPr>
          <w:rFonts w:ascii="Courier New" w:hAnsi="Courier New" w:cs="Courier New"/>
          <w:sz w:val="20"/>
          <w:szCs w:val="20"/>
        </w:rPr>
      </w:pPr>
      <w:r>
        <w:rPr>
          <w:rFonts w:ascii="Courier New" w:hAnsi="Courier New" w:cs="Courier New"/>
          <w:sz w:val="20"/>
          <w:szCs w:val="20"/>
        </w:rPr>
        <w:t>California</w:t>
      </w:r>
    </w:p>
    <w:p w:rsidR="006E669F" w:rsidRDefault="006E669F" w:rsidP="006E669F">
      <w:pPr>
        <w:pStyle w:val="ListParagraph"/>
        <w:numPr>
          <w:ilvl w:val="0"/>
          <w:numId w:val="18"/>
        </w:numPr>
        <w:rPr>
          <w:rFonts w:ascii="Courier New" w:hAnsi="Courier New" w:cs="Courier New"/>
          <w:sz w:val="20"/>
          <w:szCs w:val="20"/>
        </w:rPr>
      </w:pPr>
      <w:r>
        <w:rPr>
          <w:rFonts w:ascii="Courier New" w:hAnsi="Courier New" w:cs="Courier New"/>
          <w:sz w:val="20"/>
          <w:szCs w:val="20"/>
        </w:rPr>
        <w:t>Florida</w:t>
      </w:r>
    </w:p>
    <w:p w:rsidR="006E669F" w:rsidRDefault="006E669F" w:rsidP="006E669F">
      <w:pPr>
        <w:pStyle w:val="ListParagraph"/>
        <w:numPr>
          <w:ilvl w:val="0"/>
          <w:numId w:val="18"/>
        </w:numPr>
        <w:rPr>
          <w:rFonts w:ascii="Courier New" w:hAnsi="Courier New" w:cs="Courier New"/>
          <w:sz w:val="20"/>
          <w:szCs w:val="20"/>
        </w:rPr>
      </w:pPr>
      <w:r>
        <w:rPr>
          <w:rFonts w:ascii="Courier New" w:hAnsi="Courier New" w:cs="Courier New"/>
          <w:sz w:val="20"/>
          <w:szCs w:val="20"/>
        </w:rPr>
        <w:t>Illinois</w:t>
      </w:r>
    </w:p>
    <w:p w:rsidR="006E669F" w:rsidRPr="006E669F" w:rsidRDefault="006E669F" w:rsidP="006E669F">
      <w:pPr>
        <w:pStyle w:val="ListParagraph"/>
        <w:numPr>
          <w:ilvl w:val="0"/>
          <w:numId w:val="18"/>
        </w:numPr>
        <w:rPr>
          <w:rFonts w:ascii="Courier New" w:hAnsi="Courier New" w:cs="Courier New"/>
          <w:sz w:val="20"/>
          <w:szCs w:val="20"/>
        </w:rPr>
      </w:pPr>
      <w:r>
        <w:rPr>
          <w:rFonts w:ascii="Courier New" w:hAnsi="Courier New" w:cs="Courier New"/>
          <w:sz w:val="20"/>
          <w:szCs w:val="20"/>
        </w:rPr>
        <w:t>New York</w:t>
      </w:r>
    </w:p>
    <w:p w:rsidR="00752B61" w:rsidRPr="00295FB3" w:rsidRDefault="00752B61" w:rsidP="00752B61">
      <w:pPr>
        <w:rPr>
          <w:rFonts w:ascii="Courier New" w:hAnsi="Courier New" w:cs="Courier New"/>
          <w:b/>
          <w:bCs/>
          <w:sz w:val="12"/>
          <w:szCs w:val="12"/>
          <w:u w:val="single"/>
        </w:rPr>
      </w:pPr>
    </w:p>
    <w:p w:rsidR="00CF3A33" w:rsidRPr="00752B61" w:rsidRDefault="00D2252E" w:rsidP="00CF3A33">
      <w:pPr>
        <w:rPr>
          <w:rFonts w:ascii="Courier New" w:hAnsi="Courier New" w:cs="Courier New"/>
          <w:sz w:val="20"/>
          <w:szCs w:val="20"/>
        </w:rPr>
      </w:pPr>
      <w:proofErr w:type="spellStart"/>
      <w:proofErr w:type="gramStart"/>
      <w:r>
        <w:rPr>
          <w:rFonts w:ascii="Courier New" w:hAnsi="Courier New" w:cs="Courier New"/>
          <w:sz w:val="20"/>
          <w:szCs w:val="20"/>
        </w:rPr>
        <w:t>az</w:t>
      </w:r>
      <w:r w:rsidR="00752B61" w:rsidRPr="00752B61">
        <w:rPr>
          <w:rFonts w:ascii="Courier New" w:hAnsi="Courier New" w:cs="Courier New"/>
          <w:sz w:val="20"/>
          <w:szCs w:val="20"/>
        </w:rPr>
        <w:t>county</w:t>
      </w:r>
      <w:proofErr w:type="spellEnd"/>
      <w:proofErr w:type="gramEnd"/>
      <w:r w:rsidR="00752B61" w:rsidRPr="00752B61">
        <w:rPr>
          <w:rFonts w:ascii="Courier New" w:hAnsi="Courier New" w:cs="Courier New"/>
          <w:sz w:val="20"/>
          <w:szCs w:val="20"/>
        </w:rPr>
        <w:tab/>
      </w:r>
      <w:r w:rsidR="00752B61" w:rsidRPr="00752B61">
        <w:rPr>
          <w:rFonts w:ascii="Courier New" w:hAnsi="Courier New" w:cs="Courier New"/>
          <w:sz w:val="20"/>
          <w:szCs w:val="20"/>
        </w:rPr>
        <w:tab/>
        <w:t>In which Arizona county do you live?</w:t>
      </w:r>
    </w:p>
    <w:p w:rsidR="00CF3A33" w:rsidRPr="00344BF0" w:rsidRDefault="00CF3A33" w:rsidP="00CF3A33">
      <w:pPr>
        <w:rPr>
          <w:rFonts w:ascii="Courier New" w:hAnsi="Courier New" w:cs="Courier New"/>
          <w:sz w:val="20"/>
          <w:szCs w:val="20"/>
        </w:rPr>
      </w:pPr>
    </w:p>
    <w:p w:rsidR="00752B61" w:rsidRPr="00344BF0" w:rsidRDefault="00752B61" w:rsidP="00CF3A33">
      <w:pPr>
        <w:suppressAutoHyphens w:val="0"/>
        <w:rPr>
          <w:rFonts w:ascii="Courier New" w:eastAsia="Calibri" w:hAnsi="Courier New" w:cs="Courier New"/>
          <w:sz w:val="20"/>
          <w:szCs w:val="20"/>
          <w:lang w:val="es-MX" w:eastAsia="en-US"/>
        </w:rPr>
        <w:sectPr w:rsidR="00752B61" w:rsidRPr="00344BF0" w:rsidSect="00295FB3">
          <w:headerReference w:type="default" r:id="rId9"/>
          <w:footnotePr>
            <w:pos w:val="beneathText"/>
          </w:footnotePr>
          <w:type w:val="continuous"/>
          <w:pgSz w:w="12240" w:h="15840"/>
          <w:pgMar w:top="1440" w:right="720" w:bottom="1170" w:left="1440" w:header="720" w:footer="720" w:gutter="0"/>
          <w:cols w:space="720"/>
          <w:titlePg/>
          <w:docGrid w:linePitch="360"/>
        </w:sectPr>
      </w:pP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lastRenderedPageBreak/>
        <w:t>1</w:t>
      </w:r>
      <w:r w:rsidRPr="00344BF0">
        <w:rPr>
          <w:rFonts w:ascii="Courier New" w:eastAsia="Calibri" w:hAnsi="Courier New" w:cs="Courier New"/>
          <w:sz w:val="20"/>
          <w:szCs w:val="20"/>
          <w:lang w:val="es-MX" w:eastAsia="en-US"/>
        </w:rPr>
        <w:tab/>
        <w:t>Apache</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2</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Cochise</w:t>
      </w:r>
      <w:proofErr w:type="spellEnd"/>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3</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Coconino</w:t>
      </w:r>
      <w:proofErr w:type="spellEnd"/>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4</w:t>
      </w:r>
      <w:r w:rsidRPr="00344BF0">
        <w:rPr>
          <w:rFonts w:ascii="Courier New" w:eastAsia="Calibri" w:hAnsi="Courier New" w:cs="Courier New"/>
          <w:sz w:val="20"/>
          <w:szCs w:val="20"/>
          <w:lang w:val="es-MX" w:eastAsia="en-US"/>
        </w:rPr>
        <w:tab/>
        <w:t>Gila</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5</w:t>
      </w:r>
      <w:r w:rsidRPr="00344BF0">
        <w:rPr>
          <w:rFonts w:ascii="Courier New" w:eastAsia="Calibri" w:hAnsi="Courier New" w:cs="Courier New"/>
          <w:sz w:val="20"/>
          <w:szCs w:val="20"/>
          <w:lang w:val="es-MX" w:eastAsia="en-US"/>
        </w:rPr>
        <w:tab/>
        <w:t>Graham</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6</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Greenlee</w:t>
      </w:r>
      <w:proofErr w:type="spellEnd"/>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7</w:t>
      </w:r>
      <w:r w:rsidRPr="00344BF0">
        <w:rPr>
          <w:rFonts w:ascii="Courier New" w:eastAsia="Calibri" w:hAnsi="Courier New" w:cs="Courier New"/>
          <w:sz w:val="20"/>
          <w:szCs w:val="20"/>
          <w:lang w:val="es-MX" w:eastAsia="en-US"/>
        </w:rPr>
        <w:tab/>
        <w:t>La Paz</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8</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Maricopa</w:t>
      </w:r>
      <w:proofErr w:type="spellEnd"/>
    </w:p>
    <w:p w:rsidR="00344BF0" w:rsidRPr="00344BF0" w:rsidRDefault="00344BF0" w:rsidP="00344BF0">
      <w:pPr>
        <w:suppressAutoHyphens w:val="0"/>
        <w:ind w:left="-270" w:firstLine="27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lastRenderedPageBreak/>
        <w:t>9</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Mohave</w:t>
      </w:r>
      <w:proofErr w:type="spellEnd"/>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10</w:t>
      </w:r>
      <w:r w:rsidRPr="00344BF0">
        <w:rPr>
          <w:rFonts w:ascii="Courier New" w:eastAsia="Calibri" w:hAnsi="Courier New" w:cs="Courier New"/>
          <w:sz w:val="20"/>
          <w:szCs w:val="20"/>
          <w:lang w:val="es-MX" w:eastAsia="en-US"/>
        </w:rPr>
        <w:tab/>
        <w:t>Navajo</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11</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Pima</w:t>
      </w:r>
      <w:proofErr w:type="spellEnd"/>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12</w:t>
      </w:r>
      <w:r w:rsidRPr="00344BF0">
        <w:rPr>
          <w:rFonts w:ascii="Courier New" w:eastAsia="Calibri" w:hAnsi="Courier New" w:cs="Courier New"/>
          <w:sz w:val="20"/>
          <w:szCs w:val="20"/>
          <w:lang w:val="es-MX" w:eastAsia="en-US"/>
        </w:rPr>
        <w:tab/>
        <w:t>Pinal</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13</w:t>
      </w:r>
      <w:r w:rsidRPr="00344BF0">
        <w:rPr>
          <w:rFonts w:ascii="Courier New" w:eastAsia="Calibri" w:hAnsi="Courier New" w:cs="Courier New"/>
          <w:sz w:val="20"/>
          <w:szCs w:val="20"/>
          <w:lang w:val="es-MX" w:eastAsia="en-US"/>
        </w:rPr>
        <w:tab/>
        <w:t>Santa Cruz</w:t>
      </w:r>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14</w:t>
      </w:r>
      <w:r w:rsidRPr="00344BF0">
        <w:rPr>
          <w:rFonts w:ascii="Courier New" w:eastAsia="Calibri" w:hAnsi="Courier New" w:cs="Courier New"/>
          <w:sz w:val="20"/>
          <w:szCs w:val="20"/>
          <w:lang w:val="es-MX" w:eastAsia="en-US"/>
        </w:rPr>
        <w:tab/>
      </w:r>
      <w:proofErr w:type="spellStart"/>
      <w:r w:rsidRPr="00344BF0">
        <w:rPr>
          <w:rFonts w:ascii="Courier New" w:eastAsia="Calibri" w:hAnsi="Courier New" w:cs="Courier New"/>
          <w:sz w:val="20"/>
          <w:szCs w:val="20"/>
          <w:lang w:val="es-MX" w:eastAsia="en-US"/>
        </w:rPr>
        <w:t>Yavapai</w:t>
      </w:r>
      <w:proofErr w:type="spellEnd"/>
    </w:p>
    <w:p w:rsidR="00344BF0" w:rsidRPr="00344BF0" w:rsidRDefault="00344BF0" w:rsidP="00344BF0">
      <w:pPr>
        <w:suppressAutoHyphens w:val="0"/>
        <w:rPr>
          <w:rFonts w:ascii="Courier New" w:eastAsia="Calibri" w:hAnsi="Courier New" w:cs="Courier New"/>
          <w:sz w:val="20"/>
          <w:szCs w:val="20"/>
          <w:lang w:val="es-MX" w:eastAsia="en-US"/>
        </w:rPr>
      </w:pPr>
      <w:r w:rsidRPr="00344BF0">
        <w:rPr>
          <w:rFonts w:ascii="Courier New" w:eastAsia="Calibri" w:hAnsi="Courier New" w:cs="Courier New"/>
          <w:sz w:val="20"/>
          <w:szCs w:val="20"/>
          <w:lang w:val="es-MX" w:eastAsia="en-US"/>
        </w:rPr>
        <w:t>15</w:t>
      </w:r>
      <w:r w:rsidRPr="00344BF0">
        <w:rPr>
          <w:rFonts w:ascii="Courier New" w:eastAsia="Calibri" w:hAnsi="Courier New" w:cs="Courier New"/>
          <w:sz w:val="20"/>
          <w:szCs w:val="20"/>
          <w:lang w:val="es-MX" w:eastAsia="en-US"/>
        </w:rPr>
        <w:tab/>
        <w:t>Yuma</w:t>
      </w:r>
    </w:p>
    <w:p w:rsidR="00752B61" w:rsidRPr="00752B61" w:rsidRDefault="00752B61" w:rsidP="00CF3A33">
      <w:pPr>
        <w:pStyle w:val="Question"/>
        <w:rPr>
          <w:rFonts w:ascii="Courier New" w:hAnsi="Courier New" w:cs="Courier New"/>
          <w:sz w:val="20"/>
          <w:szCs w:val="20"/>
        </w:rPr>
        <w:sectPr w:rsidR="00752B61" w:rsidRPr="00752B61" w:rsidSect="00344BF0">
          <w:footnotePr>
            <w:pos w:val="beneathText"/>
          </w:footnotePr>
          <w:type w:val="continuous"/>
          <w:pgSz w:w="12240" w:h="15840"/>
          <w:pgMar w:top="1440" w:right="720" w:bottom="1440" w:left="1440" w:header="720" w:footer="720" w:gutter="0"/>
          <w:cols w:num="2" w:space="360"/>
          <w:docGrid w:linePitch="360"/>
        </w:sectPr>
      </w:pPr>
    </w:p>
    <w:p w:rsidR="006E669F" w:rsidRDefault="006E669F">
      <w:pPr>
        <w:suppressAutoHyphens w:val="0"/>
        <w:spacing w:after="200" w:line="276" w:lineRule="auto"/>
        <w:rPr>
          <w:rFonts w:ascii="Courier New" w:hAnsi="Courier New" w:cs="Courier New"/>
          <w:sz w:val="20"/>
          <w:szCs w:val="20"/>
        </w:rPr>
      </w:pPr>
      <w:r>
        <w:rPr>
          <w:rFonts w:ascii="Courier New" w:hAnsi="Courier New" w:cs="Courier New"/>
          <w:sz w:val="20"/>
          <w:szCs w:val="20"/>
        </w:rPr>
        <w:lastRenderedPageBreak/>
        <w:br w:type="page"/>
      </w:r>
    </w:p>
    <w:p w:rsidR="00752B61" w:rsidRDefault="00752B61" w:rsidP="00CF3A33">
      <w:pPr>
        <w:pStyle w:val="Question"/>
        <w:rPr>
          <w:rFonts w:ascii="Courier New" w:hAnsi="Courier New" w:cs="Courier New"/>
          <w:sz w:val="20"/>
          <w:szCs w:val="20"/>
        </w:rPr>
      </w:pPr>
    </w:p>
    <w:p w:rsidR="00D2252E" w:rsidRPr="00752B61" w:rsidRDefault="00D2252E" w:rsidP="00D2252E">
      <w:pPr>
        <w:rPr>
          <w:rFonts w:ascii="Courier New" w:hAnsi="Courier New" w:cs="Courier New"/>
          <w:sz w:val="20"/>
          <w:szCs w:val="20"/>
        </w:rPr>
      </w:pPr>
      <w:proofErr w:type="spellStart"/>
      <w:proofErr w:type="gramStart"/>
      <w:r>
        <w:rPr>
          <w:rFonts w:ascii="Courier New" w:hAnsi="Courier New" w:cs="Courier New"/>
          <w:sz w:val="20"/>
          <w:szCs w:val="20"/>
        </w:rPr>
        <w:t>ca</w:t>
      </w:r>
      <w:r w:rsidRPr="00752B61">
        <w:rPr>
          <w:rFonts w:ascii="Courier New" w:hAnsi="Courier New" w:cs="Courier New"/>
          <w:sz w:val="20"/>
          <w:szCs w:val="20"/>
        </w:rPr>
        <w:t>county</w:t>
      </w:r>
      <w:proofErr w:type="spellEnd"/>
      <w:proofErr w:type="gramEnd"/>
      <w:r w:rsidRPr="00752B61">
        <w:rPr>
          <w:rFonts w:ascii="Courier New" w:hAnsi="Courier New" w:cs="Courier New"/>
          <w:sz w:val="20"/>
          <w:szCs w:val="20"/>
        </w:rPr>
        <w:tab/>
      </w:r>
      <w:r w:rsidRPr="00752B61">
        <w:rPr>
          <w:rFonts w:ascii="Courier New" w:hAnsi="Courier New" w:cs="Courier New"/>
          <w:sz w:val="20"/>
          <w:szCs w:val="20"/>
        </w:rPr>
        <w:tab/>
        <w:t xml:space="preserve">In which </w:t>
      </w:r>
      <w:r>
        <w:rPr>
          <w:rFonts w:ascii="Courier New" w:hAnsi="Courier New" w:cs="Courier New"/>
          <w:sz w:val="20"/>
          <w:szCs w:val="20"/>
        </w:rPr>
        <w:t>California</w:t>
      </w:r>
      <w:r w:rsidRPr="00752B61">
        <w:rPr>
          <w:rFonts w:ascii="Courier New" w:hAnsi="Courier New" w:cs="Courier New"/>
          <w:sz w:val="20"/>
          <w:szCs w:val="20"/>
        </w:rPr>
        <w:t xml:space="preserve"> county do you live?</w:t>
      </w:r>
    </w:p>
    <w:p w:rsidR="00D2252E" w:rsidRDefault="00D2252E" w:rsidP="00D2252E"/>
    <w:p w:rsidR="00D2252E" w:rsidRDefault="00D2252E" w:rsidP="00D2252E">
      <w:pPr>
        <w:suppressAutoHyphens w:val="0"/>
        <w:sectPr w:rsidR="00D2252E" w:rsidSect="00D2252E">
          <w:footnotePr>
            <w:pos w:val="beneathText"/>
          </w:footnotePr>
          <w:type w:val="continuous"/>
          <w:pgSz w:w="12240" w:h="15840"/>
          <w:pgMar w:top="1440" w:right="1440" w:bottom="1440" w:left="1440" w:header="720" w:footer="720" w:gutter="0"/>
          <w:cols w:space="720"/>
        </w:sectPr>
      </w:pP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lastRenderedPageBreak/>
        <w:t>1</w:t>
      </w:r>
      <w:r w:rsidRPr="00D2252E">
        <w:rPr>
          <w:rFonts w:ascii="Courier New" w:hAnsi="Courier New" w:cs="Courier New"/>
          <w:color w:val="000000"/>
          <w:sz w:val="20"/>
          <w:szCs w:val="20"/>
          <w:lang w:val="es-MX"/>
        </w:rPr>
        <w:tab/>
        <w:t>Alameda</w:t>
      </w: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2</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Alpine</w:t>
      </w:r>
      <w:proofErr w:type="spellEnd"/>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3</w:t>
      </w:r>
      <w:r w:rsidRPr="00D2252E">
        <w:rPr>
          <w:rFonts w:ascii="Courier New" w:hAnsi="Courier New" w:cs="Courier New"/>
          <w:color w:val="000000"/>
          <w:sz w:val="20"/>
          <w:szCs w:val="20"/>
          <w:lang w:val="es-MX"/>
        </w:rPr>
        <w:tab/>
        <w:t>Amador</w:t>
      </w: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w:t>
      </w:r>
      <w:r w:rsidRPr="00D2252E">
        <w:rPr>
          <w:rFonts w:ascii="Courier New" w:hAnsi="Courier New" w:cs="Courier New"/>
          <w:color w:val="000000"/>
          <w:sz w:val="20"/>
          <w:szCs w:val="20"/>
          <w:lang w:val="es-MX"/>
        </w:rPr>
        <w:tab/>
        <w:t>Butte</w:t>
      </w: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5</w:t>
      </w:r>
      <w:r w:rsidRPr="00D2252E">
        <w:rPr>
          <w:rFonts w:ascii="Courier New" w:hAnsi="Courier New" w:cs="Courier New"/>
          <w:color w:val="000000"/>
          <w:sz w:val="20"/>
          <w:szCs w:val="20"/>
          <w:lang w:val="es-MX"/>
        </w:rPr>
        <w:tab/>
        <w:t>Calaveras</w:t>
      </w: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6</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Colusa</w:t>
      </w:r>
      <w:proofErr w:type="spellEnd"/>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7</w:t>
      </w:r>
      <w:r w:rsidRPr="00D2252E">
        <w:rPr>
          <w:rFonts w:ascii="Courier New" w:hAnsi="Courier New" w:cs="Courier New"/>
          <w:color w:val="000000"/>
          <w:sz w:val="20"/>
          <w:szCs w:val="20"/>
          <w:lang w:val="es-MX"/>
        </w:rPr>
        <w:tab/>
        <w:t>Contra Costa</w:t>
      </w: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8</w:t>
      </w:r>
      <w:r w:rsidRPr="00D2252E">
        <w:rPr>
          <w:rFonts w:ascii="Courier New" w:hAnsi="Courier New" w:cs="Courier New"/>
          <w:color w:val="000000"/>
          <w:sz w:val="20"/>
          <w:szCs w:val="20"/>
          <w:lang w:val="es-MX"/>
        </w:rPr>
        <w:tab/>
        <w:t>Del Norte</w:t>
      </w:r>
    </w:p>
    <w:p w:rsidR="00D2252E" w:rsidRPr="00D2252E" w:rsidRDefault="00D2252E" w:rsidP="00D2252E">
      <w:pPr>
        <w:tabs>
          <w:tab w:val="left" w:pos="72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9</w:t>
      </w:r>
      <w:r w:rsidRPr="00D2252E">
        <w:rPr>
          <w:rFonts w:ascii="Courier New" w:hAnsi="Courier New" w:cs="Courier New"/>
          <w:color w:val="000000"/>
          <w:sz w:val="20"/>
          <w:szCs w:val="20"/>
          <w:lang w:val="es-MX"/>
        </w:rPr>
        <w:tab/>
        <w:t>El Dorado</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10</w:t>
      </w:r>
      <w:r w:rsidRPr="00D2252E">
        <w:rPr>
          <w:rFonts w:ascii="Courier New" w:hAnsi="Courier New" w:cs="Courier New"/>
          <w:color w:val="000000"/>
          <w:sz w:val="20"/>
          <w:szCs w:val="20"/>
        </w:rPr>
        <w:tab/>
        <w:t>Fresno</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11</w:t>
      </w:r>
      <w:r w:rsidRPr="00D2252E">
        <w:rPr>
          <w:rFonts w:ascii="Courier New" w:hAnsi="Courier New" w:cs="Courier New"/>
          <w:color w:val="000000"/>
          <w:sz w:val="20"/>
          <w:szCs w:val="20"/>
        </w:rPr>
        <w:tab/>
        <w:t>Glenn</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12</w:t>
      </w:r>
      <w:r w:rsidRPr="00D2252E">
        <w:rPr>
          <w:rFonts w:ascii="Courier New" w:hAnsi="Courier New" w:cs="Courier New"/>
          <w:color w:val="000000"/>
          <w:sz w:val="20"/>
          <w:szCs w:val="20"/>
        </w:rPr>
        <w:tab/>
        <w:t>Humboldt</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13</w:t>
      </w:r>
      <w:r w:rsidRPr="00D2252E">
        <w:rPr>
          <w:rFonts w:ascii="Courier New" w:hAnsi="Courier New" w:cs="Courier New"/>
          <w:color w:val="000000"/>
          <w:sz w:val="20"/>
          <w:szCs w:val="20"/>
        </w:rPr>
        <w:tab/>
        <w:t>Imperial</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14</w:t>
      </w:r>
      <w:r w:rsidRPr="00D2252E">
        <w:rPr>
          <w:rFonts w:ascii="Courier New" w:hAnsi="Courier New" w:cs="Courier New"/>
          <w:color w:val="000000"/>
          <w:sz w:val="20"/>
          <w:szCs w:val="20"/>
        </w:rPr>
        <w:tab/>
        <w:t>Inyo</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15</w:t>
      </w:r>
      <w:r w:rsidRPr="00D2252E">
        <w:rPr>
          <w:rFonts w:ascii="Courier New" w:hAnsi="Courier New" w:cs="Courier New"/>
          <w:color w:val="000000"/>
          <w:sz w:val="20"/>
          <w:szCs w:val="20"/>
        </w:rPr>
        <w:tab/>
        <w:t>Kern</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16</w:t>
      </w:r>
      <w:r w:rsidRPr="00D2252E">
        <w:rPr>
          <w:rFonts w:ascii="Courier New" w:hAnsi="Courier New" w:cs="Courier New"/>
          <w:color w:val="000000"/>
          <w:sz w:val="20"/>
          <w:szCs w:val="20"/>
        </w:rPr>
        <w:tab/>
        <w:t>Kings</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17</w:t>
      </w:r>
      <w:r w:rsidRPr="00D2252E">
        <w:rPr>
          <w:rFonts w:ascii="Courier New" w:hAnsi="Courier New" w:cs="Courier New"/>
          <w:color w:val="000000"/>
          <w:sz w:val="20"/>
          <w:szCs w:val="20"/>
        </w:rPr>
        <w:tab/>
        <w:t xml:space="preserve">Lake </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18</w:t>
      </w:r>
      <w:r w:rsidRPr="00D2252E">
        <w:rPr>
          <w:rFonts w:ascii="Courier New" w:hAnsi="Courier New" w:cs="Courier New"/>
          <w:color w:val="000000"/>
          <w:sz w:val="20"/>
          <w:szCs w:val="20"/>
        </w:rPr>
        <w:tab/>
        <w:t xml:space="preserve">Lassen </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19</w:t>
      </w:r>
      <w:r w:rsidRPr="00D2252E">
        <w:rPr>
          <w:rFonts w:ascii="Courier New" w:hAnsi="Courier New" w:cs="Courier New"/>
          <w:color w:val="000000"/>
          <w:sz w:val="20"/>
          <w:szCs w:val="20"/>
        </w:rPr>
        <w:tab/>
        <w:t xml:space="preserve">Los Angeles </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20</w:t>
      </w:r>
      <w:r w:rsidRPr="00D2252E">
        <w:rPr>
          <w:rFonts w:ascii="Courier New" w:hAnsi="Courier New" w:cs="Courier New"/>
          <w:color w:val="000000"/>
          <w:sz w:val="20"/>
          <w:szCs w:val="20"/>
        </w:rPr>
        <w:tab/>
        <w:t xml:space="preserve">Madera </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21</w:t>
      </w:r>
      <w:r w:rsidRPr="00D2252E">
        <w:rPr>
          <w:rFonts w:ascii="Courier New" w:hAnsi="Courier New" w:cs="Courier New"/>
          <w:color w:val="000000"/>
          <w:sz w:val="20"/>
          <w:szCs w:val="20"/>
        </w:rPr>
        <w:tab/>
        <w:t xml:space="preserve">Marin </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22</w:t>
      </w:r>
      <w:r w:rsidRPr="00D2252E">
        <w:rPr>
          <w:rFonts w:ascii="Courier New" w:hAnsi="Courier New" w:cs="Courier New"/>
          <w:color w:val="000000"/>
          <w:sz w:val="20"/>
          <w:szCs w:val="20"/>
        </w:rPr>
        <w:tab/>
        <w:t xml:space="preserve">Mariposa </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23</w:t>
      </w:r>
      <w:r w:rsidRPr="00D2252E">
        <w:rPr>
          <w:rFonts w:ascii="Courier New" w:hAnsi="Courier New" w:cs="Courier New"/>
          <w:color w:val="000000"/>
          <w:sz w:val="20"/>
          <w:szCs w:val="20"/>
        </w:rPr>
        <w:tab/>
        <w:t>Mendocino</w:t>
      </w:r>
    </w:p>
    <w:p w:rsidR="00D2252E" w:rsidRPr="00D2252E" w:rsidRDefault="00D2252E" w:rsidP="00D2252E">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24</w:t>
      </w:r>
      <w:r w:rsidRPr="00D2252E">
        <w:rPr>
          <w:rFonts w:ascii="Courier New" w:hAnsi="Courier New" w:cs="Courier New"/>
          <w:color w:val="000000"/>
          <w:sz w:val="20"/>
          <w:szCs w:val="20"/>
        </w:rPr>
        <w:tab/>
        <w:t>Merced</w:t>
      </w:r>
    </w:p>
    <w:p w:rsidR="00D2252E" w:rsidRPr="00D2252E" w:rsidRDefault="00D2252E" w:rsidP="00344BF0">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25</w:t>
      </w:r>
      <w:r w:rsidRPr="00D2252E">
        <w:rPr>
          <w:rFonts w:ascii="Courier New" w:hAnsi="Courier New" w:cs="Courier New"/>
          <w:color w:val="000000"/>
          <w:sz w:val="20"/>
          <w:szCs w:val="20"/>
        </w:rPr>
        <w:tab/>
        <w:t>Modoc</w:t>
      </w:r>
    </w:p>
    <w:p w:rsidR="00D2252E" w:rsidRPr="00D2252E" w:rsidRDefault="00D2252E" w:rsidP="00344BF0">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26</w:t>
      </w:r>
      <w:r w:rsidRPr="00D2252E">
        <w:rPr>
          <w:rFonts w:ascii="Courier New" w:hAnsi="Courier New" w:cs="Courier New"/>
          <w:color w:val="000000"/>
          <w:sz w:val="20"/>
          <w:szCs w:val="20"/>
        </w:rPr>
        <w:tab/>
        <w:t>Mono</w:t>
      </w:r>
    </w:p>
    <w:p w:rsidR="00D2252E" w:rsidRPr="00D2252E" w:rsidRDefault="00D2252E" w:rsidP="00344BF0">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27</w:t>
      </w:r>
      <w:r w:rsidRPr="00D2252E">
        <w:rPr>
          <w:rFonts w:ascii="Courier New" w:hAnsi="Courier New" w:cs="Courier New"/>
          <w:color w:val="000000"/>
          <w:sz w:val="20"/>
          <w:szCs w:val="20"/>
        </w:rPr>
        <w:tab/>
        <w:t>Monterey</w:t>
      </w:r>
    </w:p>
    <w:p w:rsidR="00D2252E" w:rsidRPr="00D2252E" w:rsidRDefault="00D2252E" w:rsidP="00344BF0">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28</w:t>
      </w:r>
      <w:r w:rsidRPr="00D2252E">
        <w:rPr>
          <w:rFonts w:ascii="Courier New" w:hAnsi="Courier New" w:cs="Courier New"/>
          <w:color w:val="000000"/>
          <w:sz w:val="20"/>
          <w:szCs w:val="20"/>
        </w:rPr>
        <w:tab/>
        <w:t>Napa</w:t>
      </w:r>
    </w:p>
    <w:p w:rsidR="00D2252E" w:rsidRPr="00D2252E" w:rsidRDefault="00D2252E" w:rsidP="00344BF0">
      <w:pPr>
        <w:tabs>
          <w:tab w:val="left" w:pos="720"/>
        </w:tabs>
        <w:ind w:left="91"/>
        <w:rPr>
          <w:rFonts w:ascii="Courier New" w:hAnsi="Courier New" w:cs="Courier New"/>
          <w:color w:val="000000"/>
          <w:sz w:val="20"/>
          <w:szCs w:val="20"/>
        </w:rPr>
      </w:pPr>
      <w:r w:rsidRPr="00D2252E">
        <w:rPr>
          <w:rFonts w:ascii="Courier New" w:hAnsi="Courier New" w:cs="Courier New"/>
          <w:color w:val="000000"/>
          <w:sz w:val="20"/>
          <w:szCs w:val="20"/>
        </w:rPr>
        <w:t>29</w:t>
      </w:r>
      <w:r w:rsidRPr="00D2252E">
        <w:rPr>
          <w:rFonts w:ascii="Courier New" w:hAnsi="Courier New" w:cs="Courier New"/>
          <w:color w:val="000000"/>
          <w:sz w:val="20"/>
          <w:szCs w:val="20"/>
        </w:rPr>
        <w:tab/>
        <w:t>Nevada</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lastRenderedPageBreak/>
        <w:t>30</w:t>
      </w:r>
      <w:r w:rsidRPr="00D2252E">
        <w:rPr>
          <w:rFonts w:ascii="Courier New" w:hAnsi="Courier New" w:cs="Courier New"/>
          <w:color w:val="000000"/>
          <w:sz w:val="20"/>
          <w:szCs w:val="20"/>
        </w:rPr>
        <w:tab/>
        <w:t>Orange</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t>31</w:t>
      </w:r>
      <w:r w:rsidRPr="00D2252E">
        <w:rPr>
          <w:rFonts w:ascii="Courier New" w:hAnsi="Courier New" w:cs="Courier New"/>
          <w:color w:val="000000"/>
          <w:sz w:val="20"/>
          <w:szCs w:val="20"/>
        </w:rPr>
        <w:tab/>
        <w:t>Placer</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t>32</w:t>
      </w:r>
      <w:r w:rsidRPr="00D2252E">
        <w:rPr>
          <w:rFonts w:ascii="Courier New" w:hAnsi="Courier New" w:cs="Courier New"/>
          <w:color w:val="000000"/>
          <w:sz w:val="20"/>
          <w:szCs w:val="20"/>
        </w:rPr>
        <w:tab/>
        <w:t>Plumas</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t>33</w:t>
      </w:r>
      <w:r w:rsidRPr="00D2252E">
        <w:rPr>
          <w:rFonts w:ascii="Courier New" w:hAnsi="Courier New" w:cs="Courier New"/>
          <w:color w:val="000000"/>
          <w:sz w:val="20"/>
          <w:szCs w:val="20"/>
        </w:rPr>
        <w:tab/>
        <w:t>Riverside</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t>34</w:t>
      </w:r>
      <w:r w:rsidRPr="00D2252E">
        <w:rPr>
          <w:rFonts w:ascii="Courier New" w:hAnsi="Courier New" w:cs="Courier New"/>
          <w:color w:val="000000"/>
          <w:sz w:val="20"/>
          <w:szCs w:val="20"/>
        </w:rPr>
        <w:tab/>
        <w:t>Sacramento</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t>35</w:t>
      </w:r>
      <w:r w:rsidRPr="00D2252E">
        <w:rPr>
          <w:rFonts w:ascii="Courier New" w:hAnsi="Courier New" w:cs="Courier New"/>
          <w:color w:val="000000"/>
          <w:sz w:val="20"/>
          <w:szCs w:val="20"/>
        </w:rPr>
        <w:tab/>
        <w:t xml:space="preserve">San Benito </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36</w:t>
      </w:r>
      <w:r w:rsidRPr="00D2252E">
        <w:rPr>
          <w:rFonts w:ascii="Courier New" w:hAnsi="Courier New" w:cs="Courier New"/>
          <w:color w:val="000000"/>
          <w:sz w:val="20"/>
          <w:szCs w:val="20"/>
          <w:lang w:val="es-MX"/>
        </w:rPr>
        <w:tab/>
        <w:t xml:space="preserve">San Bernardino </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37</w:t>
      </w:r>
      <w:r w:rsidRPr="00D2252E">
        <w:rPr>
          <w:rFonts w:ascii="Courier New" w:hAnsi="Courier New" w:cs="Courier New"/>
          <w:color w:val="000000"/>
          <w:sz w:val="20"/>
          <w:szCs w:val="20"/>
          <w:lang w:val="es-MX"/>
        </w:rPr>
        <w:tab/>
        <w:t>San Diego</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38</w:t>
      </w:r>
      <w:r w:rsidRPr="00D2252E">
        <w:rPr>
          <w:rFonts w:ascii="Courier New" w:hAnsi="Courier New" w:cs="Courier New"/>
          <w:color w:val="000000"/>
          <w:sz w:val="20"/>
          <w:szCs w:val="20"/>
          <w:lang w:val="es-MX"/>
        </w:rPr>
        <w:tab/>
        <w:t>San Francisco</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39</w:t>
      </w:r>
      <w:r w:rsidRPr="00D2252E">
        <w:rPr>
          <w:rFonts w:ascii="Courier New" w:hAnsi="Courier New" w:cs="Courier New"/>
          <w:color w:val="000000"/>
          <w:sz w:val="20"/>
          <w:szCs w:val="20"/>
          <w:lang w:val="es-MX"/>
        </w:rPr>
        <w:tab/>
        <w:t xml:space="preserve">San </w:t>
      </w:r>
      <w:proofErr w:type="spellStart"/>
      <w:r w:rsidRPr="00D2252E">
        <w:rPr>
          <w:rFonts w:ascii="Courier New" w:hAnsi="Courier New" w:cs="Courier New"/>
          <w:color w:val="000000"/>
          <w:sz w:val="20"/>
          <w:szCs w:val="20"/>
          <w:lang w:val="es-MX"/>
        </w:rPr>
        <w:t>Joaquin</w:t>
      </w:r>
      <w:proofErr w:type="spellEnd"/>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40</w:t>
      </w:r>
      <w:r w:rsidRPr="00D2252E">
        <w:rPr>
          <w:rFonts w:ascii="Courier New" w:hAnsi="Courier New" w:cs="Courier New"/>
          <w:color w:val="000000"/>
          <w:sz w:val="20"/>
          <w:szCs w:val="20"/>
          <w:lang w:val="es-MX"/>
        </w:rPr>
        <w:tab/>
        <w:t>San Luis Obispo</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41</w:t>
      </w:r>
      <w:r w:rsidRPr="00D2252E">
        <w:rPr>
          <w:rFonts w:ascii="Courier New" w:hAnsi="Courier New" w:cs="Courier New"/>
          <w:color w:val="000000"/>
          <w:sz w:val="20"/>
          <w:szCs w:val="20"/>
          <w:lang w:val="es-MX"/>
        </w:rPr>
        <w:tab/>
        <w:t>San Mateo</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42</w:t>
      </w:r>
      <w:r w:rsidRPr="00D2252E">
        <w:rPr>
          <w:rFonts w:ascii="Courier New" w:hAnsi="Courier New" w:cs="Courier New"/>
          <w:color w:val="000000"/>
          <w:sz w:val="20"/>
          <w:szCs w:val="20"/>
          <w:lang w:val="es-MX"/>
        </w:rPr>
        <w:tab/>
        <w:t>Santa Barbara</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43</w:t>
      </w:r>
      <w:r w:rsidRPr="00D2252E">
        <w:rPr>
          <w:rFonts w:ascii="Courier New" w:hAnsi="Courier New" w:cs="Courier New"/>
          <w:color w:val="000000"/>
          <w:sz w:val="20"/>
          <w:szCs w:val="20"/>
          <w:lang w:val="es-MX"/>
        </w:rPr>
        <w:tab/>
        <w:t>Santa Clara</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44</w:t>
      </w:r>
      <w:r w:rsidRPr="00D2252E">
        <w:rPr>
          <w:rFonts w:ascii="Courier New" w:hAnsi="Courier New" w:cs="Courier New"/>
          <w:color w:val="000000"/>
          <w:sz w:val="20"/>
          <w:szCs w:val="20"/>
          <w:lang w:val="es-MX"/>
        </w:rPr>
        <w:tab/>
        <w:t>Santa Cruz</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45</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Shasta</w:t>
      </w:r>
      <w:proofErr w:type="spellEnd"/>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46</w:t>
      </w:r>
      <w:r w:rsidRPr="00D2252E">
        <w:rPr>
          <w:rFonts w:ascii="Courier New" w:hAnsi="Courier New" w:cs="Courier New"/>
          <w:color w:val="000000"/>
          <w:sz w:val="20"/>
          <w:szCs w:val="20"/>
          <w:lang w:val="es-MX"/>
        </w:rPr>
        <w:tab/>
        <w:t>Sierra</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47</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Siskiyou</w:t>
      </w:r>
      <w:proofErr w:type="spellEnd"/>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48</w:t>
      </w:r>
      <w:r w:rsidRPr="00D2252E">
        <w:rPr>
          <w:rFonts w:ascii="Courier New" w:hAnsi="Courier New" w:cs="Courier New"/>
          <w:color w:val="000000"/>
          <w:sz w:val="20"/>
          <w:szCs w:val="20"/>
          <w:lang w:val="es-MX"/>
        </w:rPr>
        <w:tab/>
        <w:t>Solano</w:t>
      </w:r>
    </w:p>
    <w:p w:rsidR="00D2252E" w:rsidRPr="00D2252E" w:rsidRDefault="00D2252E" w:rsidP="00344BF0">
      <w:pPr>
        <w:tabs>
          <w:tab w:val="left" w:pos="810"/>
          <w:tab w:val="left" w:pos="117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49</w:t>
      </w:r>
      <w:r w:rsidRPr="00D2252E">
        <w:rPr>
          <w:rFonts w:ascii="Courier New" w:hAnsi="Courier New" w:cs="Courier New"/>
          <w:color w:val="000000"/>
          <w:sz w:val="20"/>
          <w:szCs w:val="20"/>
          <w:lang w:val="es-MX"/>
        </w:rPr>
        <w:tab/>
        <w:t>Sonoma</w:t>
      </w:r>
    </w:p>
    <w:p w:rsidR="00D2252E" w:rsidRPr="00D2252E" w:rsidRDefault="00D2252E" w:rsidP="00344BF0">
      <w:pPr>
        <w:tabs>
          <w:tab w:val="left" w:pos="810"/>
          <w:tab w:val="left" w:pos="117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50</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Stanislaus</w:t>
      </w:r>
      <w:proofErr w:type="spellEnd"/>
    </w:p>
    <w:p w:rsidR="00D2252E" w:rsidRPr="00D2252E" w:rsidRDefault="00D2252E" w:rsidP="00344BF0">
      <w:pPr>
        <w:tabs>
          <w:tab w:val="left" w:pos="810"/>
          <w:tab w:val="left" w:pos="117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51</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Sutter</w:t>
      </w:r>
      <w:proofErr w:type="spellEnd"/>
    </w:p>
    <w:p w:rsidR="00D2252E" w:rsidRPr="00D2252E" w:rsidRDefault="00D2252E" w:rsidP="00344BF0">
      <w:pPr>
        <w:tabs>
          <w:tab w:val="left" w:pos="810"/>
          <w:tab w:val="left" w:pos="117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52</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Tehama</w:t>
      </w:r>
      <w:proofErr w:type="spellEnd"/>
    </w:p>
    <w:p w:rsidR="00D2252E" w:rsidRPr="00D2252E" w:rsidRDefault="00D2252E" w:rsidP="00344BF0">
      <w:pPr>
        <w:tabs>
          <w:tab w:val="left" w:pos="810"/>
          <w:tab w:val="left" w:pos="117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53</w:t>
      </w:r>
      <w:r w:rsidRPr="00D2252E">
        <w:rPr>
          <w:rFonts w:ascii="Courier New" w:hAnsi="Courier New" w:cs="Courier New"/>
          <w:color w:val="000000"/>
          <w:sz w:val="20"/>
          <w:szCs w:val="20"/>
          <w:lang w:val="es-MX"/>
        </w:rPr>
        <w:tab/>
        <w:t>Trinity</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54</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Tulare</w:t>
      </w:r>
      <w:proofErr w:type="spellEnd"/>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55</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Tuolumne</w:t>
      </w:r>
      <w:proofErr w:type="spellEnd"/>
      <w:r w:rsidRPr="00D2252E">
        <w:rPr>
          <w:rFonts w:ascii="Courier New" w:hAnsi="Courier New" w:cs="Courier New"/>
          <w:color w:val="000000"/>
          <w:sz w:val="20"/>
          <w:szCs w:val="20"/>
          <w:lang w:val="es-MX"/>
        </w:rPr>
        <w:t xml:space="preserve"> </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56</w:t>
      </w:r>
      <w:r w:rsidRPr="00D2252E">
        <w:rPr>
          <w:rFonts w:ascii="Courier New" w:hAnsi="Courier New" w:cs="Courier New"/>
          <w:color w:val="000000"/>
          <w:sz w:val="20"/>
          <w:szCs w:val="20"/>
          <w:lang w:val="es-MX"/>
        </w:rPr>
        <w:tab/>
        <w:t>Ventura</w:t>
      </w:r>
    </w:p>
    <w:p w:rsidR="00D2252E" w:rsidRPr="00D2252E" w:rsidRDefault="00D2252E" w:rsidP="00344BF0">
      <w:pPr>
        <w:tabs>
          <w:tab w:val="left" w:pos="810"/>
        </w:tabs>
        <w:ind w:left="91"/>
        <w:rPr>
          <w:rFonts w:ascii="Courier New" w:hAnsi="Courier New" w:cs="Courier New"/>
          <w:color w:val="000000"/>
          <w:sz w:val="20"/>
          <w:szCs w:val="20"/>
          <w:lang w:val="es-MX"/>
        </w:rPr>
      </w:pPr>
      <w:r w:rsidRPr="00D2252E">
        <w:rPr>
          <w:rFonts w:ascii="Courier New" w:hAnsi="Courier New" w:cs="Courier New"/>
          <w:color w:val="000000"/>
          <w:sz w:val="20"/>
          <w:szCs w:val="20"/>
          <w:lang w:val="es-ES"/>
        </w:rPr>
        <w:t>57</w:t>
      </w:r>
      <w:r w:rsidRPr="00D2252E">
        <w:rPr>
          <w:rFonts w:ascii="Courier New" w:hAnsi="Courier New" w:cs="Courier New"/>
          <w:color w:val="000000"/>
          <w:sz w:val="20"/>
          <w:szCs w:val="20"/>
          <w:lang w:val="es-MX"/>
        </w:rPr>
        <w:tab/>
        <w:t xml:space="preserve">Yolo </w:t>
      </w:r>
    </w:p>
    <w:p w:rsidR="00D2252E" w:rsidRPr="00D2252E" w:rsidRDefault="00D2252E" w:rsidP="00344BF0">
      <w:pPr>
        <w:tabs>
          <w:tab w:val="left" w:pos="810"/>
        </w:tabs>
        <w:ind w:left="91"/>
        <w:rPr>
          <w:rFonts w:ascii="Courier New" w:hAnsi="Courier New" w:cs="Courier New"/>
          <w:color w:val="000000"/>
          <w:sz w:val="20"/>
          <w:szCs w:val="20"/>
        </w:rPr>
      </w:pPr>
      <w:r w:rsidRPr="00D2252E">
        <w:rPr>
          <w:rFonts w:ascii="Courier New" w:hAnsi="Courier New" w:cs="Courier New"/>
          <w:color w:val="000000"/>
          <w:sz w:val="20"/>
          <w:szCs w:val="20"/>
        </w:rPr>
        <w:t>58</w:t>
      </w:r>
      <w:r w:rsidRPr="00D2252E">
        <w:rPr>
          <w:rFonts w:ascii="Courier New" w:hAnsi="Courier New" w:cs="Courier New"/>
          <w:color w:val="000000"/>
          <w:sz w:val="20"/>
          <w:szCs w:val="20"/>
        </w:rPr>
        <w:tab/>
        <w:t>Yuba</w:t>
      </w:r>
    </w:p>
    <w:p w:rsidR="00D2252E" w:rsidRDefault="00D2252E" w:rsidP="00D2252E">
      <w:pPr>
        <w:suppressAutoHyphens w:val="0"/>
        <w:rPr>
          <w:color w:val="000000"/>
        </w:rPr>
        <w:sectPr w:rsidR="00D2252E" w:rsidSect="00D2252E">
          <w:footnotePr>
            <w:pos w:val="beneathText"/>
          </w:footnotePr>
          <w:type w:val="continuous"/>
          <w:pgSz w:w="12240" w:h="15840"/>
          <w:pgMar w:top="1440" w:right="1800" w:bottom="990" w:left="1440" w:header="720" w:footer="720" w:gutter="0"/>
          <w:cols w:num="2" w:space="720"/>
          <w:titlePg/>
          <w:docGrid w:linePitch="326"/>
        </w:sectPr>
      </w:pPr>
    </w:p>
    <w:p w:rsidR="006E669F" w:rsidRDefault="006E669F">
      <w:pPr>
        <w:suppressAutoHyphens w:val="0"/>
        <w:spacing w:after="200" w:line="276" w:lineRule="auto"/>
      </w:pPr>
      <w:r>
        <w:lastRenderedPageBreak/>
        <w:br w:type="page"/>
      </w:r>
    </w:p>
    <w:p w:rsidR="00D2252E" w:rsidRDefault="00D2252E" w:rsidP="00D2252E"/>
    <w:p w:rsidR="00D2252E" w:rsidRPr="00752B61" w:rsidRDefault="00D2252E" w:rsidP="00D2252E">
      <w:pPr>
        <w:rPr>
          <w:rFonts w:ascii="Courier New" w:hAnsi="Courier New" w:cs="Courier New"/>
          <w:sz w:val="20"/>
          <w:szCs w:val="20"/>
        </w:rPr>
      </w:pPr>
      <w:proofErr w:type="spellStart"/>
      <w:proofErr w:type="gramStart"/>
      <w:r>
        <w:rPr>
          <w:rFonts w:ascii="Courier New" w:hAnsi="Courier New" w:cs="Courier New"/>
          <w:sz w:val="20"/>
          <w:szCs w:val="20"/>
        </w:rPr>
        <w:t>fl</w:t>
      </w:r>
      <w:r w:rsidRPr="00752B61">
        <w:rPr>
          <w:rFonts w:ascii="Courier New" w:hAnsi="Courier New" w:cs="Courier New"/>
          <w:sz w:val="20"/>
          <w:szCs w:val="20"/>
        </w:rPr>
        <w:t>county</w:t>
      </w:r>
      <w:proofErr w:type="spellEnd"/>
      <w:proofErr w:type="gramEnd"/>
      <w:r w:rsidRPr="00752B61">
        <w:rPr>
          <w:rFonts w:ascii="Courier New" w:hAnsi="Courier New" w:cs="Courier New"/>
          <w:sz w:val="20"/>
          <w:szCs w:val="20"/>
        </w:rPr>
        <w:tab/>
      </w:r>
      <w:r w:rsidRPr="00752B61">
        <w:rPr>
          <w:rFonts w:ascii="Courier New" w:hAnsi="Courier New" w:cs="Courier New"/>
          <w:sz w:val="20"/>
          <w:szCs w:val="20"/>
        </w:rPr>
        <w:tab/>
        <w:t xml:space="preserve">In which </w:t>
      </w:r>
      <w:r>
        <w:rPr>
          <w:rFonts w:ascii="Courier New" w:hAnsi="Courier New" w:cs="Courier New"/>
          <w:sz w:val="20"/>
          <w:szCs w:val="20"/>
        </w:rPr>
        <w:t>Florida</w:t>
      </w:r>
      <w:r w:rsidRPr="00752B61">
        <w:rPr>
          <w:rFonts w:ascii="Courier New" w:hAnsi="Courier New" w:cs="Courier New"/>
          <w:sz w:val="20"/>
          <w:szCs w:val="20"/>
        </w:rPr>
        <w:t xml:space="preserve"> county do you live?</w:t>
      </w:r>
    </w:p>
    <w:p w:rsidR="00D2252E" w:rsidRDefault="00D2252E" w:rsidP="00D2252E"/>
    <w:p w:rsidR="00D2252E" w:rsidRDefault="00D2252E" w:rsidP="00D2252E">
      <w:pPr>
        <w:suppressAutoHyphens w:val="0"/>
        <w:sectPr w:rsidR="00D2252E" w:rsidSect="00D2252E">
          <w:footnotePr>
            <w:pos w:val="beneathText"/>
          </w:footnotePr>
          <w:type w:val="continuous"/>
          <w:pgSz w:w="12240" w:h="15840"/>
          <w:pgMar w:top="1440" w:right="1440" w:bottom="1440" w:left="1440" w:header="720" w:footer="720" w:gutter="0"/>
          <w:cols w:space="720"/>
        </w:sectPr>
      </w:pP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lastRenderedPageBreak/>
        <w:t>1</w:t>
      </w:r>
      <w:r w:rsidRPr="00D2252E">
        <w:rPr>
          <w:rFonts w:ascii="Courier New" w:hAnsi="Courier New" w:cs="Courier New"/>
          <w:color w:val="000000"/>
          <w:sz w:val="20"/>
          <w:szCs w:val="20"/>
        </w:rPr>
        <w:tab/>
        <w:t xml:space="preserve">Alachua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w:t>
      </w:r>
      <w:r w:rsidRPr="00D2252E">
        <w:rPr>
          <w:rFonts w:ascii="Courier New" w:hAnsi="Courier New" w:cs="Courier New"/>
          <w:color w:val="000000"/>
          <w:sz w:val="20"/>
          <w:szCs w:val="20"/>
        </w:rPr>
        <w:tab/>
        <w:t xml:space="preserve">Baker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3</w:t>
      </w:r>
      <w:r w:rsidRPr="00D2252E">
        <w:rPr>
          <w:rFonts w:ascii="Courier New" w:hAnsi="Courier New" w:cs="Courier New"/>
          <w:color w:val="000000"/>
          <w:sz w:val="20"/>
          <w:szCs w:val="20"/>
        </w:rPr>
        <w:tab/>
        <w:t xml:space="preserve">Bay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4</w:t>
      </w:r>
      <w:r w:rsidRPr="00D2252E">
        <w:rPr>
          <w:rFonts w:ascii="Courier New" w:hAnsi="Courier New" w:cs="Courier New"/>
          <w:color w:val="000000"/>
          <w:sz w:val="20"/>
          <w:szCs w:val="20"/>
        </w:rPr>
        <w:tab/>
        <w:t xml:space="preserve">Bradford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5</w:t>
      </w:r>
      <w:r w:rsidRPr="00D2252E">
        <w:rPr>
          <w:rFonts w:ascii="Courier New" w:hAnsi="Courier New" w:cs="Courier New"/>
          <w:color w:val="000000"/>
          <w:sz w:val="20"/>
          <w:szCs w:val="20"/>
        </w:rPr>
        <w:tab/>
        <w:t xml:space="preserve">Brevard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6</w:t>
      </w:r>
      <w:r w:rsidRPr="00D2252E">
        <w:rPr>
          <w:rFonts w:ascii="Courier New" w:hAnsi="Courier New" w:cs="Courier New"/>
          <w:color w:val="000000"/>
          <w:sz w:val="20"/>
          <w:szCs w:val="20"/>
        </w:rPr>
        <w:tab/>
        <w:t xml:space="preserve">Broward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7</w:t>
      </w:r>
      <w:r w:rsidRPr="00D2252E">
        <w:rPr>
          <w:rFonts w:ascii="Courier New" w:hAnsi="Courier New" w:cs="Courier New"/>
          <w:color w:val="000000"/>
          <w:sz w:val="20"/>
          <w:szCs w:val="20"/>
        </w:rPr>
        <w:tab/>
        <w:t xml:space="preserve">Calhoun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8</w:t>
      </w:r>
      <w:r w:rsidRPr="00D2252E">
        <w:rPr>
          <w:rFonts w:ascii="Courier New" w:hAnsi="Courier New" w:cs="Courier New"/>
          <w:color w:val="000000"/>
          <w:sz w:val="20"/>
          <w:szCs w:val="20"/>
        </w:rPr>
        <w:tab/>
        <w:t xml:space="preserve">Charlotte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9</w:t>
      </w:r>
      <w:r w:rsidRPr="00D2252E">
        <w:rPr>
          <w:rFonts w:ascii="Courier New" w:hAnsi="Courier New" w:cs="Courier New"/>
          <w:color w:val="000000"/>
          <w:sz w:val="20"/>
          <w:szCs w:val="20"/>
        </w:rPr>
        <w:tab/>
        <w:t xml:space="preserve">Citrus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10</w:t>
      </w:r>
      <w:r w:rsidRPr="00D2252E">
        <w:rPr>
          <w:rFonts w:ascii="Courier New" w:hAnsi="Courier New" w:cs="Courier New"/>
          <w:color w:val="000000"/>
          <w:sz w:val="20"/>
          <w:szCs w:val="20"/>
        </w:rPr>
        <w:tab/>
        <w:t xml:space="preserve">Clay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11</w:t>
      </w:r>
      <w:r w:rsidRPr="00D2252E">
        <w:rPr>
          <w:rFonts w:ascii="Courier New" w:hAnsi="Courier New" w:cs="Courier New"/>
          <w:color w:val="000000"/>
          <w:sz w:val="20"/>
          <w:szCs w:val="20"/>
        </w:rPr>
        <w:tab/>
        <w:t xml:space="preserve">Collier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12</w:t>
      </w:r>
      <w:r w:rsidRPr="00D2252E">
        <w:rPr>
          <w:rFonts w:ascii="Courier New" w:hAnsi="Courier New" w:cs="Courier New"/>
          <w:color w:val="000000"/>
          <w:sz w:val="20"/>
          <w:szCs w:val="20"/>
        </w:rPr>
        <w:tab/>
        <w:t xml:space="preserve">Columbia </w:t>
      </w:r>
    </w:p>
    <w:p w:rsidR="00D2252E" w:rsidRPr="00D2252E" w:rsidRDefault="00D2252E" w:rsidP="00D2252E">
      <w:pPr>
        <w:tabs>
          <w:tab w:val="left" w:pos="360"/>
          <w:tab w:val="left" w:pos="1142"/>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13</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DeSoto</w:t>
      </w:r>
      <w:proofErr w:type="spellEnd"/>
      <w:r w:rsidRPr="00D2252E">
        <w:rPr>
          <w:rFonts w:ascii="Courier New" w:hAnsi="Courier New" w:cs="Courier New"/>
          <w:color w:val="000000"/>
          <w:sz w:val="20"/>
          <w:szCs w:val="20"/>
          <w:lang w:val="es-MX"/>
        </w:rPr>
        <w:t xml:space="preserve"> </w:t>
      </w:r>
    </w:p>
    <w:p w:rsidR="00D2252E" w:rsidRPr="00D2252E" w:rsidRDefault="00D2252E" w:rsidP="00D2252E">
      <w:pPr>
        <w:tabs>
          <w:tab w:val="left" w:pos="360"/>
          <w:tab w:val="left" w:pos="1142"/>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14</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Dixie</w:t>
      </w:r>
      <w:proofErr w:type="spellEnd"/>
      <w:r w:rsidRPr="00D2252E">
        <w:rPr>
          <w:rFonts w:ascii="Courier New" w:hAnsi="Courier New" w:cs="Courier New"/>
          <w:color w:val="000000"/>
          <w:sz w:val="20"/>
          <w:szCs w:val="20"/>
          <w:lang w:val="es-MX"/>
        </w:rPr>
        <w:t xml:space="preserve"> </w:t>
      </w:r>
    </w:p>
    <w:p w:rsidR="00D2252E" w:rsidRPr="00D2252E" w:rsidRDefault="00D2252E" w:rsidP="00D2252E">
      <w:pPr>
        <w:tabs>
          <w:tab w:val="left" w:pos="360"/>
          <w:tab w:val="left" w:pos="1142"/>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15</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Duval</w:t>
      </w:r>
      <w:proofErr w:type="spellEnd"/>
      <w:r w:rsidRPr="00D2252E">
        <w:rPr>
          <w:rFonts w:ascii="Courier New" w:hAnsi="Courier New" w:cs="Courier New"/>
          <w:color w:val="000000"/>
          <w:sz w:val="20"/>
          <w:szCs w:val="20"/>
          <w:lang w:val="es-MX"/>
        </w:rPr>
        <w:t xml:space="preserve"> </w:t>
      </w:r>
    </w:p>
    <w:p w:rsidR="00D2252E" w:rsidRPr="00D2252E" w:rsidRDefault="00D2252E" w:rsidP="00D2252E">
      <w:pPr>
        <w:tabs>
          <w:tab w:val="left" w:pos="360"/>
          <w:tab w:val="left" w:pos="1142"/>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16</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Escambia</w:t>
      </w:r>
      <w:proofErr w:type="spellEnd"/>
      <w:r w:rsidRPr="00D2252E">
        <w:rPr>
          <w:rFonts w:ascii="Courier New" w:hAnsi="Courier New" w:cs="Courier New"/>
          <w:color w:val="000000"/>
          <w:sz w:val="20"/>
          <w:szCs w:val="20"/>
          <w:lang w:val="es-MX"/>
        </w:rPr>
        <w:t xml:space="preserve"> </w:t>
      </w:r>
    </w:p>
    <w:p w:rsidR="00D2252E" w:rsidRPr="00D2252E" w:rsidRDefault="00D2252E" w:rsidP="00D2252E">
      <w:pPr>
        <w:tabs>
          <w:tab w:val="left" w:pos="360"/>
          <w:tab w:val="left" w:pos="1142"/>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17</w:t>
      </w:r>
      <w:r w:rsidRPr="00D2252E">
        <w:rPr>
          <w:rFonts w:ascii="Courier New" w:hAnsi="Courier New" w:cs="Courier New"/>
          <w:color w:val="000000"/>
          <w:sz w:val="20"/>
          <w:szCs w:val="20"/>
          <w:lang w:val="es-MX"/>
        </w:rPr>
        <w:tab/>
        <w:t xml:space="preserve">Flagler </w:t>
      </w:r>
    </w:p>
    <w:p w:rsidR="00D2252E" w:rsidRPr="00D2252E" w:rsidRDefault="00D2252E" w:rsidP="00D2252E">
      <w:pPr>
        <w:tabs>
          <w:tab w:val="left" w:pos="360"/>
          <w:tab w:val="left" w:pos="1142"/>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18</w:t>
      </w:r>
      <w:r w:rsidRPr="00D2252E">
        <w:rPr>
          <w:rFonts w:ascii="Courier New" w:hAnsi="Courier New" w:cs="Courier New"/>
          <w:color w:val="000000"/>
          <w:sz w:val="20"/>
          <w:szCs w:val="20"/>
          <w:lang w:val="es-MX"/>
        </w:rPr>
        <w:tab/>
        <w:t xml:space="preserve">Franklin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19</w:t>
      </w:r>
      <w:r w:rsidRPr="00D2252E">
        <w:rPr>
          <w:rFonts w:ascii="Courier New" w:hAnsi="Courier New" w:cs="Courier New"/>
          <w:color w:val="000000"/>
          <w:sz w:val="20"/>
          <w:szCs w:val="20"/>
        </w:rPr>
        <w:tab/>
        <w:t xml:space="preserve">Gadsden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20</w:t>
      </w:r>
      <w:r w:rsidRPr="00D2252E">
        <w:rPr>
          <w:rFonts w:ascii="Courier New" w:hAnsi="Courier New" w:cs="Courier New"/>
          <w:color w:val="000000"/>
          <w:sz w:val="20"/>
          <w:szCs w:val="20"/>
        </w:rPr>
        <w:tab/>
        <w:t xml:space="preserve">Gilchrist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21</w:t>
      </w:r>
      <w:r w:rsidRPr="00D2252E">
        <w:rPr>
          <w:rFonts w:ascii="Courier New" w:hAnsi="Courier New" w:cs="Courier New"/>
          <w:color w:val="000000"/>
          <w:sz w:val="20"/>
          <w:szCs w:val="20"/>
        </w:rPr>
        <w:tab/>
        <w:t xml:space="preserve">Glades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22</w:t>
      </w:r>
      <w:r w:rsidRPr="00D2252E">
        <w:rPr>
          <w:rFonts w:ascii="Courier New" w:hAnsi="Courier New" w:cs="Courier New"/>
          <w:color w:val="000000"/>
          <w:sz w:val="20"/>
          <w:szCs w:val="20"/>
        </w:rPr>
        <w:tab/>
        <w:t xml:space="preserve">Gulf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23</w:t>
      </w:r>
      <w:r w:rsidRPr="00D2252E">
        <w:rPr>
          <w:rFonts w:ascii="Courier New" w:hAnsi="Courier New" w:cs="Courier New"/>
          <w:color w:val="000000"/>
          <w:sz w:val="20"/>
          <w:szCs w:val="20"/>
        </w:rPr>
        <w:tab/>
        <w:t xml:space="preserve">Hamilton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24</w:t>
      </w:r>
      <w:r w:rsidRPr="00D2252E">
        <w:rPr>
          <w:rFonts w:ascii="Courier New" w:hAnsi="Courier New" w:cs="Courier New"/>
          <w:color w:val="000000"/>
          <w:sz w:val="20"/>
          <w:szCs w:val="20"/>
        </w:rPr>
        <w:tab/>
        <w:t xml:space="preserve">Hardee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25</w:t>
      </w:r>
      <w:r w:rsidRPr="00D2252E">
        <w:rPr>
          <w:rFonts w:ascii="Courier New" w:hAnsi="Courier New" w:cs="Courier New"/>
          <w:color w:val="000000"/>
          <w:sz w:val="20"/>
          <w:szCs w:val="20"/>
        </w:rPr>
        <w:tab/>
        <w:t xml:space="preserve">Hendry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26</w:t>
      </w:r>
      <w:r w:rsidRPr="00D2252E">
        <w:rPr>
          <w:rFonts w:ascii="Courier New" w:hAnsi="Courier New" w:cs="Courier New"/>
          <w:color w:val="000000"/>
          <w:sz w:val="20"/>
          <w:szCs w:val="20"/>
        </w:rPr>
        <w:tab/>
        <w:t xml:space="preserve">Hernando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27</w:t>
      </w:r>
      <w:r w:rsidRPr="00D2252E">
        <w:rPr>
          <w:rFonts w:ascii="Courier New" w:hAnsi="Courier New" w:cs="Courier New"/>
          <w:color w:val="000000"/>
          <w:sz w:val="20"/>
          <w:szCs w:val="20"/>
        </w:rPr>
        <w:tab/>
        <w:t xml:space="preserve">Highlands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28</w:t>
      </w:r>
      <w:r w:rsidRPr="00D2252E">
        <w:rPr>
          <w:rFonts w:ascii="Courier New" w:hAnsi="Courier New" w:cs="Courier New"/>
          <w:color w:val="000000"/>
          <w:sz w:val="20"/>
          <w:szCs w:val="20"/>
        </w:rPr>
        <w:tab/>
        <w:t xml:space="preserve">Hillsborough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29</w:t>
      </w:r>
      <w:r w:rsidRPr="00D2252E">
        <w:rPr>
          <w:rFonts w:ascii="Courier New" w:hAnsi="Courier New" w:cs="Courier New"/>
          <w:color w:val="000000"/>
          <w:sz w:val="20"/>
          <w:szCs w:val="20"/>
        </w:rPr>
        <w:tab/>
        <w:t xml:space="preserve">Holmes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30</w:t>
      </w:r>
      <w:r w:rsidRPr="00D2252E">
        <w:rPr>
          <w:rFonts w:ascii="Courier New" w:hAnsi="Courier New" w:cs="Courier New"/>
          <w:color w:val="000000"/>
          <w:sz w:val="20"/>
          <w:szCs w:val="20"/>
        </w:rPr>
        <w:tab/>
        <w:t xml:space="preserve">Indian River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31</w:t>
      </w:r>
      <w:r w:rsidRPr="00D2252E">
        <w:rPr>
          <w:rFonts w:ascii="Courier New" w:hAnsi="Courier New" w:cs="Courier New"/>
          <w:color w:val="000000"/>
          <w:sz w:val="20"/>
          <w:szCs w:val="20"/>
        </w:rPr>
        <w:tab/>
        <w:t xml:space="preserve">Jackson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32</w:t>
      </w:r>
      <w:r w:rsidRPr="00D2252E">
        <w:rPr>
          <w:rFonts w:ascii="Courier New" w:hAnsi="Courier New" w:cs="Courier New"/>
          <w:color w:val="000000"/>
          <w:sz w:val="20"/>
          <w:szCs w:val="20"/>
        </w:rPr>
        <w:tab/>
        <w:t xml:space="preserve">Jefferson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33</w:t>
      </w:r>
      <w:r w:rsidRPr="00D2252E">
        <w:rPr>
          <w:rFonts w:ascii="Courier New" w:hAnsi="Courier New" w:cs="Courier New"/>
          <w:color w:val="000000"/>
          <w:sz w:val="20"/>
          <w:szCs w:val="20"/>
        </w:rPr>
        <w:tab/>
        <w:t xml:space="preserve">Lafayette </w:t>
      </w:r>
    </w:p>
    <w:p w:rsidR="00D2252E" w:rsidRPr="00D2252E" w:rsidRDefault="00D2252E" w:rsidP="00D2252E">
      <w:pPr>
        <w:tabs>
          <w:tab w:val="left" w:pos="360"/>
          <w:tab w:val="left" w:pos="1142"/>
        </w:tabs>
        <w:ind w:left="-270"/>
        <w:rPr>
          <w:rFonts w:ascii="Courier New" w:hAnsi="Courier New" w:cs="Courier New"/>
          <w:color w:val="000000"/>
          <w:sz w:val="20"/>
          <w:szCs w:val="20"/>
        </w:rPr>
      </w:pPr>
      <w:r w:rsidRPr="00D2252E">
        <w:rPr>
          <w:rFonts w:ascii="Courier New" w:hAnsi="Courier New" w:cs="Courier New"/>
          <w:color w:val="000000"/>
          <w:sz w:val="20"/>
          <w:szCs w:val="20"/>
        </w:rPr>
        <w:t>34</w:t>
      </w:r>
      <w:r w:rsidRPr="00D2252E">
        <w:rPr>
          <w:rFonts w:ascii="Courier New" w:hAnsi="Courier New" w:cs="Courier New"/>
          <w:color w:val="000000"/>
          <w:sz w:val="20"/>
          <w:szCs w:val="20"/>
        </w:rPr>
        <w:tab/>
        <w:t xml:space="preserve">Lake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lastRenderedPageBreak/>
        <w:t>35</w:t>
      </w:r>
      <w:r w:rsidRPr="00D2252E">
        <w:rPr>
          <w:rFonts w:ascii="Courier New" w:hAnsi="Courier New" w:cs="Courier New"/>
          <w:color w:val="000000"/>
          <w:sz w:val="20"/>
          <w:szCs w:val="20"/>
        </w:rPr>
        <w:tab/>
        <w:t xml:space="preserve">Lee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36</w:t>
      </w:r>
      <w:r w:rsidRPr="00D2252E">
        <w:rPr>
          <w:rFonts w:ascii="Courier New" w:hAnsi="Courier New" w:cs="Courier New"/>
          <w:color w:val="000000"/>
          <w:sz w:val="20"/>
          <w:szCs w:val="20"/>
        </w:rPr>
        <w:tab/>
        <w:t xml:space="preserve">Leon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37</w:t>
      </w:r>
      <w:r w:rsidRPr="00D2252E">
        <w:rPr>
          <w:rFonts w:ascii="Courier New" w:hAnsi="Courier New" w:cs="Courier New"/>
          <w:color w:val="000000"/>
          <w:sz w:val="20"/>
          <w:szCs w:val="20"/>
        </w:rPr>
        <w:tab/>
        <w:t xml:space="preserve">Levy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38</w:t>
      </w:r>
      <w:r w:rsidRPr="00D2252E">
        <w:rPr>
          <w:rFonts w:ascii="Courier New" w:hAnsi="Courier New" w:cs="Courier New"/>
          <w:color w:val="000000"/>
          <w:sz w:val="20"/>
          <w:szCs w:val="20"/>
        </w:rPr>
        <w:tab/>
        <w:t xml:space="preserve">Liberty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39</w:t>
      </w:r>
      <w:r w:rsidRPr="00D2252E">
        <w:rPr>
          <w:rFonts w:ascii="Courier New" w:hAnsi="Courier New" w:cs="Courier New"/>
          <w:color w:val="000000"/>
          <w:sz w:val="20"/>
          <w:szCs w:val="20"/>
        </w:rPr>
        <w:tab/>
        <w:t xml:space="preserve">Madison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40</w:t>
      </w:r>
      <w:r w:rsidRPr="00D2252E">
        <w:rPr>
          <w:rFonts w:ascii="Courier New" w:hAnsi="Courier New" w:cs="Courier New"/>
          <w:color w:val="000000"/>
          <w:sz w:val="20"/>
          <w:szCs w:val="20"/>
        </w:rPr>
        <w:tab/>
        <w:t xml:space="preserve">Manatee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41</w:t>
      </w:r>
      <w:r w:rsidRPr="00D2252E">
        <w:rPr>
          <w:rFonts w:ascii="Courier New" w:hAnsi="Courier New" w:cs="Courier New"/>
          <w:color w:val="000000"/>
          <w:sz w:val="20"/>
          <w:szCs w:val="20"/>
        </w:rPr>
        <w:tab/>
        <w:t xml:space="preserve">Marion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42</w:t>
      </w:r>
      <w:r w:rsidRPr="00D2252E">
        <w:rPr>
          <w:rFonts w:ascii="Courier New" w:hAnsi="Courier New" w:cs="Courier New"/>
          <w:color w:val="000000"/>
          <w:sz w:val="20"/>
          <w:szCs w:val="20"/>
        </w:rPr>
        <w:tab/>
        <w:t xml:space="preserve">Martin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43</w:t>
      </w:r>
      <w:r w:rsidRPr="00D2252E">
        <w:rPr>
          <w:rFonts w:ascii="Courier New" w:hAnsi="Courier New" w:cs="Courier New"/>
          <w:color w:val="000000"/>
          <w:sz w:val="20"/>
          <w:szCs w:val="20"/>
        </w:rPr>
        <w:tab/>
        <w:t xml:space="preserve">Miami-Dade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44</w:t>
      </w:r>
      <w:r w:rsidRPr="00D2252E">
        <w:rPr>
          <w:rFonts w:ascii="Courier New" w:hAnsi="Courier New" w:cs="Courier New"/>
          <w:color w:val="000000"/>
          <w:sz w:val="20"/>
          <w:szCs w:val="20"/>
        </w:rPr>
        <w:tab/>
        <w:t xml:space="preserve">Monroe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45</w:t>
      </w:r>
      <w:r w:rsidRPr="00D2252E">
        <w:rPr>
          <w:rFonts w:ascii="Courier New" w:hAnsi="Courier New" w:cs="Courier New"/>
          <w:color w:val="000000"/>
          <w:sz w:val="20"/>
          <w:szCs w:val="20"/>
        </w:rPr>
        <w:tab/>
        <w:t xml:space="preserve">Nassau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46</w:t>
      </w:r>
      <w:r w:rsidRPr="00D2252E">
        <w:rPr>
          <w:rFonts w:ascii="Courier New" w:hAnsi="Courier New" w:cs="Courier New"/>
          <w:color w:val="000000"/>
          <w:sz w:val="20"/>
          <w:szCs w:val="20"/>
        </w:rPr>
        <w:tab/>
        <w:t xml:space="preserve">Okaloosa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47</w:t>
      </w:r>
      <w:r w:rsidRPr="00D2252E">
        <w:rPr>
          <w:rFonts w:ascii="Courier New" w:hAnsi="Courier New" w:cs="Courier New"/>
          <w:color w:val="000000"/>
          <w:sz w:val="20"/>
          <w:szCs w:val="20"/>
        </w:rPr>
        <w:tab/>
        <w:t xml:space="preserve">Okeechobee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48</w:t>
      </w:r>
      <w:r w:rsidRPr="00D2252E">
        <w:rPr>
          <w:rFonts w:ascii="Courier New" w:hAnsi="Courier New" w:cs="Courier New"/>
          <w:color w:val="000000"/>
          <w:sz w:val="20"/>
          <w:szCs w:val="20"/>
        </w:rPr>
        <w:tab/>
        <w:t xml:space="preserve">Orange </w:t>
      </w:r>
    </w:p>
    <w:p w:rsidR="00D2252E" w:rsidRPr="00D2252E" w:rsidRDefault="00D2252E" w:rsidP="00344BF0">
      <w:pPr>
        <w:tabs>
          <w:tab w:val="left" w:pos="630"/>
          <w:tab w:val="left" w:pos="990"/>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49</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Osceola</w:t>
      </w:r>
      <w:proofErr w:type="spellEnd"/>
      <w:r w:rsidRPr="00D2252E">
        <w:rPr>
          <w:rFonts w:ascii="Courier New" w:hAnsi="Courier New" w:cs="Courier New"/>
          <w:color w:val="000000"/>
          <w:sz w:val="20"/>
          <w:szCs w:val="20"/>
          <w:lang w:val="es-MX"/>
        </w:rPr>
        <w:t xml:space="preserve"> </w:t>
      </w:r>
    </w:p>
    <w:p w:rsidR="00D2252E" w:rsidRPr="00D2252E" w:rsidRDefault="00D2252E" w:rsidP="00344BF0">
      <w:pPr>
        <w:tabs>
          <w:tab w:val="left" w:pos="630"/>
          <w:tab w:val="left" w:pos="990"/>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50</w:t>
      </w:r>
      <w:r w:rsidRPr="00D2252E">
        <w:rPr>
          <w:rFonts w:ascii="Courier New" w:hAnsi="Courier New" w:cs="Courier New"/>
          <w:color w:val="000000"/>
          <w:sz w:val="20"/>
          <w:szCs w:val="20"/>
          <w:lang w:val="es-MX"/>
        </w:rPr>
        <w:tab/>
        <w:t xml:space="preserve">Palm Beach </w:t>
      </w:r>
    </w:p>
    <w:p w:rsidR="00D2252E" w:rsidRPr="00D2252E" w:rsidRDefault="00D2252E" w:rsidP="00344BF0">
      <w:pPr>
        <w:tabs>
          <w:tab w:val="left" w:pos="630"/>
          <w:tab w:val="left" w:pos="990"/>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51</w:t>
      </w:r>
      <w:r w:rsidRPr="00D2252E">
        <w:rPr>
          <w:rFonts w:ascii="Courier New" w:hAnsi="Courier New" w:cs="Courier New"/>
          <w:color w:val="000000"/>
          <w:sz w:val="20"/>
          <w:szCs w:val="20"/>
          <w:lang w:val="es-MX"/>
        </w:rPr>
        <w:tab/>
        <w:t xml:space="preserve">Pasco </w:t>
      </w:r>
    </w:p>
    <w:p w:rsidR="00D2252E" w:rsidRPr="00D2252E" w:rsidRDefault="00D2252E" w:rsidP="00344BF0">
      <w:pPr>
        <w:tabs>
          <w:tab w:val="left" w:pos="630"/>
          <w:tab w:val="left" w:pos="990"/>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52</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Pinellas</w:t>
      </w:r>
      <w:proofErr w:type="spellEnd"/>
      <w:r w:rsidRPr="00D2252E">
        <w:rPr>
          <w:rFonts w:ascii="Courier New" w:hAnsi="Courier New" w:cs="Courier New"/>
          <w:color w:val="000000"/>
          <w:sz w:val="20"/>
          <w:szCs w:val="20"/>
          <w:lang w:val="es-MX"/>
        </w:rPr>
        <w:t xml:space="preserve"> </w:t>
      </w:r>
    </w:p>
    <w:p w:rsidR="00D2252E" w:rsidRPr="00D2252E" w:rsidRDefault="00D2252E" w:rsidP="00344BF0">
      <w:pPr>
        <w:tabs>
          <w:tab w:val="left" w:pos="630"/>
          <w:tab w:val="left" w:pos="990"/>
        </w:tabs>
        <w:ind w:left="-270"/>
        <w:rPr>
          <w:rFonts w:ascii="Courier New" w:hAnsi="Courier New" w:cs="Courier New"/>
          <w:color w:val="000000"/>
          <w:sz w:val="20"/>
          <w:szCs w:val="20"/>
          <w:lang w:val="es-MX"/>
        </w:rPr>
      </w:pPr>
      <w:r w:rsidRPr="00D2252E">
        <w:rPr>
          <w:rFonts w:ascii="Courier New" w:hAnsi="Courier New" w:cs="Courier New"/>
          <w:color w:val="000000"/>
          <w:sz w:val="20"/>
          <w:szCs w:val="20"/>
          <w:lang w:val="es-MX"/>
        </w:rPr>
        <w:t>53</w:t>
      </w:r>
      <w:r w:rsidRPr="00D2252E">
        <w:rPr>
          <w:rFonts w:ascii="Courier New" w:hAnsi="Courier New" w:cs="Courier New"/>
          <w:color w:val="000000"/>
          <w:sz w:val="20"/>
          <w:szCs w:val="20"/>
          <w:lang w:val="es-MX"/>
        </w:rPr>
        <w:tab/>
      </w:r>
      <w:proofErr w:type="spellStart"/>
      <w:r w:rsidRPr="00D2252E">
        <w:rPr>
          <w:rFonts w:ascii="Courier New" w:hAnsi="Courier New" w:cs="Courier New"/>
          <w:color w:val="000000"/>
          <w:sz w:val="20"/>
          <w:szCs w:val="20"/>
          <w:lang w:val="es-MX"/>
        </w:rPr>
        <w:t>Polk</w:t>
      </w:r>
      <w:proofErr w:type="spellEnd"/>
      <w:r w:rsidRPr="00D2252E">
        <w:rPr>
          <w:rFonts w:ascii="Courier New" w:hAnsi="Courier New" w:cs="Courier New"/>
          <w:color w:val="000000"/>
          <w:sz w:val="20"/>
          <w:szCs w:val="20"/>
          <w:lang w:val="es-MX"/>
        </w:rPr>
        <w:t xml:space="preserv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54</w:t>
      </w:r>
      <w:r w:rsidRPr="00D2252E">
        <w:rPr>
          <w:rFonts w:ascii="Courier New" w:hAnsi="Courier New" w:cs="Courier New"/>
          <w:color w:val="000000"/>
          <w:sz w:val="20"/>
          <w:szCs w:val="20"/>
        </w:rPr>
        <w:tab/>
        <w:t xml:space="preserve">Putnam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55</w:t>
      </w:r>
      <w:r w:rsidRPr="00D2252E">
        <w:rPr>
          <w:rFonts w:ascii="Courier New" w:hAnsi="Courier New" w:cs="Courier New"/>
          <w:color w:val="000000"/>
          <w:sz w:val="20"/>
          <w:szCs w:val="20"/>
        </w:rPr>
        <w:tab/>
        <w:t xml:space="preserve">Santa Rosa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56</w:t>
      </w:r>
      <w:r w:rsidRPr="00D2252E">
        <w:rPr>
          <w:rFonts w:ascii="Courier New" w:hAnsi="Courier New" w:cs="Courier New"/>
          <w:color w:val="000000"/>
          <w:sz w:val="20"/>
          <w:szCs w:val="20"/>
        </w:rPr>
        <w:tab/>
        <w:t xml:space="preserve">Sarasota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57</w:t>
      </w:r>
      <w:r w:rsidRPr="00D2252E">
        <w:rPr>
          <w:rFonts w:ascii="Courier New" w:hAnsi="Courier New" w:cs="Courier New"/>
          <w:color w:val="000000"/>
          <w:sz w:val="20"/>
          <w:szCs w:val="20"/>
        </w:rPr>
        <w:tab/>
        <w:t xml:space="preserve">Seminole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58</w:t>
      </w:r>
      <w:r w:rsidRPr="00D2252E">
        <w:rPr>
          <w:rFonts w:ascii="Courier New" w:hAnsi="Courier New" w:cs="Courier New"/>
          <w:color w:val="000000"/>
          <w:sz w:val="20"/>
          <w:szCs w:val="20"/>
        </w:rPr>
        <w:tab/>
        <w:t xml:space="preserve">St. Johns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59</w:t>
      </w:r>
      <w:r w:rsidRPr="00D2252E">
        <w:rPr>
          <w:rFonts w:ascii="Courier New" w:hAnsi="Courier New" w:cs="Courier New"/>
          <w:color w:val="000000"/>
          <w:sz w:val="20"/>
          <w:szCs w:val="20"/>
        </w:rPr>
        <w:tab/>
        <w:t xml:space="preserve">St. Lucie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60</w:t>
      </w:r>
      <w:r w:rsidRPr="00D2252E">
        <w:rPr>
          <w:rFonts w:ascii="Courier New" w:hAnsi="Courier New" w:cs="Courier New"/>
          <w:color w:val="000000"/>
          <w:sz w:val="20"/>
          <w:szCs w:val="20"/>
        </w:rPr>
        <w:tab/>
        <w:t xml:space="preserve">Sumter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61</w:t>
      </w:r>
      <w:r w:rsidRPr="00D2252E">
        <w:rPr>
          <w:rFonts w:ascii="Courier New" w:hAnsi="Courier New" w:cs="Courier New"/>
          <w:color w:val="000000"/>
          <w:sz w:val="20"/>
          <w:szCs w:val="20"/>
        </w:rPr>
        <w:tab/>
        <w:t xml:space="preserve">Suwannee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62</w:t>
      </w:r>
      <w:r w:rsidRPr="00D2252E">
        <w:rPr>
          <w:rFonts w:ascii="Courier New" w:hAnsi="Courier New" w:cs="Courier New"/>
          <w:color w:val="000000"/>
          <w:sz w:val="20"/>
          <w:szCs w:val="20"/>
        </w:rPr>
        <w:tab/>
        <w:t xml:space="preserve">Taylor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63</w:t>
      </w:r>
      <w:r w:rsidRPr="00D2252E">
        <w:rPr>
          <w:rFonts w:ascii="Courier New" w:hAnsi="Courier New" w:cs="Courier New"/>
          <w:color w:val="000000"/>
          <w:sz w:val="20"/>
          <w:szCs w:val="20"/>
        </w:rPr>
        <w:tab/>
        <w:t xml:space="preserve">Union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64</w:t>
      </w:r>
      <w:r w:rsidRPr="00D2252E">
        <w:rPr>
          <w:rFonts w:ascii="Courier New" w:hAnsi="Courier New" w:cs="Courier New"/>
          <w:color w:val="000000"/>
          <w:sz w:val="20"/>
          <w:szCs w:val="20"/>
        </w:rPr>
        <w:tab/>
        <w:t xml:space="preserve">Volusia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65</w:t>
      </w:r>
      <w:r w:rsidRPr="00D2252E">
        <w:rPr>
          <w:rFonts w:ascii="Courier New" w:hAnsi="Courier New" w:cs="Courier New"/>
          <w:color w:val="000000"/>
          <w:sz w:val="20"/>
          <w:szCs w:val="20"/>
        </w:rPr>
        <w:tab/>
        <w:t xml:space="preserve">Wakulla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66</w:t>
      </w:r>
      <w:r w:rsidRPr="00D2252E">
        <w:rPr>
          <w:rFonts w:ascii="Courier New" w:hAnsi="Courier New" w:cs="Courier New"/>
          <w:color w:val="000000"/>
          <w:sz w:val="20"/>
          <w:szCs w:val="20"/>
        </w:rPr>
        <w:tab/>
        <w:t xml:space="preserve">Walton </w:t>
      </w:r>
    </w:p>
    <w:p w:rsidR="00D2252E" w:rsidRPr="00D2252E" w:rsidRDefault="00D2252E" w:rsidP="00344BF0">
      <w:pPr>
        <w:tabs>
          <w:tab w:val="left" w:pos="630"/>
          <w:tab w:val="left" w:pos="990"/>
        </w:tabs>
        <w:ind w:left="-270"/>
        <w:rPr>
          <w:rFonts w:ascii="Courier New" w:hAnsi="Courier New" w:cs="Courier New"/>
          <w:color w:val="000000"/>
          <w:sz w:val="20"/>
          <w:szCs w:val="20"/>
        </w:rPr>
      </w:pPr>
      <w:r w:rsidRPr="00D2252E">
        <w:rPr>
          <w:rFonts w:ascii="Courier New" w:hAnsi="Courier New" w:cs="Courier New"/>
          <w:color w:val="000000"/>
          <w:sz w:val="20"/>
          <w:szCs w:val="20"/>
        </w:rPr>
        <w:t>67</w:t>
      </w:r>
      <w:r w:rsidRPr="00D2252E">
        <w:rPr>
          <w:rFonts w:ascii="Courier New" w:hAnsi="Courier New" w:cs="Courier New"/>
          <w:color w:val="000000"/>
          <w:sz w:val="20"/>
          <w:szCs w:val="20"/>
        </w:rPr>
        <w:tab/>
        <w:t xml:space="preserve">Washington </w:t>
      </w:r>
    </w:p>
    <w:p w:rsidR="00D2252E" w:rsidRDefault="00D2252E" w:rsidP="00D2252E">
      <w:pPr>
        <w:suppressAutoHyphens w:val="0"/>
        <w:rPr>
          <w:color w:val="000000"/>
        </w:rPr>
        <w:sectPr w:rsidR="00D2252E">
          <w:footnotePr>
            <w:pos w:val="beneathText"/>
          </w:footnotePr>
          <w:type w:val="continuous"/>
          <w:pgSz w:w="12240" w:h="15840"/>
          <w:pgMar w:top="1440" w:right="1800" w:bottom="1440" w:left="1800" w:header="720" w:footer="720" w:gutter="0"/>
          <w:cols w:num="2" w:space="720"/>
        </w:sectPr>
      </w:pPr>
    </w:p>
    <w:p w:rsidR="00E13816" w:rsidRDefault="00E13816">
      <w:pPr>
        <w:suppressAutoHyphens w:val="0"/>
        <w:spacing w:after="200" w:line="276" w:lineRule="auto"/>
      </w:pPr>
      <w:r>
        <w:lastRenderedPageBreak/>
        <w:br w:type="page"/>
      </w:r>
    </w:p>
    <w:p w:rsidR="00D2252E" w:rsidRDefault="00D2252E" w:rsidP="00D2252E"/>
    <w:p w:rsidR="00F473EC" w:rsidRPr="00752B61" w:rsidRDefault="00F473EC" w:rsidP="00F473EC">
      <w:pPr>
        <w:rPr>
          <w:rFonts w:ascii="Courier New" w:hAnsi="Courier New" w:cs="Courier New"/>
          <w:sz w:val="20"/>
          <w:szCs w:val="20"/>
        </w:rPr>
      </w:pPr>
      <w:proofErr w:type="spellStart"/>
      <w:proofErr w:type="gramStart"/>
      <w:r>
        <w:rPr>
          <w:rFonts w:ascii="Courier New" w:hAnsi="Courier New" w:cs="Courier New"/>
          <w:sz w:val="20"/>
          <w:szCs w:val="20"/>
        </w:rPr>
        <w:t>il</w:t>
      </w:r>
      <w:r w:rsidRPr="00752B61">
        <w:rPr>
          <w:rFonts w:ascii="Courier New" w:hAnsi="Courier New" w:cs="Courier New"/>
          <w:sz w:val="20"/>
          <w:szCs w:val="20"/>
        </w:rPr>
        <w:t>county</w:t>
      </w:r>
      <w:proofErr w:type="spellEnd"/>
      <w:proofErr w:type="gramEnd"/>
      <w:r w:rsidRPr="00752B61">
        <w:rPr>
          <w:rFonts w:ascii="Courier New" w:hAnsi="Courier New" w:cs="Courier New"/>
          <w:sz w:val="20"/>
          <w:szCs w:val="20"/>
        </w:rPr>
        <w:tab/>
      </w:r>
      <w:r w:rsidRPr="00752B61">
        <w:rPr>
          <w:rFonts w:ascii="Courier New" w:hAnsi="Courier New" w:cs="Courier New"/>
          <w:sz w:val="20"/>
          <w:szCs w:val="20"/>
        </w:rPr>
        <w:tab/>
        <w:t xml:space="preserve">In which </w:t>
      </w:r>
      <w:r>
        <w:rPr>
          <w:rFonts w:ascii="Courier New" w:hAnsi="Courier New" w:cs="Courier New"/>
          <w:sz w:val="20"/>
          <w:szCs w:val="20"/>
        </w:rPr>
        <w:t>Illinois</w:t>
      </w:r>
      <w:r w:rsidRPr="00752B61">
        <w:rPr>
          <w:rFonts w:ascii="Courier New" w:hAnsi="Courier New" w:cs="Courier New"/>
          <w:sz w:val="20"/>
          <w:szCs w:val="20"/>
        </w:rPr>
        <w:t xml:space="preserve"> county do you live?</w:t>
      </w:r>
    </w:p>
    <w:p w:rsidR="00F473EC" w:rsidRDefault="00F473EC" w:rsidP="00D2252E"/>
    <w:p w:rsidR="00F473EC" w:rsidRDefault="00F473EC" w:rsidP="00F473EC"/>
    <w:p w:rsidR="00F473EC" w:rsidRDefault="00F473EC" w:rsidP="00F473EC">
      <w:pPr>
        <w:suppressAutoHyphens w:val="0"/>
        <w:sectPr w:rsidR="00F473EC" w:rsidSect="00F473EC">
          <w:footnotePr>
            <w:pos w:val="beneathText"/>
          </w:footnotePr>
          <w:type w:val="continuous"/>
          <w:pgSz w:w="12240" w:h="15840"/>
          <w:pgMar w:top="1440" w:right="1440" w:bottom="1440" w:left="1440" w:header="720" w:footer="720" w:gutter="0"/>
          <w:cols w:space="720"/>
        </w:sectPr>
      </w:pP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lastRenderedPageBreak/>
        <w:t>1</w:t>
      </w:r>
      <w:r w:rsidRPr="00F473EC">
        <w:rPr>
          <w:rFonts w:ascii="Courier New" w:eastAsia="Calibri" w:hAnsi="Courier New" w:cs="Courier New"/>
          <w:sz w:val="20"/>
          <w:szCs w:val="20"/>
          <w:lang w:eastAsia="en-US"/>
        </w:rPr>
        <w:tab/>
        <w:t>Adams</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w:t>
      </w:r>
      <w:r w:rsidRPr="00F473EC">
        <w:rPr>
          <w:rFonts w:ascii="Courier New" w:eastAsia="Calibri" w:hAnsi="Courier New" w:cs="Courier New"/>
          <w:sz w:val="20"/>
          <w:szCs w:val="20"/>
          <w:lang w:eastAsia="en-US"/>
        </w:rPr>
        <w:tab/>
        <w:t>Alexander</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w:t>
      </w:r>
      <w:r w:rsidRPr="00F473EC">
        <w:rPr>
          <w:rFonts w:ascii="Courier New" w:eastAsia="Calibri" w:hAnsi="Courier New" w:cs="Courier New"/>
          <w:sz w:val="20"/>
          <w:szCs w:val="20"/>
          <w:lang w:eastAsia="en-US"/>
        </w:rPr>
        <w:tab/>
        <w:t>Bond</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w:t>
      </w:r>
      <w:r w:rsidRPr="00F473EC">
        <w:rPr>
          <w:rFonts w:ascii="Courier New" w:eastAsia="Calibri" w:hAnsi="Courier New" w:cs="Courier New"/>
          <w:sz w:val="20"/>
          <w:szCs w:val="20"/>
          <w:lang w:eastAsia="en-US"/>
        </w:rPr>
        <w:tab/>
        <w:t>Boone</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w:t>
      </w:r>
      <w:r w:rsidRPr="00F473EC">
        <w:rPr>
          <w:rFonts w:ascii="Courier New" w:eastAsia="Calibri" w:hAnsi="Courier New" w:cs="Courier New"/>
          <w:sz w:val="20"/>
          <w:szCs w:val="20"/>
          <w:lang w:eastAsia="en-US"/>
        </w:rPr>
        <w:tab/>
        <w:t>Brown</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w:t>
      </w:r>
      <w:r w:rsidRPr="00F473EC">
        <w:rPr>
          <w:rFonts w:ascii="Courier New" w:eastAsia="Calibri" w:hAnsi="Courier New" w:cs="Courier New"/>
          <w:sz w:val="20"/>
          <w:szCs w:val="20"/>
          <w:lang w:eastAsia="en-US"/>
        </w:rPr>
        <w:tab/>
        <w:t>Bureau</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w:t>
      </w:r>
      <w:r w:rsidRPr="00F473EC">
        <w:rPr>
          <w:rFonts w:ascii="Courier New" w:eastAsia="Calibri" w:hAnsi="Courier New" w:cs="Courier New"/>
          <w:sz w:val="20"/>
          <w:szCs w:val="20"/>
          <w:lang w:eastAsia="en-US"/>
        </w:rPr>
        <w:tab/>
        <w:t>Calhoun</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w:t>
      </w:r>
      <w:r w:rsidRPr="00F473EC">
        <w:rPr>
          <w:rFonts w:ascii="Courier New" w:eastAsia="Calibri" w:hAnsi="Courier New" w:cs="Courier New"/>
          <w:sz w:val="20"/>
          <w:szCs w:val="20"/>
          <w:lang w:eastAsia="en-US"/>
        </w:rPr>
        <w:tab/>
        <w:t>Carroll</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w:t>
      </w:r>
      <w:r w:rsidRPr="00F473EC">
        <w:rPr>
          <w:rFonts w:ascii="Courier New" w:eastAsia="Calibri" w:hAnsi="Courier New" w:cs="Courier New"/>
          <w:sz w:val="20"/>
          <w:szCs w:val="20"/>
          <w:lang w:eastAsia="en-US"/>
        </w:rPr>
        <w:tab/>
        <w:t>Cass</w:t>
      </w:r>
    </w:p>
    <w:p w:rsidR="00F473EC" w:rsidRPr="00F473EC" w:rsidRDefault="00F473EC" w:rsidP="00F473EC">
      <w:pPr>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10</w:t>
      </w:r>
      <w:r w:rsidRPr="00F473EC">
        <w:rPr>
          <w:rFonts w:ascii="Courier New" w:eastAsia="Calibri" w:hAnsi="Courier New" w:cs="Courier New"/>
          <w:sz w:val="20"/>
          <w:szCs w:val="20"/>
          <w:lang w:eastAsia="en-US"/>
        </w:rPr>
        <w:tab/>
        <w:t>Champaign</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11</w:t>
      </w:r>
      <w:r w:rsidRPr="00F473EC">
        <w:rPr>
          <w:rFonts w:ascii="Courier New" w:eastAsia="Calibri" w:hAnsi="Courier New" w:cs="Courier New"/>
          <w:sz w:val="20"/>
          <w:szCs w:val="20"/>
          <w:lang w:eastAsia="en-US"/>
        </w:rPr>
        <w:tab/>
        <w:t>Christian</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12</w:t>
      </w:r>
      <w:r w:rsidRPr="00F473EC">
        <w:rPr>
          <w:rFonts w:ascii="Courier New" w:eastAsia="Calibri" w:hAnsi="Courier New" w:cs="Courier New"/>
          <w:sz w:val="20"/>
          <w:szCs w:val="20"/>
          <w:lang w:eastAsia="en-US"/>
        </w:rPr>
        <w:tab/>
        <w:t>Clark</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13</w:t>
      </w:r>
      <w:r w:rsidRPr="00F473EC">
        <w:rPr>
          <w:rFonts w:ascii="Courier New" w:eastAsia="Calibri" w:hAnsi="Courier New" w:cs="Courier New"/>
          <w:sz w:val="20"/>
          <w:szCs w:val="20"/>
          <w:lang w:eastAsia="en-US"/>
        </w:rPr>
        <w:tab/>
        <w:t>Clay</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14</w:t>
      </w:r>
      <w:r w:rsidRPr="00F473EC">
        <w:rPr>
          <w:rFonts w:ascii="Courier New" w:eastAsia="Calibri" w:hAnsi="Courier New" w:cs="Courier New"/>
          <w:sz w:val="20"/>
          <w:szCs w:val="20"/>
          <w:lang w:eastAsia="en-US"/>
        </w:rPr>
        <w:tab/>
        <w:t>Clinton</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15</w:t>
      </w:r>
      <w:r w:rsidRPr="00F473EC">
        <w:rPr>
          <w:rFonts w:ascii="Courier New" w:eastAsia="Calibri" w:hAnsi="Courier New" w:cs="Courier New"/>
          <w:sz w:val="20"/>
          <w:szCs w:val="20"/>
          <w:lang w:eastAsia="en-US"/>
        </w:rPr>
        <w:tab/>
        <w:t>Coles</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16</w:t>
      </w:r>
      <w:r w:rsidRPr="00F473EC">
        <w:rPr>
          <w:rFonts w:ascii="Courier New" w:eastAsia="Calibri" w:hAnsi="Courier New" w:cs="Courier New"/>
          <w:sz w:val="20"/>
          <w:szCs w:val="20"/>
          <w:lang w:eastAsia="en-US"/>
        </w:rPr>
        <w:tab/>
        <w:t>Cook</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17</w:t>
      </w:r>
      <w:r w:rsidRPr="00F473EC">
        <w:rPr>
          <w:rFonts w:ascii="Courier New" w:eastAsia="Calibri" w:hAnsi="Courier New" w:cs="Courier New"/>
          <w:sz w:val="20"/>
          <w:szCs w:val="20"/>
          <w:lang w:eastAsia="en-US"/>
        </w:rPr>
        <w:tab/>
        <w:t>Crawford</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18</w:t>
      </w:r>
      <w:r w:rsidRPr="00F473EC">
        <w:rPr>
          <w:rFonts w:ascii="Courier New" w:eastAsia="Calibri" w:hAnsi="Courier New" w:cs="Courier New"/>
          <w:sz w:val="20"/>
          <w:szCs w:val="20"/>
          <w:lang w:eastAsia="en-US"/>
        </w:rPr>
        <w:tab/>
        <w:t>Cumberland</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19</w:t>
      </w:r>
      <w:r w:rsidRPr="00F473EC">
        <w:rPr>
          <w:rFonts w:ascii="Courier New" w:eastAsia="Calibri" w:hAnsi="Courier New" w:cs="Courier New"/>
          <w:sz w:val="20"/>
          <w:szCs w:val="20"/>
          <w:lang w:eastAsia="en-US"/>
        </w:rPr>
        <w:tab/>
        <w:t>De Witt</w:t>
      </w:r>
    </w:p>
    <w:p w:rsidR="00F473EC" w:rsidRPr="00F473EC" w:rsidRDefault="00F473EC" w:rsidP="006E669F">
      <w:pPr>
        <w:tabs>
          <w:tab w:val="left" w:pos="720"/>
        </w:tabs>
        <w:suppressAutoHyphens w:val="0"/>
        <w:ind w:left="-90" w:firstLine="9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20</w:t>
      </w:r>
      <w:r w:rsidRPr="00F473EC">
        <w:rPr>
          <w:rFonts w:ascii="Courier New" w:eastAsia="Calibri" w:hAnsi="Courier New" w:cs="Courier New"/>
          <w:sz w:val="20"/>
          <w:szCs w:val="20"/>
          <w:lang w:eastAsia="en-US"/>
        </w:rPr>
        <w:tab/>
        <w:t>DeKalb</w:t>
      </w:r>
    </w:p>
    <w:p w:rsidR="00F473EC" w:rsidRPr="00F473EC" w:rsidRDefault="00F473EC" w:rsidP="006E669F">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21</w:t>
      </w:r>
      <w:r w:rsidRPr="00F473EC">
        <w:rPr>
          <w:rFonts w:ascii="Courier New" w:eastAsia="Calibri" w:hAnsi="Courier New" w:cs="Courier New"/>
          <w:sz w:val="20"/>
          <w:szCs w:val="20"/>
          <w:lang w:eastAsia="en-US"/>
        </w:rPr>
        <w:tab/>
        <w:t>Douglas</w:t>
      </w:r>
    </w:p>
    <w:p w:rsidR="00F473EC" w:rsidRPr="00F473EC" w:rsidRDefault="00F473EC" w:rsidP="006E669F">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22</w:t>
      </w:r>
      <w:r w:rsidRPr="00F473EC">
        <w:rPr>
          <w:rFonts w:ascii="Courier New" w:eastAsia="Calibri" w:hAnsi="Courier New" w:cs="Courier New"/>
          <w:sz w:val="20"/>
          <w:szCs w:val="20"/>
          <w:lang w:eastAsia="en-US"/>
        </w:rPr>
        <w:tab/>
      </w:r>
      <w:proofErr w:type="spellStart"/>
      <w:r w:rsidRPr="00F473EC">
        <w:rPr>
          <w:rFonts w:ascii="Courier New" w:eastAsia="Calibri" w:hAnsi="Courier New" w:cs="Courier New"/>
          <w:sz w:val="20"/>
          <w:szCs w:val="20"/>
          <w:lang w:eastAsia="en-US"/>
        </w:rPr>
        <w:t>DuPage</w:t>
      </w:r>
      <w:proofErr w:type="spellEnd"/>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23</w:t>
      </w:r>
      <w:r w:rsidRPr="00F473EC">
        <w:rPr>
          <w:rFonts w:ascii="Courier New" w:eastAsia="Calibri" w:hAnsi="Courier New" w:cs="Courier New"/>
          <w:sz w:val="20"/>
          <w:szCs w:val="20"/>
          <w:lang w:eastAsia="en-US"/>
        </w:rPr>
        <w:tab/>
        <w:t>Edgar</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24</w:t>
      </w:r>
      <w:r w:rsidRPr="00F473EC">
        <w:rPr>
          <w:rFonts w:ascii="Courier New" w:eastAsia="Calibri" w:hAnsi="Courier New" w:cs="Courier New"/>
          <w:sz w:val="20"/>
          <w:szCs w:val="20"/>
          <w:lang w:eastAsia="en-US"/>
        </w:rPr>
        <w:tab/>
        <w:t>Edwards</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25</w:t>
      </w:r>
      <w:r w:rsidRPr="00F473EC">
        <w:rPr>
          <w:rFonts w:ascii="Courier New" w:eastAsia="Calibri" w:hAnsi="Courier New" w:cs="Courier New"/>
          <w:sz w:val="20"/>
          <w:szCs w:val="20"/>
          <w:lang w:eastAsia="en-US"/>
        </w:rPr>
        <w:tab/>
        <w:t>Effingham</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26</w:t>
      </w:r>
      <w:r w:rsidRPr="00F473EC">
        <w:rPr>
          <w:rFonts w:ascii="Courier New" w:eastAsia="Calibri" w:hAnsi="Courier New" w:cs="Courier New"/>
          <w:sz w:val="20"/>
          <w:szCs w:val="20"/>
          <w:lang w:eastAsia="en-US"/>
        </w:rPr>
        <w:tab/>
        <w:t>Fayette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27</w:t>
      </w:r>
      <w:r w:rsidRPr="00F473EC">
        <w:rPr>
          <w:rFonts w:ascii="Courier New" w:eastAsia="Calibri" w:hAnsi="Courier New" w:cs="Courier New"/>
          <w:sz w:val="20"/>
          <w:szCs w:val="20"/>
          <w:lang w:eastAsia="en-US"/>
        </w:rPr>
        <w:tab/>
        <w:t>Ford</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28</w:t>
      </w:r>
      <w:r w:rsidRPr="00F473EC">
        <w:rPr>
          <w:rFonts w:ascii="Courier New" w:eastAsia="Calibri" w:hAnsi="Courier New" w:cs="Courier New"/>
          <w:sz w:val="20"/>
          <w:szCs w:val="20"/>
          <w:lang w:eastAsia="en-US"/>
        </w:rPr>
        <w:tab/>
        <w:t>Franklin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29</w:t>
      </w:r>
      <w:r w:rsidRPr="00F473EC">
        <w:rPr>
          <w:rFonts w:ascii="Courier New" w:eastAsia="Calibri" w:hAnsi="Courier New" w:cs="Courier New"/>
          <w:sz w:val="20"/>
          <w:szCs w:val="20"/>
          <w:lang w:eastAsia="en-US"/>
        </w:rPr>
        <w:tab/>
        <w:t>Fulton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30</w:t>
      </w:r>
      <w:r w:rsidRPr="00F473EC">
        <w:rPr>
          <w:rFonts w:ascii="Courier New" w:eastAsia="Calibri" w:hAnsi="Courier New" w:cs="Courier New"/>
          <w:sz w:val="20"/>
          <w:szCs w:val="20"/>
          <w:lang w:eastAsia="en-US"/>
        </w:rPr>
        <w:tab/>
        <w:t>Gallatin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31</w:t>
      </w:r>
      <w:r w:rsidRPr="00F473EC">
        <w:rPr>
          <w:rFonts w:ascii="Courier New" w:eastAsia="Calibri" w:hAnsi="Courier New" w:cs="Courier New"/>
          <w:sz w:val="20"/>
          <w:szCs w:val="20"/>
          <w:lang w:eastAsia="en-US"/>
        </w:rPr>
        <w:tab/>
        <w:t>Greene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32</w:t>
      </w:r>
      <w:r w:rsidRPr="00F473EC">
        <w:rPr>
          <w:rFonts w:ascii="Courier New" w:eastAsia="Calibri" w:hAnsi="Courier New" w:cs="Courier New"/>
          <w:sz w:val="20"/>
          <w:szCs w:val="20"/>
          <w:lang w:eastAsia="en-US"/>
        </w:rPr>
        <w:tab/>
        <w:t>Grundy</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33</w:t>
      </w:r>
      <w:r w:rsidRPr="00F473EC">
        <w:rPr>
          <w:rFonts w:ascii="Courier New" w:eastAsia="Calibri" w:hAnsi="Courier New" w:cs="Courier New"/>
          <w:sz w:val="20"/>
          <w:szCs w:val="20"/>
          <w:lang w:eastAsia="en-US"/>
        </w:rPr>
        <w:tab/>
        <w:t>Hamilton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34</w:t>
      </w:r>
      <w:r w:rsidRPr="00F473EC">
        <w:rPr>
          <w:rFonts w:ascii="Courier New" w:eastAsia="Calibri" w:hAnsi="Courier New" w:cs="Courier New"/>
          <w:sz w:val="20"/>
          <w:szCs w:val="20"/>
          <w:lang w:eastAsia="en-US"/>
        </w:rPr>
        <w:tab/>
        <w:t>Hancock</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35</w:t>
      </w:r>
      <w:r w:rsidRPr="00F473EC">
        <w:rPr>
          <w:rFonts w:ascii="Courier New" w:eastAsia="Calibri" w:hAnsi="Courier New" w:cs="Courier New"/>
          <w:sz w:val="20"/>
          <w:szCs w:val="20"/>
          <w:lang w:eastAsia="en-US"/>
        </w:rPr>
        <w:tab/>
        <w:t>Hardin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36</w:t>
      </w:r>
      <w:r w:rsidRPr="00F473EC">
        <w:rPr>
          <w:rFonts w:ascii="Courier New" w:eastAsia="Calibri" w:hAnsi="Courier New" w:cs="Courier New"/>
          <w:sz w:val="20"/>
          <w:szCs w:val="20"/>
          <w:lang w:eastAsia="en-US"/>
        </w:rPr>
        <w:tab/>
        <w:t>Henderson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37</w:t>
      </w:r>
      <w:r w:rsidRPr="00F473EC">
        <w:rPr>
          <w:rFonts w:ascii="Courier New" w:eastAsia="Calibri" w:hAnsi="Courier New" w:cs="Courier New"/>
          <w:sz w:val="20"/>
          <w:szCs w:val="20"/>
          <w:lang w:eastAsia="en-US"/>
        </w:rPr>
        <w:tab/>
        <w:t>Henry</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38</w:t>
      </w:r>
      <w:r w:rsidRPr="00F473EC">
        <w:rPr>
          <w:rFonts w:ascii="Courier New" w:eastAsia="Calibri" w:hAnsi="Courier New" w:cs="Courier New"/>
          <w:sz w:val="20"/>
          <w:szCs w:val="20"/>
          <w:lang w:eastAsia="en-US"/>
        </w:rPr>
        <w:tab/>
        <w:t>Iroquois</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39</w:t>
      </w:r>
      <w:r w:rsidRPr="00F473EC">
        <w:rPr>
          <w:rFonts w:ascii="Courier New" w:eastAsia="Calibri" w:hAnsi="Courier New" w:cs="Courier New"/>
          <w:sz w:val="20"/>
          <w:szCs w:val="20"/>
          <w:lang w:eastAsia="en-US"/>
        </w:rPr>
        <w:tab/>
        <w:t>Jackson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40</w:t>
      </w:r>
      <w:r w:rsidRPr="00F473EC">
        <w:rPr>
          <w:rFonts w:ascii="Courier New" w:eastAsia="Calibri" w:hAnsi="Courier New" w:cs="Courier New"/>
          <w:sz w:val="20"/>
          <w:szCs w:val="20"/>
          <w:lang w:eastAsia="en-US"/>
        </w:rPr>
        <w:tab/>
        <w:t>Jasper</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41</w:t>
      </w:r>
      <w:r w:rsidRPr="00F473EC">
        <w:rPr>
          <w:rFonts w:ascii="Courier New" w:eastAsia="Calibri" w:hAnsi="Courier New" w:cs="Courier New"/>
          <w:sz w:val="20"/>
          <w:szCs w:val="20"/>
          <w:lang w:eastAsia="en-US"/>
        </w:rPr>
        <w:tab/>
        <w:t>Jefferson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42</w:t>
      </w:r>
      <w:r w:rsidRPr="00F473EC">
        <w:rPr>
          <w:rFonts w:ascii="Courier New" w:eastAsia="Calibri" w:hAnsi="Courier New" w:cs="Courier New"/>
          <w:sz w:val="20"/>
          <w:szCs w:val="20"/>
          <w:lang w:eastAsia="en-US"/>
        </w:rPr>
        <w:tab/>
        <w:t>Jersey</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43</w:t>
      </w:r>
      <w:r w:rsidRPr="00F473EC">
        <w:rPr>
          <w:rFonts w:ascii="Courier New" w:eastAsia="Calibri" w:hAnsi="Courier New" w:cs="Courier New"/>
          <w:sz w:val="20"/>
          <w:szCs w:val="20"/>
          <w:lang w:eastAsia="en-US"/>
        </w:rPr>
        <w:tab/>
        <w:t>Jo Daviess</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44</w:t>
      </w:r>
      <w:r w:rsidRPr="00F473EC">
        <w:rPr>
          <w:rFonts w:ascii="Courier New" w:eastAsia="Calibri" w:hAnsi="Courier New" w:cs="Courier New"/>
          <w:sz w:val="20"/>
          <w:szCs w:val="20"/>
          <w:lang w:eastAsia="en-US"/>
        </w:rPr>
        <w:tab/>
        <w:t>Johnson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45</w:t>
      </w:r>
      <w:r w:rsidRPr="00F473EC">
        <w:rPr>
          <w:rFonts w:ascii="Courier New" w:eastAsia="Calibri" w:hAnsi="Courier New" w:cs="Courier New"/>
          <w:sz w:val="20"/>
          <w:szCs w:val="20"/>
          <w:lang w:eastAsia="en-US"/>
        </w:rPr>
        <w:tab/>
        <w:t>Kane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46</w:t>
      </w:r>
      <w:r w:rsidRPr="00F473EC">
        <w:rPr>
          <w:rFonts w:ascii="Courier New" w:eastAsia="Calibri" w:hAnsi="Courier New" w:cs="Courier New"/>
          <w:sz w:val="20"/>
          <w:szCs w:val="20"/>
          <w:lang w:eastAsia="en-US"/>
        </w:rPr>
        <w:tab/>
        <w:t>Kankakee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47</w:t>
      </w:r>
      <w:r w:rsidRPr="00F473EC">
        <w:rPr>
          <w:rFonts w:ascii="Courier New" w:eastAsia="Calibri" w:hAnsi="Courier New" w:cs="Courier New"/>
          <w:sz w:val="20"/>
          <w:szCs w:val="20"/>
          <w:lang w:eastAsia="en-US"/>
        </w:rPr>
        <w:tab/>
        <w:t>Kendall</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48</w:t>
      </w:r>
      <w:r w:rsidRPr="00F473EC">
        <w:rPr>
          <w:rFonts w:ascii="Courier New" w:eastAsia="Calibri" w:hAnsi="Courier New" w:cs="Courier New"/>
          <w:sz w:val="20"/>
          <w:szCs w:val="20"/>
          <w:lang w:eastAsia="en-US"/>
        </w:rPr>
        <w:tab/>
        <w:t>Knox</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49</w:t>
      </w:r>
      <w:r w:rsidRPr="00F473EC">
        <w:rPr>
          <w:rFonts w:ascii="Courier New" w:eastAsia="Calibri" w:hAnsi="Courier New" w:cs="Courier New"/>
          <w:sz w:val="20"/>
          <w:szCs w:val="20"/>
          <w:lang w:eastAsia="en-US"/>
        </w:rPr>
        <w:tab/>
        <w:t>Lake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50</w:t>
      </w:r>
      <w:r w:rsidRPr="00F473EC">
        <w:rPr>
          <w:rFonts w:ascii="Courier New" w:eastAsia="Calibri" w:hAnsi="Courier New" w:cs="Courier New"/>
          <w:sz w:val="20"/>
          <w:szCs w:val="20"/>
          <w:lang w:eastAsia="en-US"/>
        </w:rPr>
        <w:tab/>
        <w:t>LaSalle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51</w:t>
      </w:r>
      <w:r w:rsidRPr="00F473EC">
        <w:rPr>
          <w:rFonts w:ascii="Courier New" w:eastAsia="Calibri" w:hAnsi="Courier New" w:cs="Courier New"/>
          <w:sz w:val="20"/>
          <w:szCs w:val="20"/>
          <w:lang w:eastAsia="en-US"/>
        </w:rPr>
        <w:tab/>
        <w:t>Lawrence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lastRenderedPageBreak/>
        <w:t>52</w:t>
      </w:r>
      <w:r w:rsidRPr="00F473EC">
        <w:rPr>
          <w:rFonts w:ascii="Courier New" w:eastAsia="Calibri" w:hAnsi="Courier New" w:cs="Courier New"/>
          <w:sz w:val="20"/>
          <w:szCs w:val="20"/>
          <w:lang w:eastAsia="en-US"/>
        </w:rPr>
        <w:tab/>
        <w:t>Lee</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53</w:t>
      </w:r>
      <w:r w:rsidRPr="00F473EC">
        <w:rPr>
          <w:rFonts w:ascii="Courier New" w:eastAsia="Calibri" w:hAnsi="Courier New" w:cs="Courier New"/>
          <w:sz w:val="20"/>
          <w:szCs w:val="20"/>
          <w:lang w:eastAsia="en-US"/>
        </w:rPr>
        <w:tab/>
        <w:t>Livingston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54</w:t>
      </w:r>
      <w:r w:rsidRPr="00F473EC">
        <w:rPr>
          <w:rFonts w:ascii="Courier New" w:eastAsia="Calibri" w:hAnsi="Courier New" w:cs="Courier New"/>
          <w:sz w:val="20"/>
          <w:szCs w:val="20"/>
          <w:lang w:eastAsia="en-US"/>
        </w:rPr>
        <w:tab/>
        <w:t>Logan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55</w:t>
      </w:r>
      <w:r w:rsidRPr="00F473EC">
        <w:rPr>
          <w:rFonts w:ascii="Courier New" w:eastAsia="Calibri" w:hAnsi="Courier New" w:cs="Courier New"/>
          <w:sz w:val="20"/>
          <w:szCs w:val="20"/>
          <w:lang w:eastAsia="en-US"/>
        </w:rPr>
        <w:tab/>
        <w:t>Macon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56</w:t>
      </w:r>
      <w:r w:rsidRPr="00F473EC">
        <w:rPr>
          <w:rFonts w:ascii="Courier New" w:eastAsia="Calibri" w:hAnsi="Courier New" w:cs="Courier New"/>
          <w:sz w:val="20"/>
          <w:szCs w:val="20"/>
          <w:lang w:eastAsia="en-US"/>
        </w:rPr>
        <w:tab/>
        <w:t>Macoupin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57</w:t>
      </w:r>
      <w:r w:rsidRPr="00F473EC">
        <w:rPr>
          <w:rFonts w:ascii="Courier New" w:eastAsia="Calibri" w:hAnsi="Courier New" w:cs="Courier New"/>
          <w:sz w:val="20"/>
          <w:szCs w:val="20"/>
          <w:lang w:eastAsia="en-US"/>
        </w:rPr>
        <w:tab/>
        <w:t>Madison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58</w:t>
      </w:r>
      <w:r w:rsidRPr="00F473EC">
        <w:rPr>
          <w:rFonts w:ascii="Courier New" w:eastAsia="Calibri" w:hAnsi="Courier New" w:cs="Courier New"/>
          <w:sz w:val="20"/>
          <w:szCs w:val="20"/>
          <w:lang w:eastAsia="en-US"/>
        </w:rPr>
        <w:tab/>
        <w:t>Marion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59</w:t>
      </w:r>
      <w:r w:rsidRPr="00F473EC">
        <w:rPr>
          <w:rFonts w:ascii="Courier New" w:eastAsia="Calibri" w:hAnsi="Courier New" w:cs="Courier New"/>
          <w:sz w:val="20"/>
          <w:szCs w:val="20"/>
          <w:lang w:eastAsia="en-US"/>
        </w:rPr>
        <w:tab/>
        <w:t>Marshall</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60</w:t>
      </w:r>
      <w:r w:rsidRPr="00F473EC">
        <w:rPr>
          <w:rFonts w:ascii="Courier New" w:eastAsia="Calibri" w:hAnsi="Courier New" w:cs="Courier New"/>
          <w:sz w:val="20"/>
          <w:szCs w:val="20"/>
          <w:lang w:eastAsia="en-US"/>
        </w:rPr>
        <w:tab/>
        <w:t>Mason</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61</w:t>
      </w:r>
      <w:r w:rsidRPr="00F473EC">
        <w:rPr>
          <w:rFonts w:ascii="Courier New" w:eastAsia="Calibri" w:hAnsi="Courier New" w:cs="Courier New"/>
          <w:sz w:val="20"/>
          <w:szCs w:val="20"/>
          <w:lang w:eastAsia="en-US"/>
        </w:rPr>
        <w:tab/>
        <w:t>Massac</w:t>
      </w:r>
    </w:p>
    <w:p w:rsidR="00F473EC" w:rsidRPr="00F473EC" w:rsidRDefault="00F473EC" w:rsidP="00F473EC">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62</w:t>
      </w:r>
      <w:r w:rsidRPr="00F473EC">
        <w:rPr>
          <w:rFonts w:ascii="Courier New" w:eastAsia="Calibri" w:hAnsi="Courier New" w:cs="Courier New"/>
          <w:sz w:val="20"/>
          <w:szCs w:val="20"/>
          <w:lang w:eastAsia="en-US"/>
        </w:rPr>
        <w:tab/>
        <w:t>McDonough</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63</w:t>
      </w:r>
      <w:r w:rsidRPr="00F473EC">
        <w:rPr>
          <w:rFonts w:ascii="Courier New" w:eastAsia="Calibri" w:hAnsi="Courier New" w:cs="Courier New"/>
          <w:sz w:val="20"/>
          <w:szCs w:val="20"/>
          <w:lang w:eastAsia="en-US"/>
        </w:rPr>
        <w:tab/>
        <w:t>McHenry</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64</w:t>
      </w:r>
      <w:r w:rsidRPr="00F473EC">
        <w:rPr>
          <w:rFonts w:ascii="Courier New" w:eastAsia="Calibri" w:hAnsi="Courier New" w:cs="Courier New"/>
          <w:sz w:val="20"/>
          <w:szCs w:val="20"/>
          <w:lang w:eastAsia="en-US"/>
        </w:rPr>
        <w:tab/>
        <w:t>McLean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65</w:t>
      </w:r>
      <w:r w:rsidRPr="00F473EC">
        <w:rPr>
          <w:rFonts w:ascii="Courier New" w:eastAsia="Calibri" w:hAnsi="Courier New" w:cs="Courier New"/>
          <w:sz w:val="20"/>
          <w:szCs w:val="20"/>
          <w:lang w:eastAsia="en-US"/>
        </w:rPr>
        <w:tab/>
        <w:t>Menard</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66</w:t>
      </w:r>
      <w:r w:rsidRPr="00F473EC">
        <w:rPr>
          <w:rFonts w:ascii="Courier New" w:eastAsia="Calibri" w:hAnsi="Courier New" w:cs="Courier New"/>
          <w:sz w:val="20"/>
          <w:szCs w:val="20"/>
          <w:lang w:eastAsia="en-US"/>
        </w:rPr>
        <w:tab/>
        <w:t>Mercer</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67</w:t>
      </w:r>
      <w:r w:rsidRPr="00F473EC">
        <w:rPr>
          <w:rFonts w:ascii="Courier New" w:eastAsia="Calibri" w:hAnsi="Courier New" w:cs="Courier New"/>
          <w:sz w:val="20"/>
          <w:szCs w:val="20"/>
          <w:lang w:eastAsia="en-US"/>
        </w:rPr>
        <w:tab/>
        <w:t>Monroe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68</w:t>
      </w:r>
      <w:r w:rsidRPr="00F473EC">
        <w:rPr>
          <w:rFonts w:ascii="Courier New" w:eastAsia="Calibri" w:hAnsi="Courier New" w:cs="Courier New"/>
          <w:sz w:val="20"/>
          <w:szCs w:val="20"/>
          <w:lang w:eastAsia="en-US"/>
        </w:rPr>
        <w:tab/>
        <w:t>Montgomery</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69</w:t>
      </w:r>
      <w:r w:rsidRPr="00F473EC">
        <w:rPr>
          <w:rFonts w:ascii="Courier New" w:eastAsia="Calibri" w:hAnsi="Courier New" w:cs="Courier New"/>
          <w:sz w:val="20"/>
          <w:szCs w:val="20"/>
          <w:lang w:eastAsia="en-US"/>
        </w:rPr>
        <w:tab/>
        <w:t>Morgan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70</w:t>
      </w:r>
      <w:r w:rsidRPr="00F473EC">
        <w:rPr>
          <w:rFonts w:ascii="Courier New" w:eastAsia="Calibri" w:hAnsi="Courier New" w:cs="Courier New"/>
          <w:sz w:val="20"/>
          <w:szCs w:val="20"/>
          <w:lang w:eastAsia="en-US"/>
        </w:rPr>
        <w:tab/>
        <w:t>Moultrie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71</w:t>
      </w:r>
      <w:r w:rsidRPr="00F473EC">
        <w:rPr>
          <w:rFonts w:ascii="Courier New" w:eastAsia="Calibri" w:hAnsi="Courier New" w:cs="Courier New"/>
          <w:sz w:val="20"/>
          <w:szCs w:val="20"/>
          <w:lang w:eastAsia="en-US"/>
        </w:rPr>
        <w:tab/>
        <w:t>Ogle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72</w:t>
      </w:r>
      <w:r w:rsidRPr="00F473EC">
        <w:rPr>
          <w:rFonts w:ascii="Courier New" w:eastAsia="Calibri" w:hAnsi="Courier New" w:cs="Courier New"/>
          <w:sz w:val="20"/>
          <w:szCs w:val="20"/>
          <w:lang w:eastAsia="en-US"/>
        </w:rPr>
        <w:tab/>
        <w:t>Peoria</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73</w:t>
      </w:r>
      <w:r w:rsidRPr="00F473EC">
        <w:rPr>
          <w:rFonts w:ascii="Courier New" w:eastAsia="Calibri" w:hAnsi="Courier New" w:cs="Courier New"/>
          <w:sz w:val="20"/>
          <w:szCs w:val="20"/>
          <w:lang w:eastAsia="en-US"/>
        </w:rPr>
        <w:tab/>
        <w:t>Perry</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74</w:t>
      </w:r>
      <w:r w:rsidRPr="00F473EC">
        <w:rPr>
          <w:rFonts w:ascii="Courier New" w:eastAsia="Calibri" w:hAnsi="Courier New" w:cs="Courier New"/>
          <w:sz w:val="20"/>
          <w:szCs w:val="20"/>
          <w:lang w:eastAsia="en-US"/>
        </w:rPr>
        <w:tab/>
        <w:t>Piatt</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75</w:t>
      </w:r>
      <w:r w:rsidRPr="00F473EC">
        <w:rPr>
          <w:rFonts w:ascii="Courier New" w:eastAsia="Calibri" w:hAnsi="Courier New" w:cs="Courier New"/>
          <w:sz w:val="20"/>
          <w:szCs w:val="20"/>
          <w:lang w:eastAsia="en-US"/>
        </w:rPr>
        <w:tab/>
        <w:t>Pike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76</w:t>
      </w:r>
      <w:r w:rsidRPr="00F473EC">
        <w:rPr>
          <w:rFonts w:ascii="Courier New" w:eastAsia="Calibri" w:hAnsi="Courier New" w:cs="Courier New"/>
          <w:sz w:val="20"/>
          <w:szCs w:val="20"/>
          <w:lang w:eastAsia="en-US"/>
        </w:rPr>
        <w:tab/>
        <w:t>Pope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77</w:t>
      </w:r>
      <w:r w:rsidRPr="00F473EC">
        <w:rPr>
          <w:rFonts w:ascii="Courier New" w:eastAsia="Calibri" w:hAnsi="Courier New" w:cs="Courier New"/>
          <w:sz w:val="20"/>
          <w:szCs w:val="20"/>
          <w:lang w:eastAsia="en-US"/>
        </w:rPr>
        <w:tab/>
        <w:t>Pulaski</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78</w:t>
      </w:r>
      <w:r w:rsidRPr="00F473EC">
        <w:rPr>
          <w:rFonts w:ascii="Courier New" w:eastAsia="Calibri" w:hAnsi="Courier New" w:cs="Courier New"/>
          <w:sz w:val="20"/>
          <w:szCs w:val="20"/>
          <w:lang w:eastAsia="en-US"/>
        </w:rPr>
        <w:tab/>
        <w:t>Putnam</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79</w:t>
      </w:r>
      <w:r w:rsidRPr="00F473EC">
        <w:rPr>
          <w:rFonts w:ascii="Courier New" w:eastAsia="Calibri" w:hAnsi="Courier New" w:cs="Courier New"/>
          <w:sz w:val="20"/>
          <w:szCs w:val="20"/>
          <w:lang w:eastAsia="en-US"/>
        </w:rPr>
        <w:tab/>
        <w:t>Randolph</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80</w:t>
      </w:r>
      <w:r w:rsidRPr="00F473EC">
        <w:rPr>
          <w:rFonts w:ascii="Courier New" w:eastAsia="Calibri" w:hAnsi="Courier New" w:cs="Courier New"/>
          <w:sz w:val="20"/>
          <w:szCs w:val="20"/>
          <w:lang w:eastAsia="en-US"/>
        </w:rPr>
        <w:tab/>
        <w:t>Richland</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81</w:t>
      </w:r>
      <w:r w:rsidRPr="00F473EC">
        <w:rPr>
          <w:rFonts w:ascii="Courier New" w:eastAsia="Calibri" w:hAnsi="Courier New" w:cs="Courier New"/>
          <w:sz w:val="20"/>
          <w:szCs w:val="20"/>
          <w:lang w:eastAsia="en-US"/>
        </w:rPr>
        <w:tab/>
        <w:t>Rock Island</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82</w:t>
      </w:r>
      <w:r w:rsidRPr="00F473EC">
        <w:rPr>
          <w:rFonts w:ascii="Courier New" w:eastAsia="Calibri" w:hAnsi="Courier New" w:cs="Courier New"/>
          <w:sz w:val="20"/>
          <w:szCs w:val="20"/>
          <w:lang w:eastAsia="en-US"/>
        </w:rPr>
        <w:tab/>
        <w:t>Saline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83</w:t>
      </w:r>
      <w:r w:rsidRPr="00F473EC">
        <w:rPr>
          <w:rFonts w:ascii="Courier New" w:eastAsia="Calibri" w:hAnsi="Courier New" w:cs="Courier New"/>
          <w:sz w:val="20"/>
          <w:szCs w:val="20"/>
          <w:lang w:eastAsia="en-US"/>
        </w:rPr>
        <w:tab/>
        <w:t>Sangamon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84</w:t>
      </w:r>
      <w:r w:rsidRPr="00F473EC">
        <w:rPr>
          <w:rFonts w:ascii="Courier New" w:eastAsia="Calibri" w:hAnsi="Courier New" w:cs="Courier New"/>
          <w:sz w:val="20"/>
          <w:szCs w:val="20"/>
          <w:lang w:eastAsia="en-US"/>
        </w:rPr>
        <w:tab/>
        <w:t>Schuyler</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85</w:t>
      </w:r>
      <w:r w:rsidRPr="00F473EC">
        <w:rPr>
          <w:rFonts w:ascii="Courier New" w:eastAsia="Calibri" w:hAnsi="Courier New" w:cs="Courier New"/>
          <w:sz w:val="20"/>
          <w:szCs w:val="20"/>
          <w:lang w:eastAsia="en-US"/>
        </w:rPr>
        <w:tab/>
        <w:t>Scott</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86</w:t>
      </w:r>
      <w:r w:rsidRPr="00F473EC">
        <w:rPr>
          <w:rFonts w:ascii="Courier New" w:eastAsia="Calibri" w:hAnsi="Courier New" w:cs="Courier New"/>
          <w:sz w:val="20"/>
          <w:szCs w:val="20"/>
          <w:lang w:eastAsia="en-US"/>
        </w:rPr>
        <w:tab/>
        <w:t>Shelby</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87</w:t>
      </w:r>
      <w:r w:rsidRPr="00F473EC">
        <w:rPr>
          <w:rFonts w:ascii="Courier New" w:eastAsia="Calibri" w:hAnsi="Courier New" w:cs="Courier New"/>
          <w:sz w:val="20"/>
          <w:szCs w:val="20"/>
          <w:lang w:eastAsia="en-US"/>
        </w:rPr>
        <w:tab/>
        <w:t>St. Clair</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88</w:t>
      </w:r>
      <w:r w:rsidRPr="00F473EC">
        <w:rPr>
          <w:rFonts w:ascii="Courier New" w:eastAsia="Calibri" w:hAnsi="Courier New" w:cs="Courier New"/>
          <w:sz w:val="20"/>
          <w:szCs w:val="20"/>
          <w:lang w:eastAsia="en-US"/>
        </w:rPr>
        <w:tab/>
        <w:t>Stark</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89</w:t>
      </w:r>
      <w:r w:rsidRPr="00F473EC">
        <w:rPr>
          <w:rFonts w:ascii="Courier New" w:eastAsia="Calibri" w:hAnsi="Courier New" w:cs="Courier New"/>
          <w:sz w:val="20"/>
          <w:szCs w:val="20"/>
          <w:lang w:eastAsia="en-US"/>
        </w:rPr>
        <w:tab/>
        <w:t>Stephenson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90</w:t>
      </w:r>
      <w:r w:rsidRPr="00F473EC">
        <w:rPr>
          <w:rFonts w:ascii="Courier New" w:eastAsia="Calibri" w:hAnsi="Courier New" w:cs="Courier New"/>
          <w:sz w:val="20"/>
          <w:szCs w:val="20"/>
          <w:lang w:eastAsia="en-US"/>
        </w:rPr>
        <w:tab/>
        <w:t>Tazewell</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91</w:t>
      </w:r>
      <w:r w:rsidRPr="00F473EC">
        <w:rPr>
          <w:rFonts w:ascii="Courier New" w:eastAsia="Calibri" w:hAnsi="Courier New" w:cs="Courier New"/>
          <w:sz w:val="20"/>
          <w:szCs w:val="20"/>
          <w:lang w:eastAsia="en-US"/>
        </w:rPr>
        <w:tab/>
        <w:t>Union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92</w:t>
      </w:r>
      <w:r w:rsidRPr="00F473EC">
        <w:rPr>
          <w:rFonts w:ascii="Courier New" w:eastAsia="Calibri" w:hAnsi="Courier New" w:cs="Courier New"/>
          <w:sz w:val="20"/>
          <w:szCs w:val="20"/>
          <w:lang w:eastAsia="en-US"/>
        </w:rPr>
        <w:tab/>
        <w:t>Vermilion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93</w:t>
      </w:r>
      <w:r w:rsidRPr="00F473EC">
        <w:rPr>
          <w:rFonts w:ascii="Courier New" w:eastAsia="Calibri" w:hAnsi="Courier New" w:cs="Courier New"/>
          <w:sz w:val="20"/>
          <w:szCs w:val="20"/>
          <w:lang w:eastAsia="en-US"/>
        </w:rPr>
        <w:tab/>
        <w:t>Wabash</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94</w:t>
      </w:r>
      <w:r w:rsidRPr="00F473EC">
        <w:rPr>
          <w:rFonts w:ascii="Courier New" w:eastAsia="Calibri" w:hAnsi="Courier New" w:cs="Courier New"/>
          <w:sz w:val="20"/>
          <w:szCs w:val="20"/>
          <w:lang w:eastAsia="en-US"/>
        </w:rPr>
        <w:tab/>
        <w:t>Warren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95</w:t>
      </w:r>
      <w:r w:rsidRPr="00F473EC">
        <w:rPr>
          <w:rFonts w:ascii="Courier New" w:eastAsia="Calibri" w:hAnsi="Courier New" w:cs="Courier New"/>
          <w:sz w:val="20"/>
          <w:szCs w:val="20"/>
          <w:lang w:eastAsia="en-US"/>
        </w:rPr>
        <w:tab/>
        <w:t>Washington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96</w:t>
      </w:r>
      <w:r w:rsidRPr="00F473EC">
        <w:rPr>
          <w:rFonts w:ascii="Courier New" w:eastAsia="Calibri" w:hAnsi="Courier New" w:cs="Courier New"/>
          <w:sz w:val="20"/>
          <w:szCs w:val="20"/>
          <w:lang w:eastAsia="en-US"/>
        </w:rPr>
        <w:tab/>
        <w:t>Wayne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97</w:t>
      </w:r>
      <w:r w:rsidRPr="00F473EC">
        <w:rPr>
          <w:rFonts w:ascii="Courier New" w:eastAsia="Calibri" w:hAnsi="Courier New" w:cs="Courier New"/>
          <w:sz w:val="20"/>
          <w:szCs w:val="20"/>
          <w:lang w:eastAsia="en-US"/>
        </w:rPr>
        <w:tab/>
        <w:t>White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98</w:t>
      </w:r>
      <w:r w:rsidRPr="00F473EC">
        <w:rPr>
          <w:rFonts w:ascii="Courier New" w:eastAsia="Calibri" w:hAnsi="Courier New" w:cs="Courier New"/>
          <w:sz w:val="20"/>
          <w:szCs w:val="20"/>
          <w:lang w:eastAsia="en-US"/>
        </w:rPr>
        <w:tab/>
        <w:t>Whiteside</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99</w:t>
      </w:r>
      <w:r w:rsidRPr="00F473EC">
        <w:rPr>
          <w:rFonts w:ascii="Courier New" w:eastAsia="Calibri" w:hAnsi="Courier New" w:cs="Courier New"/>
          <w:sz w:val="20"/>
          <w:szCs w:val="20"/>
          <w:lang w:eastAsia="en-US"/>
        </w:rPr>
        <w:tab/>
        <w:t>Will</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100</w:t>
      </w:r>
      <w:r w:rsidRPr="00F473EC">
        <w:rPr>
          <w:rFonts w:ascii="Courier New" w:eastAsia="Calibri" w:hAnsi="Courier New" w:cs="Courier New"/>
          <w:sz w:val="20"/>
          <w:szCs w:val="20"/>
          <w:lang w:eastAsia="en-US"/>
        </w:rPr>
        <w:tab/>
        <w:t>Williamson</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101</w:t>
      </w:r>
      <w:r w:rsidRPr="00F473EC">
        <w:rPr>
          <w:rFonts w:ascii="Courier New" w:eastAsia="Calibri" w:hAnsi="Courier New" w:cs="Courier New"/>
          <w:sz w:val="20"/>
          <w:szCs w:val="20"/>
          <w:lang w:eastAsia="en-US"/>
        </w:rPr>
        <w:tab/>
        <w:t>Winnebago</w:t>
      </w:r>
    </w:p>
    <w:p w:rsidR="00F473EC" w:rsidRPr="00F473EC" w:rsidRDefault="00F473EC" w:rsidP="00344BF0">
      <w:pPr>
        <w:tabs>
          <w:tab w:val="left" w:pos="720"/>
        </w:tabs>
        <w:suppressAutoHyphens w:val="0"/>
        <w:rPr>
          <w:rFonts w:ascii="Courier New" w:eastAsia="Calibri" w:hAnsi="Courier New" w:cs="Courier New"/>
          <w:sz w:val="20"/>
          <w:szCs w:val="20"/>
          <w:lang w:eastAsia="en-US"/>
        </w:rPr>
      </w:pPr>
      <w:r w:rsidRPr="00F473EC">
        <w:rPr>
          <w:rFonts w:ascii="Courier New" w:eastAsia="Calibri" w:hAnsi="Courier New" w:cs="Courier New"/>
          <w:sz w:val="20"/>
          <w:szCs w:val="20"/>
          <w:lang w:eastAsia="en-US"/>
        </w:rPr>
        <w:t>102</w:t>
      </w:r>
      <w:r w:rsidRPr="00F473EC">
        <w:rPr>
          <w:rFonts w:ascii="Courier New" w:eastAsia="Calibri" w:hAnsi="Courier New" w:cs="Courier New"/>
          <w:sz w:val="20"/>
          <w:szCs w:val="20"/>
          <w:lang w:eastAsia="en-US"/>
        </w:rPr>
        <w:tab/>
        <w:t>Woodford</w:t>
      </w:r>
    </w:p>
    <w:p w:rsidR="00F473EC" w:rsidRDefault="00F473EC" w:rsidP="00F473EC">
      <w:pPr>
        <w:suppressAutoHyphens w:val="0"/>
        <w:rPr>
          <w:color w:val="000000"/>
        </w:rPr>
        <w:sectPr w:rsidR="00F473EC" w:rsidSect="00F473EC">
          <w:footnotePr>
            <w:pos w:val="beneathText"/>
          </w:footnotePr>
          <w:type w:val="continuous"/>
          <w:pgSz w:w="12240" w:h="15840"/>
          <w:pgMar w:top="1440" w:right="1800" w:bottom="1440" w:left="1530" w:header="720" w:footer="720" w:gutter="0"/>
          <w:cols w:num="2" w:space="720"/>
        </w:sectPr>
      </w:pPr>
    </w:p>
    <w:p w:rsidR="00D2252E" w:rsidRDefault="00D2252E" w:rsidP="00D2252E"/>
    <w:p w:rsidR="00E13816" w:rsidRPr="00752B61" w:rsidRDefault="00E13816" w:rsidP="00E13816">
      <w:pPr>
        <w:rPr>
          <w:rFonts w:ascii="Courier New" w:hAnsi="Courier New" w:cs="Courier New"/>
          <w:sz w:val="20"/>
          <w:szCs w:val="20"/>
        </w:rPr>
      </w:pPr>
      <w:proofErr w:type="spellStart"/>
      <w:proofErr w:type="gramStart"/>
      <w:r>
        <w:rPr>
          <w:rFonts w:ascii="Courier New" w:hAnsi="Courier New" w:cs="Courier New"/>
          <w:sz w:val="20"/>
          <w:szCs w:val="20"/>
        </w:rPr>
        <w:lastRenderedPageBreak/>
        <w:t>ny</w:t>
      </w:r>
      <w:r w:rsidRPr="00752B61">
        <w:rPr>
          <w:rFonts w:ascii="Courier New" w:hAnsi="Courier New" w:cs="Courier New"/>
          <w:sz w:val="20"/>
          <w:szCs w:val="20"/>
        </w:rPr>
        <w:t>county</w:t>
      </w:r>
      <w:proofErr w:type="spellEnd"/>
      <w:proofErr w:type="gramEnd"/>
      <w:r w:rsidRPr="00752B61">
        <w:rPr>
          <w:rFonts w:ascii="Courier New" w:hAnsi="Courier New" w:cs="Courier New"/>
          <w:sz w:val="20"/>
          <w:szCs w:val="20"/>
        </w:rPr>
        <w:tab/>
      </w:r>
      <w:r w:rsidRPr="00752B61">
        <w:rPr>
          <w:rFonts w:ascii="Courier New" w:hAnsi="Courier New" w:cs="Courier New"/>
          <w:sz w:val="20"/>
          <w:szCs w:val="20"/>
        </w:rPr>
        <w:tab/>
        <w:t xml:space="preserve">In which </w:t>
      </w:r>
      <w:r>
        <w:rPr>
          <w:rFonts w:ascii="Courier New" w:hAnsi="Courier New" w:cs="Courier New"/>
          <w:sz w:val="20"/>
          <w:szCs w:val="20"/>
        </w:rPr>
        <w:t>New York</w:t>
      </w:r>
      <w:r w:rsidRPr="00752B61">
        <w:rPr>
          <w:rFonts w:ascii="Courier New" w:hAnsi="Courier New" w:cs="Courier New"/>
          <w:sz w:val="20"/>
          <w:szCs w:val="20"/>
        </w:rPr>
        <w:t xml:space="preserve"> county do you live?</w:t>
      </w:r>
    </w:p>
    <w:p w:rsidR="00E13816" w:rsidRPr="002E0A94" w:rsidRDefault="00E13816" w:rsidP="00E13816"/>
    <w:p w:rsidR="00E13816" w:rsidRPr="002E0A94" w:rsidRDefault="00E13816" w:rsidP="00E13816">
      <w:pPr>
        <w:sectPr w:rsidR="00E13816" w:rsidRPr="002E0A94" w:rsidSect="00E13816">
          <w:headerReference w:type="default" r:id="rId10"/>
          <w:footerReference w:type="default" r:id="rId11"/>
          <w:footnotePr>
            <w:pos w:val="beneathText"/>
          </w:footnotePr>
          <w:type w:val="continuous"/>
          <w:pgSz w:w="12240" w:h="15840"/>
          <w:pgMar w:top="1440" w:right="1440" w:bottom="1440" w:left="1440" w:header="720" w:footer="720" w:gutter="0"/>
          <w:cols w:space="720"/>
          <w:docGrid w:linePitch="360"/>
        </w:sectPr>
      </w:pP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lastRenderedPageBreak/>
        <w:t>1</w:t>
      </w:r>
      <w:r w:rsidRPr="00E13816">
        <w:rPr>
          <w:rFonts w:ascii="Courier New" w:eastAsia="Calibri" w:hAnsi="Courier New" w:cs="Courier New"/>
          <w:sz w:val="20"/>
          <w:szCs w:val="20"/>
          <w:lang w:eastAsia="en-US"/>
        </w:rPr>
        <w:tab/>
        <w:t xml:space="preserve">Albany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w:t>
      </w:r>
      <w:r w:rsidRPr="00E13816">
        <w:rPr>
          <w:rFonts w:ascii="Courier New" w:eastAsia="Calibri" w:hAnsi="Courier New" w:cs="Courier New"/>
          <w:sz w:val="20"/>
          <w:szCs w:val="20"/>
          <w:lang w:eastAsia="en-US"/>
        </w:rPr>
        <w:tab/>
        <w:t xml:space="preserve">Allegany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w:t>
      </w:r>
      <w:r w:rsidRPr="00E13816">
        <w:rPr>
          <w:rFonts w:ascii="Courier New" w:eastAsia="Calibri" w:hAnsi="Courier New" w:cs="Courier New"/>
          <w:sz w:val="20"/>
          <w:szCs w:val="20"/>
          <w:lang w:eastAsia="en-US"/>
        </w:rPr>
        <w:tab/>
        <w:t xml:space="preserve">Bronx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w:t>
      </w:r>
      <w:r w:rsidRPr="00E13816">
        <w:rPr>
          <w:rFonts w:ascii="Courier New" w:eastAsia="Calibri" w:hAnsi="Courier New" w:cs="Courier New"/>
          <w:sz w:val="20"/>
          <w:szCs w:val="20"/>
          <w:lang w:eastAsia="en-US"/>
        </w:rPr>
        <w:tab/>
        <w:t xml:space="preserve">Broome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w:t>
      </w:r>
      <w:r w:rsidRPr="00E13816">
        <w:rPr>
          <w:rFonts w:ascii="Courier New" w:eastAsia="Calibri" w:hAnsi="Courier New" w:cs="Courier New"/>
          <w:sz w:val="20"/>
          <w:szCs w:val="20"/>
          <w:lang w:eastAsia="en-US"/>
        </w:rPr>
        <w:tab/>
        <w:t xml:space="preserve">Cattaraugus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6</w:t>
      </w:r>
      <w:r w:rsidRPr="00E13816">
        <w:rPr>
          <w:rFonts w:ascii="Courier New" w:eastAsia="Calibri" w:hAnsi="Courier New" w:cs="Courier New"/>
          <w:sz w:val="20"/>
          <w:szCs w:val="20"/>
          <w:lang w:eastAsia="en-US"/>
        </w:rPr>
        <w:tab/>
        <w:t xml:space="preserve">Cayuga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7</w:t>
      </w:r>
      <w:r w:rsidRPr="00E13816">
        <w:rPr>
          <w:rFonts w:ascii="Courier New" w:eastAsia="Calibri" w:hAnsi="Courier New" w:cs="Courier New"/>
          <w:sz w:val="20"/>
          <w:szCs w:val="20"/>
          <w:lang w:eastAsia="en-US"/>
        </w:rPr>
        <w:tab/>
        <w:t xml:space="preserve">Chautauqua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8</w:t>
      </w:r>
      <w:r w:rsidRPr="00E13816">
        <w:rPr>
          <w:rFonts w:ascii="Courier New" w:eastAsia="Calibri" w:hAnsi="Courier New" w:cs="Courier New"/>
          <w:sz w:val="20"/>
          <w:szCs w:val="20"/>
          <w:lang w:eastAsia="en-US"/>
        </w:rPr>
        <w:tab/>
        <w:t xml:space="preserve">Chemung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9</w:t>
      </w:r>
      <w:r w:rsidRPr="00E13816">
        <w:rPr>
          <w:rFonts w:ascii="Courier New" w:eastAsia="Calibri" w:hAnsi="Courier New" w:cs="Courier New"/>
          <w:sz w:val="20"/>
          <w:szCs w:val="20"/>
          <w:lang w:eastAsia="en-US"/>
        </w:rPr>
        <w:tab/>
        <w:t xml:space="preserve">Chenango </w:t>
      </w:r>
    </w:p>
    <w:p w:rsidR="00E13816" w:rsidRPr="00E13816" w:rsidRDefault="00E13816" w:rsidP="00E13816">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10</w:t>
      </w:r>
      <w:r w:rsidRPr="00E13816">
        <w:rPr>
          <w:rFonts w:ascii="Courier New" w:eastAsia="Calibri" w:hAnsi="Courier New" w:cs="Courier New"/>
          <w:sz w:val="20"/>
          <w:szCs w:val="20"/>
          <w:lang w:eastAsia="en-US"/>
        </w:rPr>
        <w:tab/>
        <w:t xml:space="preserve">Clinton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11</w:t>
      </w:r>
      <w:r w:rsidRPr="00E13816">
        <w:rPr>
          <w:rFonts w:ascii="Courier New" w:eastAsia="Calibri" w:hAnsi="Courier New" w:cs="Courier New"/>
          <w:sz w:val="20"/>
          <w:szCs w:val="20"/>
          <w:lang w:eastAsia="en-US"/>
        </w:rPr>
        <w:tab/>
        <w:t xml:space="preserve">Columbia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12</w:t>
      </w:r>
      <w:r w:rsidRPr="00E13816">
        <w:rPr>
          <w:rFonts w:ascii="Courier New" w:eastAsia="Calibri" w:hAnsi="Courier New" w:cs="Courier New"/>
          <w:sz w:val="20"/>
          <w:szCs w:val="20"/>
          <w:lang w:eastAsia="en-US"/>
        </w:rPr>
        <w:tab/>
        <w:t xml:space="preserve">Cortland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13</w:t>
      </w:r>
      <w:r w:rsidRPr="00E13816">
        <w:rPr>
          <w:rFonts w:ascii="Courier New" w:eastAsia="Calibri" w:hAnsi="Courier New" w:cs="Courier New"/>
          <w:sz w:val="20"/>
          <w:szCs w:val="20"/>
          <w:lang w:eastAsia="en-US"/>
        </w:rPr>
        <w:tab/>
        <w:t xml:space="preserve">Delaware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14</w:t>
      </w:r>
      <w:r w:rsidRPr="00E13816">
        <w:rPr>
          <w:rFonts w:ascii="Courier New" w:eastAsia="Calibri" w:hAnsi="Courier New" w:cs="Courier New"/>
          <w:sz w:val="20"/>
          <w:szCs w:val="20"/>
          <w:lang w:eastAsia="en-US"/>
        </w:rPr>
        <w:tab/>
      </w:r>
      <w:proofErr w:type="spellStart"/>
      <w:r w:rsidRPr="00E13816">
        <w:rPr>
          <w:rFonts w:ascii="Courier New" w:eastAsia="Calibri" w:hAnsi="Courier New" w:cs="Courier New"/>
          <w:sz w:val="20"/>
          <w:szCs w:val="20"/>
          <w:lang w:eastAsia="en-US"/>
        </w:rPr>
        <w:t>Dutchess</w:t>
      </w:r>
      <w:proofErr w:type="spellEnd"/>
      <w:r w:rsidRPr="00E13816">
        <w:rPr>
          <w:rFonts w:ascii="Courier New" w:eastAsia="Calibri" w:hAnsi="Courier New" w:cs="Courier New"/>
          <w:sz w:val="20"/>
          <w:szCs w:val="20"/>
          <w:lang w:eastAsia="en-US"/>
        </w:rPr>
        <w:t xml:space="preserv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15</w:t>
      </w:r>
      <w:r w:rsidRPr="00E13816">
        <w:rPr>
          <w:rFonts w:ascii="Courier New" w:eastAsia="Calibri" w:hAnsi="Courier New" w:cs="Courier New"/>
          <w:sz w:val="20"/>
          <w:szCs w:val="20"/>
          <w:lang w:eastAsia="en-US"/>
        </w:rPr>
        <w:tab/>
        <w:t xml:space="preserve">Erie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16</w:t>
      </w:r>
      <w:r w:rsidRPr="00E13816">
        <w:rPr>
          <w:rFonts w:ascii="Courier New" w:eastAsia="Calibri" w:hAnsi="Courier New" w:cs="Courier New"/>
          <w:sz w:val="20"/>
          <w:szCs w:val="20"/>
          <w:lang w:eastAsia="en-US"/>
        </w:rPr>
        <w:tab/>
        <w:t xml:space="preserve">Essex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17</w:t>
      </w:r>
      <w:r w:rsidRPr="00E13816">
        <w:rPr>
          <w:rFonts w:ascii="Courier New" w:eastAsia="Calibri" w:hAnsi="Courier New" w:cs="Courier New"/>
          <w:sz w:val="20"/>
          <w:szCs w:val="20"/>
          <w:lang w:eastAsia="en-US"/>
        </w:rPr>
        <w:tab/>
        <w:t xml:space="preserve">Franklin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18</w:t>
      </w:r>
      <w:r w:rsidRPr="00E13816">
        <w:rPr>
          <w:rFonts w:ascii="Courier New" w:eastAsia="Calibri" w:hAnsi="Courier New" w:cs="Courier New"/>
          <w:sz w:val="20"/>
          <w:szCs w:val="20"/>
          <w:lang w:eastAsia="en-US"/>
        </w:rPr>
        <w:tab/>
        <w:t xml:space="preserve">Fulton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19</w:t>
      </w:r>
      <w:r w:rsidRPr="00E13816">
        <w:rPr>
          <w:rFonts w:ascii="Courier New" w:eastAsia="Calibri" w:hAnsi="Courier New" w:cs="Courier New"/>
          <w:sz w:val="20"/>
          <w:szCs w:val="20"/>
          <w:lang w:eastAsia="en-US"/>
        </w:rPr>
        <w:tab/>
        <w:t xml:space="preserve">Genesee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20</w:t>
      </w:r>
      <w:r w:rsidRPr="00E13816">
        <w:rPr>
          <w:rFonts w:ascii="Courier New" w:eastAsia="Calibri" w:hAnsi="Courier New" w:cs="Courier New"/>
          <w:sz w:val="20"/>
          <w:szCs w:val="20"/>
          <w:lang w:eastAsia="en-US"/>
        </w:rPr>
        <w:tab/>
        <w:t xml:space="preserve">Greene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21</w:t>
      </w:r>
      <w:r w:rsidRPr="00E13816">
        <w:rPr>
          <w:rFonts w:ascii="Courier New" w:eastAsia="Calibri" w:hAnsi="Courier New" w:cs="Courier New"/>
          <w:sz w:val="20"/>
          <w:szCs w:val="20"/>
          <w:lang w:eastAsia="en-US"/>
        </w:rPr>
        <w:tab/>
        <w:t xml:space="preserve">Hamilton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22</w:t>
      </w:r>
      <w:r w:rsidRPr="00E13816">
        <w:rPr>
          <w:rFonts w:ascii="Courier New" w:eastAsia="Calibri" w:hAnsi="Courier New" w:cs="Courier New"/>
          <w:sz w:val="20"/>
          <w:szCs w:val="20"/>
          <w:lang w:eastAsia="en-US"/>
        </w:rPr>
        <w:tab/>
        <w:t xml:space="preserve">Herkimer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23</w:t>
      </w:r>
      <w:r w:rsidRPr="00E13816">
        <w:rPr>
          <w:rFonts w:ascii="Courier New" w:eastAsia="Calibri" w:hAnsi="Courier New" w:cs="Courier New"/>
          <w:sz w:val="20"/>
          <w:szCs w:val="20"/>
          <w:lang w:eastAsia="en-US"/>
        </w:rPr>
        <w:tab/>
        <w:t xml:space="preserve">Jefferson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24</w:t>
      </w:r>
      <w:r w:rsidRPr="00E13816">
        <w:rPr>
          <w:rFonts w:ascii="Courier New" w:eastAsia="Calibri" w:hAnsi="Courier New" w:cs="Courier New"/>
          <w:sz w:val="20"/>
          <w:szCs w:val="20"/>
          <w:lang w:eastAsia="en-US"/>
        </w:rPr>
        <w:tab/>
        <w:t xml:space="preserve">Kings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25</w:t>
      </w:r>
      <w:r w:rsidRPr="00E13816">
        <w:rPr>
          <w:rFonts w:ascii="Courier New" w:eastAsia="Calibri" w:hAnsi="Courier New" w:cs="Courier New"/>
          <w:sz w:val="20"/>
          <w:szCs w:val="20"/>
          <w:lang w:eastAsia="en-US"/>
        </w:rPr>
        <w:tab/>
        <w:t xml:space="preserve">Lewis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26</w:t>
      </w:r>
      <w:r w:rsidRPr="00E13816">
        <w:rPr>
          <w:rFonts w:ascii="Courier New" w:eastAsia="Calibri" w:hAnsi="Courier New" w:cs="Courier New"/>
          <w:sz w:val="20"/>
          <w:szCs w:val="20"/>
          <w:lang w:eastAsia="en-US"/>
        </w:rPr>
        <w:tab/>
        <w:t xml:space="preserve">Livingston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27</w:t>
      </w:r>
      <w:r w:rsidRPr="00E13816">
        <w:rPr>
          <w:rFonts w:ascii="Courier New" w:eastAsia="Calibri" w:hAnsi="Courier New" w:cs="Courier New"/>
          <w:sz w:val="20"/>
          <w:szCs w:val="20"/>
          <w:lang w:eastAsia="en-US"/>
        </w:rPr>
        <w:tab/>
        <w:t xml:space="preserve">Madison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28</w:t>
      </w:r>
      <w:r w:rsidRPr="00E13816">
        <w:rPr>
          <w:rFonts w:ascii="Courier New" w:eastAsia="Calibri" w:hAnsi="Courier New" w:cs="Courier New"/>
          <w:sz w:val="20"/>
          <w:szCs w:val="20"/>
          <w:lang w:eastAsia="en-US"/>
        </w:rPr>
        <w:tab/>
        <w:t xml:space="preserve">Monroe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29</w:t>
      </w:r>
      <w:r w:rsidRPr="00E13816">
        <w:rPr>
          <w:rFonts w:ascii="Courier New" w:eastAsia="Calibri" w:hAnsi="Courier New" w:cs="Courier New"/>
          <w:sz w:val="20"/>
          <w:szCs w:val="20"/>
          <w:lang w:eastAsia="en-US"/>
        </w:rPr>
        <w:tab/>
        <w:t xml:space="preserve">Montgomery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30</w:t>
      </w:r>
      <w:r w:rsidRPr="00E13816">
        <w:rPr>
          <w:rFonts w:ascii="Courier New" w:eastAsia="Calibri" w:hAnsi="Courier New" w:cs="Courier New"/>
          <w:sz w:val="20"/>
          <w:szCs w:val="20"/>
          <w:lang w:eastAsia="en-US"/>
        </w:rPr>
        <w:tab/>
        <w:t xml:space="preserve">Nassau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31</w:t>
      </w:r>
      <w:r w:rsidRPr="00E13816">
        <w:rPr>
          <w:rFonts w:ascii="Courier New" w:eastAsia="Calibri" w:hAnsi="Courier New" w:cs="Courier New"/>
          <w:sz w:val="20"/>
          <w:szCs w:val="20"/>
          <w:lang w:eastAsia="en-US"/>
        </w:rPr>
        <w:tab/>
        <w:t xml:space="preserve">New York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lastRenderedPageBreak/>
        <w:t>32</w:t>
      </w:r>
      <w:r w:rsidRPr="00E13816">
        <w:rPr>
          <w:rFonts w:ascii="Courier New" w:eastAsia="Calibri" w:hAnsi="Courier New" w:cs="Courier New"/>
          <w:sz w:val="20"/>
          <w:szCs w:val="20"/>
          <w:lang w:eastAsia="en-US"/>
        </w:rPr>
        <w:tab/>
        <w:t xml:space="preserve">Niagara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33</w:t>
      </w:r>
      <w:r w:rsidRPr="00E13816">
        <w:rPr>
          <w:rFonts w:ascii="Courier New" w:eastAsia="Calibri" w:hAnsi="Courier New" w:cs="Courier New"/>
          <w:sz w:val="20"/>
          <w:szCs w:val="20"/>
          <w:lang w:eastAsia="en-US"/>
        </w:rPr>
        <w:tab/>
        <w:t xml:space="preserve">Oneida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34</w:t>
      </w:r>
      <w:r w:rsidRPr="00E13816">
        <w:rPr>
          <w:rFonts w:ascii="Courier New" w:eastAsia="Calibri" w:hAnsi="Courier New" w:cs="Courier New"/>
          <w:sz w:val="20"/>
          <w:szCs w:val="20"/>
          <w:lang w:eastAsia="en-US"/>
        </w:rPr>
        <w:tab/>
        <w:t xml:space="preserve">Onondaga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35</w:t>
      </w:r>
      <w:r w:rsidRPr="00E13816">
        <w:rPr>
          <w:rFonts w:ascii="Courier New" w:eastAsia="Calibri" w:hAnsi="Courier New" w:cs="Courier New"/>
          <w:sz w:val="20"/>
          <w:szCs w:val="20"/>
          <w:lang w:eastAsia="en-US"/>
        </w:rPr>
        <w:tab/>
        <w:t xml:space="preserve">Ontario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36</w:t>
      </w:r>
      <w:r w:rsidRPr="00E13816">
        <w:rPr>
          <w:rFonts w:ascii="Courier New" w:eastAsia="Calibri" w:hAnsi="Courier New" w:cs="Courier New"/>
          <w:sz w:val="20"/>
          <w:szCs w:val="20"/>
          <w:lang w:eastAsia="en-US"/>
        </w:rPr>
        <w:tab/>
        <w:t xml:space="preserve">Orange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37</w:t>
      </w:r>
      <w:r w:rsidRPr="00E13816">
        <w:rPr>
          <w:rFonts w:ascii="Courier New" w:eastAsia="Calibri" w:hAnsi="Courier New" w:cs="Courier New"/>
          <w:sz w:val="20"/>
          <w:szCs w:val="20"/>
          <w:lang w:eastAsia="en-US"/>
        </w:rPr>
        <w:tab/>
        <w:t xml:space="preserve">Orleans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38</w:t>
      </w:r>
      <w:r w:rsidRPr="00E13816">
        <w:rPr>
          <w:rFonts w:ascii="Courier New" w:eastAsia="Calibri" w:hAnsi="Courier New" w:cs="Courier New"/>
          <w:sz w:val="20"/>
          <w:szCs w:val="20"/>
          <w:lang w:eastAsia="en-US"/>
        </w:rPr>
        <w:tab/>
        <w:t xml:space="preserve">Oswego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39</w:t>
      </w:r>
      <w:r w:rsidRPr="00E13816">
        <w:rPr>
          <w:rFonts w:ascii="Courier New" w:eastAsia="Calibri" w:hAnsi="Courier New" w:cs="Courier New"/>
          <w:sz w:val="20"/>
          <w:szCs w:val="20"/>
          <w:lang w:eastAsia="en-US"/>
        </w:rPr>
        <w:tab/>
        <w:t xml:space="preserve">Otsego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40</w:t>
      </w:r>
      <w:r w:rsidRPr="00E13816">
        <w:rPr>
          <w:rFonts w:ascii="Courier New" w:eastAsia="Calibri" w:hAnsi="Courier New" w:cs="Courier New"/>
          <w:sz w:val="20"/>
          <w:szCs w:val="20"/>
          <w:lang w:eastAsia="en-US"/>
        </w:rPr>
        <w:tab/>
        <w:t xml:space="preserve">Putnam </w:t>
      </w:r>
    </w:p>
    <w:p w:rsidR="00E13816" w:rsidRPr="00E13816" w:rsidRDefault="00E13816" w:rsidP="00E13816">
      <w:pPr>
        <w:tabs>
          <w:tab w:val="left" w:pos="540"/>
        </w:tabs>
        <w:suppressAutoHyphens w:val="0"/>
        <w:ind w:left="540" w:hanging="81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41</w:t>
      </w:r>
      <w:r w:rsidRPr="00E13816">
        <w:rPr>
          <w:rFonts w:ascii="Courier New" w:eastAsia="Calibri" w:hAnsi="Courier New" w:cs="Courier New"/>
          <w:sz w:val="20"/>
          <w:szCs w:val="20"/>
          <w:lang w:eastAsia="en-US"/>
        </w:rPr>
        <w:tab/>
        <w:t xml:space="preserve">Queens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42</w:t>
      </w:r>
      <w:r w:rsidRPr="00E13816">
        <w:rPr>
          <w:rFonts w:ascii="Courier New" w:eastAsia="Calibri" w:hAnsi="Courier New" w:cs="Courier New"/>
          <w:sz w:val="20"/>
          <w:szCs w:val="20"/>
          <w:lang w:eastAsia="en-US"/>
        </w:rPr>
        <w:tab/>
        <w:t xml:space="preserve">Rensselaer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43</w:t>
      </w:r>
      <w:r w:rsidRPr="00E13816">
        <w:rPr>
          <w:rFonts w:ascii="Courier New" w:eastAsia="Calibri" w:hAnsi="Courier New" w:cs="Courier New"/>
          <w:sz w:val="20"/>
          <w:szCs w:val="20"/>
          <w:lang w:eastAsia="en-US"/>
        </w:rPr>
        <w:tab/>
        <w:t xml:space="preserve">Richmond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44</w:t>
      </w:r>
      <w:r w:rsidRPr="00E13816">
        <w:rPr>
          <w:rFonts w:ascii="Courier New" w:eastAsia="Calibri" w:hAnsi="Courier New" w:cs="Courier New"/>
          <w:sz w:val="20"/>
          <w:szCs w:val="20"/>
          <w:lang w:eastAsia="en-US"/>
        </w:rPr>
        <w:tab/>
        <w:t xml:space="preserve">Rockland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45</w:t>
      </w:r>
      <w:r w:rsidRPr="00E13816">
        <w:rPr>
          <w:rFonts w:ascii="Courier New" w:eastAsia="Calibri" w:hAnsi="Courier New" w:cs="Courier New"/>
          <w:sz w:val="20"/>
          <w:szCs w:val="20"/>
          <w:lang w:eastAsia="en-US"/>
        </w:rPr>
        <w:tab/>
        <w:t xml:space="preserve">Saratoga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46</w:t>
      </w:r>
      <w:r w:rsidRPr="00E13816">
        <w:rPr>
          <w:rFonts w:ascii="Courier New" w:eastAsia="Calibri" w:hAnsi="Courier New" w:cs="Courier New"/>
          <w:sz w:val="20"/>
          <w:szCs w:val="20"/>
          <w:lang w:eastAsia="en-US"/>
        </w:rPr>
        <w:tab/>
        <w:t xml:space="preserve">Schenectady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47</w:t>
      </w:r>
      <w:r w:rsidRPr="00E13816">
        <w:rPr>
          <w:rFonts w:ascii="Courier New" w:eastAsia="Calibri" w:hAnsi="Courier New" w:cs="Courier New"/>
          <w:sz w:val="20"/>
          <w:szCs w:val="20"/>
          <w:lang w:eastAsia="en-US"/>
        </w:rPr>
        <w:tab/>
        <w:t xml:space="preserve">Schoharie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48</w:t>
      </w:r>
      <w:r w:rsidRPr="00E13816">
        <w:rPr>
          <w:rFonts w:ascii="Courier New" w:eastAsia="Calibri" w:hAnsi="Courier New" w:cs="Courier New"/>
          <w:sz w:val="20"/>
          <w:szCs w:val="20"/>
          <w:lang w:eastAsia="en-US"/>
        </w:rPr>
        <w:tab/>
        <w:t xml:space="preserve">Schuyler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49</w:t>
      </w:r>
      <w:r w:rsidRPr="00E13816">
        <w:rPr>
          <w:rFonts w:ascii="Courier New" w:eastAsia="Calibri" w:hAnsi="Courier New" w:cs="Courier New"/>
          <w:sz w:val="20"/>
          <w:szCs w:val="20"/>
          <w:lang w:eastAsia="en-US"/>
        </w:rPr>
        <w:tab/>
        <w:t xml:space="preserve">Seneca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50</w:t>
      </w:r>
      <w:r w:rsidRPr="00E13816">
        <w:rPr>
          <w:rFonts w:ascii="Courier New" w:eastAsia="Calibri" w:hAnsi="Courier New" w:cs="Courier New"/>
          <w:sz w:val="20"/>
          <w:szCs w:val="20"/>
          <w:lang w:eastAsia="en-US"/>
        </w:rPr>
        <w:tab/>
        <w:t xml:space="preserve">St. Lawrence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51</w:t>
      </w:r>
      <w:r w:rsidRPr="00E13816">
        <w:rPr>
          <w:rFonts w:ascii="Courier New" w:eastAsia="Calibri" w:hAnsi="Courier New" w:cs="Courier New"/>
          <w:sz w:val="20"/>
          <w:szCs w:val="20"/>
          <w:lang w:eastAsia="en-US"/>
        </w:rPr>
        <w:tab/>
        <w:t xml:space="preserve">Steuben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52</w:t>
      </w:r>
      <w:r w:rsidRPr="00E13816">
        <w:rPr>
          <w:rFonts w:ascii="Courier New" w:eastAsia="Calibri" w:hAnsi="Courier New" w:cs="Courier New"/>
          <w:sz w:val="20"/>
          <w:szCs w:val="20"/>
          <w:lang w:eastAsia="en-US"/>
        </w:rPr>
        <w:tab/>
        <w:t xml:space="preserve">Suffolk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53</w:t>
      </w:r>
      <w:r w:rsidRPr="00E13816">
        <w:rPr>
          <w:rFonts w:ascii="Courier New" w:eastAsia="Calibri" w:hAnsi="Courier New" w:cs="Courier New"/>
          <w:sz w:val="20"/>
          <w:szCs w:val="20"/>
          <w:lang w:eastAsia="en-US"/>
        </w:rPr>
        <w:tab/>
        <w:t xml:space="preserve">Sullivan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54</w:t>
      </w:r>
      <w:r w:rsidRPr="00E13816">
        <w:rPr>
          <w:rFonts w:ascii="Courier New" w:eastAsia="Calibri" w:hAnsi="Courier New" w:cs="Courier New"/>
          <w:sz w:val="20"/>
          <w:szCs w:val="20"/>
          <w:lang w:eastAsia="en-US"/>
        </w:rPr>
        <w:tab/>
        <w:t xml:space="preserve">Tioga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55</w:t>
      </w:r>
      <w:r w:rsidRPr="00E13816">
        <w:rPr>
          <w:rFonts w:ascii="Courier New" w:eastAsia="Calibri" w:hAnsi="Courier New" w:cs="Courier New"/>
          <w:sz w:val="20"/>
          <w:szCs w:val="20"/>
          <w:lang w:eastAsia="en-US"/>
        </w:rPr>
        <w:tab/>
        <w:t xml:space="preserve">Tompkins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56</w:t>
      </w:r>
      <w:r w:rsidRPr="00E13816">
        <w:rPr>
          <w:rFonts w:ascii="Courier New" w:eastAsia="Calibri" w:hAnsi="Courier New" w:cs="Courier New"/>
          <w:sz w:val="20"/>
          <w:szCs w:val="20"/>
          <w:lang w:eastAsia="en-US"/>
        </w:rPr>
        <w:tab/>
        <w:t xml:space="preserve">Ulster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57</w:t>
      </w:r>
      <w:r w:rsidRPr="00E13816">
        <w:rPr>
          <w:rFonts w:ascii="Courier New" w:eastAsia="Calibri" w:hAnsi="Courier New" w:cs="Courier New"/>
          <w:sz w:val="20"/>
          <w:szCs w:val="20"/>
          <w:lang w:eastAsia="en-US"/>
        </w:rPr>
        <w:tab/>
        <w:t xml:space="preserve">Warren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58</w:t>
      </w:r>
      <w:r w:rsidRPr="00E13816">
        <w:rPr>
          <w:rFonts w:ascii="Courier New" w:eastAsia="Calibri" w:hAnsi="Courier New" w:cs="Courier New"/>
          <w:sz w:val="20"/>
          <w:szCs w:val="20"/>
          <w:lang w:eastAsia="en-US"/>
        </w:rPr>
        <w:tab/>
        <w:t xml:space="preserve">Washington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59</w:t>
      </w:r>
      <w:r w:rsidRPr="00E13816">
        <w:rPr>
          <w:rFonts w:ascii="Courier New" w:eastAsia="Calibri" w:hAnsi="Courier New" w:cs="Courier New"/>
          <w:sz w:val="20"/>
          <w:szCs w:val="20"/>
          <w:lang w:eastAsia="en-US"/>
        </w:rPr>
        <w:tab/>
        <w:t xml:space="preserve">Wayne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60</w:t>
      </w:r>
      <w:r w:rsidRPr="00E13816">
        <w:rPr>
          <w:rFonts w:ascii="Courier New" w:eastAsia="Calibri" w:hAnsi="Courier New" w:cs="Courier New"/>
          <w:sz w:val="20"/>
          <w:szCs w:val="20"/>
          <w:lang w:eastAsia="en-US"/>
        </w:rPr>
        <w:tab/>
        <w:t xml:space="preserve">Westchester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61</w:t>
      </w:r>
      <w:r w:rsidRPr="00E13816">
        <w:rPr>
          <w:rFonts w:ascii="Courier New" w:eastAsia="Calibri" w:hAnsi="Courier New" w:cs="Courier New"/>
          <w:sz w:val="20"/>
          <w:szCs w:val="20"/>
          <w:lang w:eastAsia="en-US"/>
        </w:rPr>
        <w:tab/>
        <w:t xml:space="preserve">Wyoming </w:t>
      </w:r>
    </w:p>
    <w:p w:rsidR="00E13816" w:rsidRPr="00E13816" w:rsidRDefault="00E13816" w:rsidP="00344BF0">
      <w:pPr>
        <w:tabs>
          <w:tab w:val="left" w:pos="540"/>
        </w:tabs>
        <w:suppressAutoHyphens w:val="0"/>
        <w:ind w:left="-270"/>
        <w:rPr>
          <w:rFonts w:ascii="Courier New" w:eastAsia="Calibri" w:hAnsi="Courier New" w:cs="Courier New"/>
          <w:sz w:val="20"/>
          <w:szCs w:val="20"/>
          <w:lang w:eastAsia="en-US"/>
        </w:rPr>
      </w:pPr>
      <w:r w:rsidRPr="00E13816">
        <w:rPr>
          <w:rFonts w:ascii="Courier New" w:eastAsia="Calibri" w:hAnsi="Courier New" w:cs="Courier New"/>
          <w:sz w:val="20"/>
          <w:szCs w:val="20"/>
          <w:lang w:eastAsia="en-US"/>
        </w:rPr>
        <w:t>62</w:t>
      </w:r>
      <w:r w:rsidRPr="00E13816">
        <w:rPr>
          <w:rFonts w:ascii="Courier New" w:eastAsia="Calibri" w:hAnsi="Courier New" w:cs="Courier New"/>
          <w:sz w:val="20"/>
          <w:szCs w:val="20"/>
          <w:lang w:eastAsia="en-US"/>
        </w:rPr>
        <w:tab/>
        <w:t>Yates</w:t>
      </w:r>
    </w:p>
    <w:p w:rsidR="00E13816" w:rsidRPr="00E13816" w:rsidRDefault="00E13816" w:rsidP="00E13816">
      <w:pPr>
        <w:tabs>
          <w:tab w:val="left" w:pos="1142"/>
        </w:tabs>
        <w:ind w:left="91"/>
        <w:rPr>
          <w:rFonts w:ascii="Courier New" w:hAnsi="Courier New" w:cs="Courier New"/>
          <w:color w:val="000000"/>
          <w:sz w:val="20"/>
          <w:szCs w:val="20"/>
        </w:rPr>
        <w:sectPr w:rsidR="00E13816" w:rsidRPr="00E13816" w:rsidSect="00E13816">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2240" w:h="15840"/>
          <w:pgMar w:top="1440" w:right="1800" w:bottom="1440" w:left="1800" w:header="720" w:footer="720" w:gutter="0"/>
          <w:cols w:num="2" w:space="720"/>
          <w:docGrid w:linePitch="360"/>
        </w:sectPr>
      </w:pPr>
    </w:p>
    <w:p w:rsidR="00C5255C" w:rsidRDefault="00C5255C">
      <w:pPr>
        <w:suppressAutoHyphens w:val="0"/>
        <w:spacing w:after="200" w:line="276" w:lineRule="auto"/>
        <w:rPr>
          <w:rFonts w:ascii="Courier New" w:hAnsi="Courier New" w:cs="Courier New"/>
          <w:sz w:val="20"/>
          <w:szCs w:val="20"/>
        </w:rPr>
      </w:pPr>
      <w:r>
        <w:rPr>
          <w:rFonts w:ascii="Courier New" w:hAnsi="Courier New" w:cs="Courier New"/>
          <w:sz w:val="20"/>
          <w:szCs w:val="20"/>
        </w:rPr>
        <w:lastRenderedPageBreak/>
        <w:br w:type="page"/>
      </w:r>
    </w:p>
    <w:p w:rsidR="00F473EC" w:rsidRPr="00E13816" w:rsidRDefault="00F473EC" w:rsidP="00D2252E">
      <w:pPr>
        <w:rPr>
          <w:rFonts w:ascii="Courier New" w:hAnsi="Courier New" w:cs="Courier New"/>
          <w:sz w:val="20"/>
          <w:szCs w:val="20"/>
        </w:rPr>
      </w:pPr>
    </w:p>
    <w:p w:rsidR="00420E3A" w:rsidRDefault="00420E3A" w:rsidP="00420E3A">
      <w:pPr>
        <w:rPr>
          <w:rFonts w:ascii="Courier New" w:hAnsi="Courier New" w:cs="Courier New"/>
          <w:sz w:val="20"/>
          <w:szCs w:val="20"/>
        </w:rPr>
      </w:pPr>
      <w:proofErr w:type="spellStart"/>
      <w:proofErr w:type="gramStart"/>
      <w:r w:rsidRPr="00420E3A">
        <w:rPr>
          <w:rFonts w:ascii="Courier New" w:hAnsi="Courier New" w:cs="Courier New"/>
          <w:sz w:val="20"/>
          <w:szCs w:val="20"/>
        </w:rPr>
        <w:t>regionaz</w:t>
      </w:r>
      <w:proofErr w:type="spellEnd"/>
      <w:proofErr w:type="gramEnd"/>
      <w:r w:rsidRPr="00420E3A">
        <w:rPr>
          <w:rFonts w:ascii="Courier New" w:hAnsi="Courier New" w:cs="Courier New"/>
          <w:sz w:val="20"/>
          <w:szCs w:val="20"/>
        </w:rPr>
        <w:t xml:space="preserve"> </w:t>
      </w:r>
      <w:r>
        <w:rPr>
          <w:rFonts w:ascii="Courier New" w:hAnsi="Courier New" w:cs="Courier New"/>
          <w:sz w:val="20"/>
          <w:szCs w:val="20"/>
        </w:rPr>
        <w:tab/>
      </w:r>
      <w:r w:rsidR="000F372D">
        <w:rPr>
          <w:rFonts w:ascii="Courier New" w:hAnsi="Courier New" w:cs="Courier New"/>
          <w:sz w:val="20"/>
          <w:szCs w:val="20"/>
        </w:rPr>
        <w:t>Region</w:t>
      </w:r>
      <w:r w:rsidR="000F372D" w:rsidRPr="000F372D">
        <w:rPr>
          <w:rFonts w:ascii="Courier New" w:hAnsi="Courier New" w:cs="Courier New"/>
          <w:sz w:val="20"/>
          <w:szCs w:val="20"/>
        </w:rPr>
        <w:t xml:space="preserve"> </w:t>
      </w:r>
      <w:r w:rsidR="000F372D">
        <w:rPr>
          <w:rFonts w:ascii="Courier New" w:hAnsi="Courier New" w:cs="Courier New"/>
          <w:sz w:val="20"/>
          <w:szCs w:val="20"/>
        </w:rPr>
        <w:t>Arizona</w:t>
      </w:r>
    </w:p>
    <w:p w:rsidR="00420E3A" w:rsidRDefault="00420E3A" w:rsidP="00420E3A">
      <w:pPr>
        <w:rPr>
          <w:rFonts w:ascii="Courier New" w:hAnsi="Courier New" w:cs="Courier New"/>
          <w:sz w:val="20"/>
          <w:szCs w:val="20"/>
        </w:rPr>
      </w:pPr>
    </w:p>
    <w:p w:rsidR="00420E3A" w:rsidRPr="00C5255C" w:rsidRDefault="00C5255C" w:rsidP="00C5255C">
      <w:pPr>
        <w:pStyle w:val="ListParagraph"/>
        <w:numPr>
          <w:ilvl w:val="0"/>
          <w:numId w:val="19"/>
        </w:numPr>
        <w:rPr>
          <w:rFonts w:ascii="Courier New" w:hAnsi="Courier New" w:cs="Courier New"/>
          <w:sz w:val="20"/>
          <w:szCs w:val="20"/>
        </w:rPr>
      </w:pPr>
      <w:proofErr w:type="spellStart"/>
      <w:r w:rsidRPr="00C5255C">
        <w:rPr>
          <w:rFonts w:ascii="Courier New" w:hAnsi="Courier New" w:cs="Courier New"/>
          <w:sz w:val="20"/>
          <w:szCs w:val="20"/>
        </w:rPr>
        <w:t>Phoeniz</w:t>
      </w:r>
      <w:proofErr w:type="spellEnd"/>
      <w:r w:rsidRPr="00C5255C">
        <w:rPr>
          <w:rFonts w:ascii="Courier New" w:hAnsi="Courier New" w:cs="Courier New"/>
          <w:sz w:val="20"/>
          <w:szCs w:val="20"/>
        </w:rPr>
        <w:t xml:space="preserve"> Area</w:t>
      </w:r>
    </w:p>
    <w:p w:rsidR="00C5255C" w:rsidRDefault="00C5255C" w:rsidP="00C5255C">
      <w:pPr>
        <w:pStyle w:val="ListParagraph"/>
        <w:numPr>
          <w:ilvl w:val="0"/>
          <w:numId w:val="19"/>
        </w:numPr>
        <w:rPr>
          <w:rFonts w:ascii="Courier New" w:hAnsi="Courier New" w:cs="Courier New"/>
          <w:sz w:val="20"/>
          <w:szCs w:val="20"/>
        </w:rPr>
      </w:pPr>
      <w:r>
        <w:rPr>
          <w:rFonts w:ascii="Courier New" w:hAnsi="Courier New" w:cs="Courier New"/>
          <w:sz w:val="20"/>
          <w:szCs w:val="20"/>
        </w:rPr>
        <w:t>Tucson Area</w:t>
      </w:r>
    </w:p>
    <w:p w:rsidR="00C5255C" w:rsidRPr="00C5255C" w:rsidRDefault="00C5255C" w:rsidP="00C5255C">
      <w:pPr>
        <w:pStyle w:val="ListParagraph"/>
        <w:numPr>
          <w:ilvl w:val="0"/>
          <w:numId w:val="19"/>
        </w:numPr>
        <w:rPr>
          <w:rFonts w:ascii="Courier New" w:hAnsi="Courier New" w:cs="Courier New"/>
          <w:sz w:val="20"/>
          <w:szCs w:val="20"/>
        </w:rPr>
      </w:pPr>
      <w:r>
        <w:rPr>
          <w:rFonts w:ascii="Courier New" w:hAnsi="Courier New" w:cs="Courier New"/>
          <w:sz w:val="20"/>
          <w:szCs w:val="20"/>
        </w:rPr>
        <w:t>Other</w:t>
      </w:r>
    </w:p>
    <w:p w:rsidR="00420E3A" w:rsidRDefault="00420E3A" w:rsidP="00420E3A">
      <w:pPr>
        <w:rPr>
          <w:rFonts w:ascii="Courier New" w:hAnsi="Courier New" w:cs="Courier New"/>
          <w:sz w:val="20"/>
          <w:szCs w:val="20"/>
        </w:rPr>
      </w:pPr>
    </w:p>
    <w:p w:rsidR="00420E3A" w:rsidRDefault="00420E3A" w:rsidP="00420E3A">
      <w:pPr>
        <w:rPr>
          <w:rFonts w:ascii="Courier New" w:hAnsi="Courier New" w:cs="Courier New"/>
          <w:sz w:val="20"/>
          <w:szCs w:val="20"/>
        </w:rPr>
      </w:pPr>
      <w:proofErr w:type="spellStart"/>
      <w:proofErr w:type="gramStart"/>
      <w:r w:rsidRPr="00420E3A">
        <w:rPr>
          <w:rFonts w:ascii="Courier New" w:hAnsi="Courier New" w:cs="Courier New"/>
          <w:sz w:val="20"/>
          <w:szCs w:val="20"/>
        </w:rPr>
        <w:t>regionca</w:t>
      </w:r>
      <w:proofErr w:type="spellEnd"/>
      <w:proofErr w:type="gramEnd"/>
      <w:r w:rsidRPr="00420E3A">
        <w:rPr>
          <w:rFonts w:ascii="Courier New" w:hAnsi="Courier New" w:cs="Courier New"/>
          <w:sz w:val="20"/>
          <w:szCs w:val="20"/>
        </w:rPr>
        <w:t xml:space="preserve"> </w:t>
      </w:r>
      <w:r>
        <w:rPr>
          <w:rFonts w:ascii="Courier New" w:hAnsi="Courier New" w:cs="Courier New"/>
          <w:sz w:val="20"/>
          <w:szCs w:val="20"/>
        </w:rPr>
        <w:tab/>
      </w:r>
      <w:r w:rsidR="000F372D">
        <w:rPr>
          <w:rFonts w:ascii="Courier New" w:hAnsi="Courier New" w:cs="Courier New"/>
          <w:sz w:val="20"/>
          <w:szCs w:val="20"/>
        </w:rPr>
        <w:t>Region</w:t>
      </w:r>
      <w:r w:rsidR="000F372D" w:rsidRPr="000F372D">
        <w:rPr>
          <w:rFonts w:ascii="Courier New" w:hAnsi="Courier New" w:cs="Courier New"/>
          <w:sz w:val="20"/>
          <w:szCs w:val="20"/>
        </w:rPr>
        <w:t xml:space="preserve"> </w:t>
      </w:r>
      <w:r>
        <w:rPr>
          <w:rFonts w:ascii="Courier New" w:hAnsi="Courier New" w:cs="Courier New"/>
          <w:sz w:val="20"/>
          <w:szCs w:val="20"/>
        </w:rPr>
        <w:t xml:space="preserve">California </w:t>
      </w:r>
    </w:p>
    <w:p w:rsidR="00C5255C" w:rsidRDefault="00C5255C" w:rsidP="00420E3A">
      <w:pPr>
        <w:rPr>
          <w:rFonts w:ascii="Courier New" w:hAnsi="Courier New" w:cs="Courier New"/>
          <w:sz w:val="20"/>
          <w:szCs w:val="20"/>
        </w:rPr>
      </w:pPr>
    </w:p>
    <w:p w:rsidR="00C5255C" w:rsidRPr="00C5255C" w:rsidRDefault="00C5255C" w:rsidP="00C5255C">
      <w:pPr>
        <w:pStyle w:val="ListParagraph"/>
        <w:numPr>
          <w:ilvl w:val="0"/>
          <w:numId w:val="20"/>
        </w:numPr>
        <w:rPr>
          <w:rFonts w:ascii="Courier New" w:hAnsi="Courier New" w:cs="Courier New"/>
          <w:sz w:val="20"/>
          <w:szCs w:val="20"/>
        </w:rPr>
      </w:pPr>
      <w:r w:rsidRPr="00C5255C">
        <w:rPr>
          <w:rFonts w:ascii="Courier New" w:hAnsi="Courier New" w:cs="Courier New"/>
          <w:sz w:val="20"/>
          <w:szCs w:val="20"/>
        </w:rPr>
        <w:t>Central Valley</w:t>
      </w:r>
    </w:p>
    <w:p w:rsidR="00C5255C" w:rsidRDefault="00C5255C" w:rsidP="00C5255C">
      <w:pPr>
        <w:pStyle w:val="ListParagraph"/>
        <w:numPr>
          <w:ilvl w:val="0"/>
          <w:numId w:val="20"/>
        </w:numPr>
        <w:rPr>
          <w:rFonts w:ascii="Courier New" w:hAnsi="Courier New" w:cs="Courier New"/>
          <w:sz w:val="20"/>
          <w:szCs w:val="20"/>
        </w:rPr>
      </w:pPr>
      <w:r>
        <w:rPr>
          <w:rFonts w:ascii="Courier New" w:hAnsi="Courier New" w:cs="Courier New"/>
          <w:sz w:val="20"/>
          <w:szCs w:val="20"/>
        </w:rPr>
        <w:t>San Francisco Bay Area</w:t>
      </w:r>
    </w:p>
    <w:p w:rsidR="00C5255C" w:rsidRDefault="00C5255C" w:rsidP="00C5255C">
      <w:pPr>
        <w:pStyle w:val="ListParagraph"/>
        <w:numPr>
          <w:ilvl w:val="0"/>
          <w:numId w:val="20"/>
        </w:numPr>
        <w:rPr>
          <w:rFonts w:ascii="Courier New" w:hAnsi="Courier New" w:cs="Courier New"/>
          <w:sz w:val="20"/>
          <w:szCs w:val="20"/>
        </w:rPr>
      </w:pPr>
      <w:r>
        <w:rPr>
          <w:rFonts w:ascii="Courier New" w:hAnsi="Courier New" w:cs="Courier New"/>
          <w:sz w:val="20"/>
          <w:szCs w:val="20"/>
        </w:rPr>
        <w:t>Los Angeles County</w:t>
      </w:r>
    </w:p>
    <w:p w:rsidR="00C5255C" w:rsidRDefault="00C5255C" w:rsidP="00C5255C">
      <w:pPr>
        <w:pStyle w:val="ListParagraph"/>
        <w:numPr>
          <w:ilvl w:val="0"/>
          <w:numId w:val="20"/>
        </w:numPr>
        <w:rPr>
          <w:rFonts w:ascii="Courier New" w:hAnsi="Courier New" w:cs="Courier New"/>
          <w:sz w:val="20"/>
          <w:szCs w:val="20"/>
        </w:rPr>
      </w:pPr>
      <w:r>
        <w:rPr>
          <w:rFonts w:ascii="Courier New" w:hAnsi="Courier New" w:cs="Courier New"/>
          <w:sz w:val="20"/>
          <w:szCs w:val="20"/>
        </w:rPr>
        <w:t>Other Southern California</w:t>
      </w:r>
    </w:p>
    <w:p w:rsidR="00C5255C" w:rsidRPr="00C5255C" w:rsidRDefault="00C5255C" w:rsidP="00C5255C">
      <w:pPr>
        <w:pStyle w:val="ListParagraph"/>
        <w:numPr>
          <w:ilvl w:val="0"/>
          <w:numId w:val="20"/>
        </w:numPr>
        <w:rPr>
          <w:rFonts w:ascii="Courier New" w:hAnsi="Courier New" w:cs="Courier New"/>
          <w:sz w:val="20"/>
          <w:szCs w:val="20"/>
        </w:rPr>
      </w:pPr>
      <w:r>
        <w:rPr>
          <w:rFonts w:ascii="Courier New" w:hAnsi="Courier New" w:cs="Courier New"/>
          <w:sz w:val="20"/>
          <w:szCs w:val="20"/>
        </w:rPr>
        <w:t>Other</w:t>
      </w:r>
    </w:p>
    <w:p w:rsidR="00420E3A" w:rsidRDefault="00420E3A" w:rsidP="00420E3A">
      <w:pPr>
        <w:rPr>
          <w:rFonts w:ascii="Courier New" w:hAnsi="Courier New" w:cs="Courier New"/>
          <w:sz w:val="20"/>
          <w:szCs w:val="20"/>
        </w:rPr>
      </w:pPr>
    </w:p>
    <w:p w:rsidR="00420E3A" w:rsidRDefault="00420E3A" w:rsidP="00C5255C">
      <w:pPr>
        <w:tabs>
          <w:tab w:val="left" w:pos="720"/>
          <w:tab w:val="left" w:pos="1440"/>
          <w:tab w:val="left" w:pos="2160"/>
          <w:tab w:val="left" w:pos="2880"/>
          <w:tab w:val="left" w:pos="3698"/>
        </w:tabs>
        <w:rPr>
          <w:rFonts w:ascii="Courier New" w:hAnsi="Courier New" w:cs="Courier New"/>
          <w:sz w:val="20"/>
          <w:szCs w:val="20"/>
        </w:rPr>
      </w:pPr>
      <w:proofErr w:type="spellStart"/>
      <w:proofErr w:type="gramStart"/>
      <w:r w:rsidRPr="00420E3A">
        <w:rPr>
          <w:rFonts w:ascii="Courier New" w:hAnsi="Courier New" w:cs="Courier New"/>
          <w:sz w:val="20"/>
          <w:szCs w:val="20"/>
        </w:rPr>
        <w:t>regionfl</w:t>
      </w:r>
      <w:proofErr w:type="spellEnd"/>
      <w:proofErr w:type="gramEnd"/>
      <w:r w:rsidRPr="00420E3A">
        <w:rPr>
          <w:rFonts w:ascii="Courier New" w:hAnsi="Courier New" w:cs="Courier New"/>
          <w:sz w:val="20"/>
          <w:szCs w:val="20"/>
        </w:rPr>
        <w:t xml:space="preserve"> </w:t>
      </w:r>
      <w:r>
        <w:rPr>
          <w:rFonts w:ascii="Courier New" w:hAnsi="Courier New" w:cs="Courier New"/>
          <w:sz w:val="20"/>
          <w:szCs w:val="20"/>
        </w:rPr>
        <w:tab/>
      </w:r>
      <w:r w:rsidR="000F372D">
        <w:rPr>
          <w:rFonts w:ascii="Courier New" w:hAnsi="Courier New" w:cs="Courier New"/>
          <w:sz w:val="20"/>
          <w:szCs w:val="20"/>
        </w:rPr>
        <w:t>Region</w:t>
      </w:r>
      <w:r w:rsidR="000F372D" w:rsidRPr="000F372D">
        <w:rPr>
          <w:rFonts w:ascii="Courier New" w:hAnsi="Courier New" w:cs="Courier New"/>
          <w:sz w:val="20"/>
          <w:szCs w:val="20"/>
        </w:rPr>
        <w:t xml:space="preserve"> </w:t>
      </w:r>
      <w:r>
        <w:rPr>
          <w:rFonts w:ascii="Courier New" w:hAnsi="Courier New" w:cs="Courier New"/>
          <w:sz w:val="20"/>
          <w:szCs w:val="20"/>
        </w:rPr>
        <w:t>Florida</w:t>
      </w:r>
      <w:r w:rsidR="00C5255C">
        <w:rPr>
          <w:rFonts w:ascii="Courier New" w:hAnsi="Courier New" w:cs="Courier New"/>
          <w:sz w:val="20"/>
          <w:szCs w:val="20"/>
        </w:rPr>
        <w:tab/>
      </w:r>
    </w:p>
    <w:p w:rsidR="00C5255C" w:rsidRDefault="00C5255C" w:rsidP="00C5255C">
      <w:pPr>
        <w:tabs>
          <w:tab w:val="left" w:pos="720"/>
          <w:tab w:val="left" w:pos="1440"/>
          <w:tab w:val="left" w:pos="2160"/>
          <w:tab w:val="left" w:pos="2880"/>
          <w:tab w:val="left" w:pos="3698"/>
        </w:tabs>
        <w:rPr>
          <w:rFonts w:ascii="Courier New" w:hAnsi="Courier New" w:cs="Courier New"/>
          <w:sz w:val="20"/>
          <w:szCs w:val="20"/>
        </w:rPr>
      </w:pPr>
    </w:p>
    <w:p w:rsidR="00C5255C" w:rsidRPr="00C5255C" w:rsidRDefault="00C5255C" w:rsidP="00C5255C">
      <w:pPr>
        <w:pStyle w:val="ListParagraph"/>
        <w:numPr>
          <w:ilvl w:val="0"/>
          <w:numId w:val="21"/>
        </w:numPr>
        <w:tabs>
          <w:tab w:val="left" w:pos="720"/>
          <w:tab w:val="left" w:pos="1440"/>
          <w:tab w:val="left" w:pos="2160"/>
          <w:tab w:val="left" w:pos="2880"/>
          <w:tab w:val="left" w:pos="3698"/>
        </w:tabs>
        <w:rPr>
          <w:rFonts w:ascii="Courier New" w:hAnsi="Courier New" w:cs="Courier New"/>
          <w:sz w:val="20"/>
          <w:szCs w:val="20"/>
        </w:rPr>
      </w:pPr>
      <w:r w:rsidRPr="00C5255C">
        <w:rPr>
          <w:rFonts w:ascii="Courier New" w:hAnsi="Courier New" w:cs="Courier New"/>
          <w:sz w:val="20"/>
          <w:szCs w:val="20"/>
        </w:rPr>
        <w:t>Urban Central Florida</w:t>
      </w:r>
    </w:p>
    <w:p w:rsidR="00C5255C" w:rsidRDefault="00C5255C" w:rsidP="00C5255C">
      <w:pPr>
        <w:pStyle w:val="ListParagraph"/>
        <w:numPr>
          <w:ilvl w:val="0"/>
          <w:numId w:val="21"/>
        </w:numPr>
        <w:tabs>
          <w:tab w:val="left" w:pos="720"/>
          <w:tab w:val="left" w:pos="1440"/>
          <w:tab w:val="left" w:pos="2160"/>
          <w:tab w:val="left" w:pos="2880"/>
          <w:tab w:val="left" w:pos="3698"/>
        </w:tabs>
        <w:rPr>
          <w:rFonts w:ascii="Courier New" w:hAnsi="Courier New" w:cs="Courier New"/>
          <w:sz w:val="20"/>
          <w:szCs w:val="20"/>
        </w:rPr>
      </w:pPr>
      <w:r>
        <w:rPr>
          <w:rFonts w:ascii="Courier New" w:hAnsi="Courier New" w:cs="Courier New"/>
          <w:sz w:val="20"/>
          <w:szCs w:val="20"/>
        </w:rPr>
        <w:t>Southeastern Florida</w:t>
      </w:r>
    </w:p>
    <w:p w:rsidR="00C5255C" w:rsidRPr="00C5255C" w:rsidRDefault="00C5255C" w:rsidP="00C5255C">
      <w:pPr>
        <w:pStyle w:val="ListParagraph"/>
        <w:numPr>
          <w:ilvl w:val="0"/>
          <w:numId w:val="21"/>
        </w:numPr>
        <w:tabs>
          <w:tab w:val="left" w:pos="720"/>
          <w:tab w:val="left" w:pos="1440"/>
          <w:tab w:val="left" w:pos="2160"/>
          <w:tab w:val="left" w:pos="2880"/>
          <w:tab w:val="left" w:pos="3698"/>
        </w:tabs>
        <w:rPr>
          <w:rFonts w:ascii="Courier New" w:hAnsi="Courier New" w:cs="Courier New"/>
          <w:sz w:val="20"/>
          <w:szCs w:val="20"/>
        </w:rPr>
      </w:pPr>
      <w:r>
        <w:rPr>
          <w:rFonts w:ascii="Courier New" w:hAnsi="Courier New" w:cs="Courier New"/>
          <w:sz w:val="20"/>
          <w:szCs w:val="20"/>
        </w:rPr>
        <w:t>Other</w:t>
      </w:r>
    </w:p>
    <w:p w:rsidR="00420E3A" w:rsidRDefault="00420E3A" w:rsidP="00420E3A">
      <w:pPr>
        <w:rPr>
          <w:rFonts w:ascii="Courier New" w:hAnsi="Courier New" w:cs="Courier New"/>
          <w:sz w:val="20"/>
          <w:szCs w:val="20"/>
        </w:rPr>
      </w:pPr>
    </w:p>
    <w:p w:rsidR="00420E3A" w:rsidRDefault="00420E3A" w:rsidP="00420E3A">
      <w:pPr>
        <w:rPr>
          <w:rFonts w:ascii="Courier New" w:hAnsi="Courier New" w:cs="Courier New"/>
          <w:sz w:val="20"/>
          <w:szCs w:val="20"/>
        </w:rPr>
      </w:pPr>
      <w:proofErr w:type="spellStart"/>
      <w:proofErr w:type="gramStart"/>
      <w:r w:rsidRPr="00420E3A">
        <w:rPr>
          <w:rFonts w:ascii="Courier New" w:hAnsi="Courier New" w:cs="Courier New"/>
          <w:sz w:val="20"/>
          <w:szCs w:val="20"/>
        </w:rPr>
        <w:t>regionil</w:t>
      </w:r>
      <w:proofErr w:type="spellEnd"/>
      <w:proofErr w:type="gramEnd"/>
      <w:r w:rsidRPr="00420E3A">
        <w:rPr>
          <w:rFonts w:ascii="Courier New" w:hAnsi="Courier New" w:cs="Courier New"/>
          <w:sz w:val="20"/>
          <w:szCs w:val="20"/>
        </w:rPr>
        <w:t xml:space="preserve"> </w:t>
      </w:r>
      <w:r>
        <w:rPr>
          <w:rFonts w:ascii="Courier New" w:hAnsi="Courier New" w:cs="Courier New"/>
          <w:sz w:val="20"/>
          <w:szCs w:val="20"/>
        </w:rPr>
        <w:tab/>
      </w:r>
      <w:r w:rsidR="000F372D">
        <w:rPr>
          <w:rFonts w:ascii="Courier New" w:hAnsi="Courier New" w:cs="Courier New"/>
          <w:sz w:val="20"/>
          <w:szCs w:val="20"/>
        </w:rPr>
        <w:t>Region</w:t>
      </w:r>
      <w:r w:rsidR="000F372D" w:rsidRPr="000F372D">
        <w:rPr>
          <w:rFonts w:ascii="Courier New" w:hAnsi="Courier New" w:cs="Courier New"/>
          <w:sz w:val="20"/>
          <w:szCs w:val="20"/>
        </w:rPr>
        <w:t xml:space="preserve"> </w:t>
      </w:r>
      <w:r>
        <w:rPr>
          <w:rFonts w:ascii="Courier New" w:hAnsi="Courier New" w:cs="Courier New"/>
          <w:sz w:val="20"/>
          <w:szCs w:val="20"/>
        </w:rPr>
        <w:t xml:space="preserve">Illinois </w:t>
      </w:r>
    </w:p>
    <w:p w:rsidR="00C5255C" w:rsidRDefault="00C5255C" w:rsidP="00420E3A">
      <w:pPr>
        <w:rPr>
          <w:rFonts w:ascii="Courier New" w:hAnsi="Courier New" w:cs="Courier New"/>
          <w:sz w:val="20"/>
          <w:szCs w:val="20"/>
        </w:rPr>
      </w:pPr>
    </w:p>
    <w:p w:rsidR="00C5255C" w:rsidRPr="00C5255C" w:rsidRDefault="00C5255C" w:rsidP="00C5255C">
      <w:pPr>
        <w:pStyle w:val="ListParagraph"/>
        <w:numPr>
          <w:ilvl w:val="0"/>
          <w:numId w:val="22"/>
        </w:numPr>
        <w:rPr>
          <w:rFonts w:ascii="Courier New" w:hAnsi="Courier New" w:cs="Courier New"/>
          <w:sz w:val="20"/>
          <w:szCs w:val="20"/>
        </w:rPr>
      </w:pPr>
      <w:r w:rsidRPr="00C5255C">
        <w:rPr>
          <w:rFonts w:ascii="Courier New" w:hAnsi="Courier New" w:cs="Courier New"/>
          <w:sz w:val="20"/>
          <w:szCs w:val="20"/>
        </w:rPr>
        <w:t>City of Chicago</w:t>
      </w:r>
    </w:p>
    <w:p w:rsidR="00C5255C" w:rsidRDefault="00C5255C" w:rsidP="00C5255C">
      <w:pPr>
        <w:pStyle w:val="ListParagraph"/>
        <w:numPr>
          <w:ilvl w:val="0"/>
          <w:numId w:val="22"/>
        </w:numPr>
        <w:rPr>
          <w:rFonts w:ascii="Courier New" w:hAnsi="Courier New" w:cs="Courier New"/>
          <w:sz w:val="20"/>
          <w:szCs w:val="20"/>
        </w:rPr>
      </w:pPr>
      <w:r>
        <w:rPr>
          <w:rFonts w:ascii="Courier New" w:hAnsi="Courier New" w:cs="Courier New"/>
          <w:sz w:val="20"/>
          <w:szCs w:val="20"/>
        </w:rPr>
        <w:t>Other Cook County</w:t>
      </w:r>
    </w:p>
    <w:p w:rsidR="00C5255C" w:rsidRPr="00C5255C" w:rsidRDefault="00C5255C" w:rsidP="00C5255C">
      <w:pPr>
        <w:pStyle w:val="ListParagraph"/>
        <w:numPr>
          <w:ilvl w:val="0"/>
          <w:numId w:val="22"/>
        </w:numPr>
        <w:rPr>
          <w:rFonts w:ascii="Courier New" w:hAnsi="Courier New" w:cs="Courier New"/>
          <w:sz w:val="20"/>
          <w:szCs w:val="20"/>
        </w:rPr>
      </w:pPr>
      <w:r>
        <w:rPr>
          <w:rFonts w:ascii="Courier New" w:hAnsi="Courier New" w:cs="Courier New"/>
          <w:sz w:val="20"/>
          <w:szCs w:val="20"/>
        </w:rPr>
        <w:t>Other</w:t>
      </w:r>
    </w:p>
    <w:p w:rsidR="00420E3A" w:rsidRDefault="00420E3A" w:rsidP="00420E3A">
      <w:pPr>
        <w:rPr>
          <w:rFonts w:ascii="Courier New" w:hAnsi="Courier New" w:cs="Courier New"/>
          <w:sz w:val="20"/>
          <w:szCs w:val="20"/>
        </w:rPr>
      </w:pPr>
    </w:p>
    <w:p w:rsidR="00420E3A" w:rsidRDefault="00420E3A" w:rsidP="00420E3A">
      <w:pPr>
        <w:rPr>
          <w:rFonts w:ascii="Courier New" w:hAnsi="Courier New" w:cs="Courier New"/>
          <w:sz w:val="20"/>
          <w:szCs w:val="20"/>
        </w:rPr>
      </w:pPr>
      <w:proofErr w:type="spellStart"/>
      <w:r w:rsidRPr="00420E3A">
        <w:rPr>
          <w:rFonts w:ascii="Courier New" w:hAnsi="Courier New" w:cs="Courier New"/>
          <w:sz w:val="20"/>
          <w:szCs w:val="20"/>
        </w:rPr>
        <w:t>regionny</w:t>
      </w:r>
      <w:proofErr w:type="spellEnd"/>
      <w:r>
        <w:rPr>
          <w:rFonts w:ascii="Courier New" w:hAnsi="Courier New" w:cs="Courier New"/>
          <w:sz w:val="20"/>
          <w:szCs w:val="20"/>
        </w:rPr>
        <w:t xml:space="preserve"> </w:t>
      </w:r>
      <w:r>
        <w:rPr>
          <w:rFonts w:ascii="Courier New" w:hAnsi="Courier New" w:cs="Courier New"/>
          <w:sz w:val="20"/>
          <w:szCs w:val="20"/>
        </w:rPr>
        <w:tab/>
      </w:r>
      <w:r w:rsidR="000F372D">
        <w:rPr>
          <w:rFonts w:ascii="Courier New" w:hAnsi="Courier New" w:cs="Courier New"/>
          <w:sz w:val="20"/>
          <w:szCs w:val="20"/>
        </w:rPr>
        <w:t>Region</w:t>
      </w:r>
      <w:r w:rsidR="000F372D" w:rsidRPr="000F372D">
        <w:rPr>
          <w:rFonts w:ascii="Courier New" w:hAnsi="Courier New" w:cs="Courier New"/>
          <w:sz w:val="20"/>
          <w:szCs w:val="20"/>
        </w:rPr>
        <w:t xml:space="preserve"> </w:t>
      </w:r>
      <w:r>
        <w:rPr>
          <w:rFonts w:ascii="Courier New" w:hAnsi="Courier New" w:cs="Courier New"/>
          <w:sz w:val="20"/>
          <w:szCs w:val="20"/>
        </w:rPr>
        <w:t xml:space="preserve">New York </w:t>
      </w:r>
    </w:p>
    <w:p w:rsidR="00C5255C" w:rsidRDefault="00C5255C" w:rsidP="00420E3A">
      <w:pPr>
        <w:rPr>
          <w:rFonts w:ascii="Courier New" w:hAnsi="Courier New" w:cs="Courier New"/>
          <w:sz w:val="20"/>
          <w:szCs w:val="20"/>
        </w:rPr>
      </w:pPr>
    </w:p>
    <w:p w:rsidR="00C5255C" w:rsidRPr="00C5255C" w:rsidRDefault="00C5255C" w:rsidP="00C5255C">
      <w:pPr>
        <w:pStyle w:val="ListParagraph"/>
        <w:numPr>
          <w:ilvl w:val="0"/>
          <w:numId w:val="23"/>
        </w:numPr>
        <w:rPr>
          <w:rFonts w:ascii="Courier New" w:hAnsi="Courier New" w:cs="Courier New"/>
          <w:sz w:val="20"/>
          <w:szCs w:val="20"/>
        </w:rPr>
      </w:pPr>
      <w:r w:rsidRPr="00C5255C">
        <w:rPr>
          <w:rFonts w:ascii="Courier New" w:hAnsi="Courier New" w:cs="Courier New"/>
          <w:sz w:val="20"/>
          <w:szCs w:val="20"/>
        </w:rPr>
        <w:t>New York City Area</w:t>
      </w:r>
    </w:p>
    <w:p w:rsidR="00C5255C" w:rsidRDefault="00C5255C" w:rsidP="00C5255C">
      <w:pPr>
        <w:pStyle w:val="ListParagraph"/>
        <w:numPr>
          <w:ilvl w:val="0"/>
          <w:numId w:val="23"/>
        </w:numPr>
        <w:rPr>
          <w:rFonts w:ascii="Courier New" w:hAnsi="Courier New" w:cs="Courier New"/>
          <w:sz w:val="20"/>
          <w:szCs w:val="20"/>
        </w:rPr>
      </w:pPr>
      <w:r>
        <w:rPr>
          <w:rFonts w:ascii="Courier New" w:hAnsi="Courier New" w:cs="Courier New"/>
          <w:sz w:val="20"/>
          <w:szCs w:val="20"/>
        </w:rPr>
        <w:t>Outlying Counties Near NYC</w:t>
      </w:r>
    </w:p>
    <w:p w:rsidR="00C5255C" w:rsidRPr="00C5255C" w:rsidRDefault="00C5255C" w:rsidP="00C5255C">
      <w:pPr>
        <w:pStyle w:val="ListParagraph"/>
        <w:numPr>
          <w:ilvl w:val="0"/>
          <w:numId w:val="23"/>
        </w:numPr>
        <w:rPr>
          <w:rFonts w:ascii="Courier New" w:hAnsi="Courier New" w:cs="Courier New"/>
          <w:sz w:val="20"/>
          <w:szCs w:val="20"/>
        </w:rPr>
      </w:pPr>
      <w:r>
        <w:rPr>
          <w:rFonts w:ascii="Courier New" w:hAnsi="Courier New" w:cs="Courier New"/>
          <w:sz w:val="20"/>
          <w:szCs w:val="20"/>
        </w:rPr>
        <w:t>Other</w:t>
      </w:r>
    </w:p>
    <w:p w:rsidR="00E13816" w:rsidRDefault="00E13816">
      <w:pPr>
        <w:suppressAutoHyphens w:val="0"/>
        <w:spacing w:after="200" w:line="276" w:lineRule="auto"/>
      </w:pPr>
      <w:r>
        <w:br w:type="page"/>
      </w: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lastRenderedPageBreak/>
        <w:t>Q1.</w:t>
      </w:r>
      <w:r w:rsidRPr="00752B61">
        <w:rPr>
          <w:rFonts w:ascii="Courier New" w:hAnsi="Courier New" w:cs="Courier New"/>
          <w:sz w:val="20"/>
          <w:szCs w:val="20"/>
        </w:rPr>
        <w:tab/>
        <w:t xml:space="preserve">First, thinking about the state as a whole, what do you think is the most important issue facing people in </w:t>
      </w:r>
      <w:r w:rsidR="00063B2D">
        <w:rPr>
          <w:rFonts w:ascii="Courier New" w:hAnsi="Courier New" w:cs="Courier New"/>
          <w:i/>
          <w:sz w:val="20"/>
          <w:szCs w:val="20"/>
        </w:rPr>
        <w:t>[state name]</w:t>
      </w:r>
      <w:r w:rsidR="00063B2D" w:rsidRPr="00752B61">
        <w:rPr>
          <w:rFonts w:ascii="Courier New" w:hAnsi="Courier New" w:cs="Courier New"/>
          <w:sz w:val="20"/>
          <w:szCs w:val="20"/>
        </w:rPr>
        <w:t xml:space="preserve"> </w:t>
      </w:r>
      <w:r w:rsidRPr="00752B61">
        <w:rPr>
          <w:rFonts w:ascii="Courier New" w:hAnsi="Courier New" w:cs="Courier New"/>
          <w:sz w:val="20"/>
          <w:szCs w:val="20"/>
        </w:rPr>
        <w:t xml:space="preserve">today?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ind w:firstLine="0"/>
        <w:rPr>
          <w:rFonts w:ascii="Courier New" w:hAnsi="Courier New" w:cs="Courier New"/>
          <w:sz w:val="20"/>
          <w:szCs w:val="20"/>
        </w:rPr>
      </w:pPr>
      <w:r w:rsidRPr="00752B61">
        <w:rPr>
          <w:rFonts w:ascii="Courier New" w:hAnsi="Courier New" w:cs="Courier New"/>
          <w:sz w:val="20"/>
          <w:szCs w:val="20"/>
        </w:rPr>
        <w:t>[CODE RESPONSE; DO NOT READ LIST; SINGLE RECORD]</w:t>
      </w:r>
    </w:p>
    <w:p w:rsidR="00CF3A33" w:rsidRPr="00752B61" w:rsidRDefault="00CF3A33" w:rsidP="00CF3A33">
      <w:pPr>
        <w:pStyle w:val="Answer"/>
        <w:rPr>
          <w:rFonts w:ascii="Courier New" w:hAnsi="Courier New" w:cs="Courier New"/>
          <w:sz w:val="20"/>
          <w:szCs w:val="20"/>
        </w:rPr>
      </w:pPr>
      <w:bookmarkStart w:id="1" w:name="OLE_LINK1"/>
      <w:bookmarkStart w:id="2" w:name="OLE_LINK2"/>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01</w:t>
      </w:r>
      <w:r w:rsidRPr="00752B61">
        <w:rPr>
          <w:rFonts w:ascii="Courier New" w:hAnsi="Courier New" w:cs="Courier New"/>
          <w:sz w:val="20"/>
          <w:szCs w:val="20"/>
        </w:rPr>
        <w:tab/>
        <w:t>abortion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02</w:t>
      </w:r>
      <w:r w:rsidRPr="00752B61">
        <w:rPr>
          <w:rFonts w:ascii="Courier New" w:hAnsi="Courier New" w:cs="Courier New"/>
          <w:sz w:val="20"/>
          <w:szCs w:val="20"/>
        </w:rPr>
        <w:tab/>
        <w:t>crime; gangs; drugs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03</w:t>
      </w:r>
      <w:r w:rsidRPr="00752B61">
        <w:rPr>
          <w:rFonts w:ascii="Courier New" w:hAnsi="Courier New" w:cs="Courier New"/>
          <w:sz w:val="20"/>
          <w:szCs w:val="20"/>
        </w:rPr>
        <w:tab/>
      </w:r>
      <w:proofErr w:type="gramStart"/>
      <w:r w:rsidRPr="00752B61">
        <w:rPr>
          <w:rFonts w:ascii="Courier New" w:hAnsi="Courier New" w:cs="Courier New"/>
          <w:sz w:val="20"/>
          <w:szCs w:val="20"/>
        </w:rPr>
        <w:t>economy</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04</w:t>
      </w:r>
      <w:r w:rsidRPr="00752B61">
        <w:rPr>
          <w:rFonts w:ascii="Courier New" w:hAnsi="Courier New" w:cs="Courier New"/>
          <w:sz w:val="20"/>
          <w:szCs w:val="20"/>
        </w:rPr>
        <w:tab/>
        <w:t>education; schools, teachers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05</w:t>
      </w:r>
      <w:r w:rsidRPr="00752B61">
        <w:rPr>
          <w:rFonts w:ascii="Courier New" w:hAnsi="Courier New" w:cs="Courier New"/>
          <w:sz w:val="20"/>
          <w:szCs w:val="20"/>
        </w:rPr>
        <w:tab/>
        <w:t>electricity costs, energy supply, energy crisis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06</w:t>
      </w:r>
      <w:r w:rsidRPr="00752B61">
        <w:rPr>
          <w:rFonts w:ascii="Courier New" w:hAnsi="Courier New" w:cs="Courier New"/>
          <w:sz w:val="20"/>
          <w:szCs w:val="20"/>
        </w:rPr>
        <w:tab/>
        <w:t>environment; pollution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07</w:t>
      </w:r>
      <w:r w:rsidRPr="00752B61">
        <w:rPr>
          <w:rFonts w:ascii="Courier New" w:hAnsi="Courier New" w:cs="Courier New"/>
          <w:sz w:val="20"/>
          <w:szCs w:val="20"/>
        </w:rPr>
        <w:tab/>
        <w:t>gasoline prices, oil prices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08</w:t>
      </w:r>
      <w:r w:rsidRPr="00752B61">
        <w:rPr>
          <w:rFonts w:ascii="Courier New" w:hAnsi="Courier New" w:cs="Courier New"/>
          <w:sz w:val="20"/>
          <w:szCs w:val="20"/>
        </w:rPr>
        <w:tab/>
        <w:t>gay rights, gay marriages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09</w:t>
      </w:r>
      <w:r w:rsidRPr="00752B61">
        <w:rPr>
          <w:rFonts w:ascii="Courier New" w:hAnsi="Courier New" w:cs="Courier New"/>
          <w:sz w:val="20"/>
          <w:szCs w:val="20"/>
        </w:rPr>
        <w:tab/>
        <w:t>government reform</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10</w:t>
      </w:r>
      <w:r w:rsidRPr="00752B61">
        <w:rPr>
          <w:rFonts w:ascii="Courier New" w:hAnsi="Courier New" w:cs="Courier New"/>
          <w:sz w:val="20"/>
          <w:szCs w:val="20"/>
        </w:rPr>
        <w:tab/>
        <w:t xml:space="preserve">government regulations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11</w:t>
      </w:r>
      <w:r w:rsidRPr="00752B61">
        <w:rPr>
          <w:rFonts w:ascii="Courier New" w:hAnsi="Courier New" w:cs="Courier New"/>
          <w:sz w:val="20"/>
          <w:szCs w:val="20"/>
        </w:rPr>
        <w:tab/>
        <w:t>guns; gun control</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12</w:t>
      </w:r>
      <w:r w:rsidRPr="00752B61">
        <w:rPr>
          <w:rFonts w:ascii="Courier New" w:hAnsi="Courier New" w:cs="Courier New"/>
          <w:sz w:val="20"/>
          <w:szCs w:val="20"/>
        </w:rPr>
        <w:tab/>
        <w:t>health care; health insurance, health costs; prescription drug costs</w:t>
      </w:r>
    </w:p>
    <w:p w:rsidR="00CF3A33" w:rsidRPr="00752B61" w:rsidRDefault="00CF3A33" w:rsidP="00CF3A33">
      <w:pPr>
        <w:pStyle w:val="Answer"/>
        <w:rPr>
          <w:rFonts w:ascii="Courier New" w:hAnsi="Courier New" w:cs="Courier New"/>
          <w:sz w:val="20"/>
          <w:szCs w:val="20"/>
        </w:rPr>
      </w:pPr>
      <w:proofErr w:type="gramStart"/>
      <w:r w:rsidRPr="00752B61">
        <w:rPr>
          <w:rFonts w:ascii="Courier New" w:hAnsi="Courier New" w:cs="Courier New"/>
          <w:sz w:val="20"/>
          <w:szCs w:val="20"/>
        </w:rPr>
        <w:t>13</w:t>
      </w:r>
      <w:r w:rsidRPr="00752B61">
        <w:rPr>
          <w:rFonts w:ascii="Courier New" w:hAnsi="Courier New" w:cs="Courier New"/>
          <w:sz w:val="20"/>
          <w:szCs w:val="20"/>
        </w:rPr>
        <w:tab/>
        <w:t>homelessness</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14</w:t>
      </w:r>
      <w:r w:rsidRPr="00752B61">
        <w:rPr>
          <w:rFonts w:ascii="Courier New" w:hAnsi="Courier New" w:cs="Courier New"/>
          <w:sz w:val="20"/>
          <w:szCs w:val="20"/>
        </w:rPr>
        <w:tab/>
        <w:t>housing costs; housing availability, subprime housing crisis</w:t>
      </w:r>
    </w:p>
    <w:p w:rsidR="00CF3A33" w:rsidRPr="00752B61" w:rsidRDefault="00CF3A33" w:rsidP="00CF3A33">
      <w:pPr>
        <w:pStyle w:val="Answer"/>
        <w:rPr>
          <w:rFonts w:ascii="Courier New" w:hAnsi="Courier New" w:cs="Courier New"/>
          <w:sz w:val="20"/>
          <w:szCs w:val="20"/>
          <w:lang w:val="fr-FR"/>
        </w:rPr>
      </w:pPr>
      <w:r w:rsidRPr="00752B61">
        <w:rPr>
          <w:rFonts w:ascii="Courier New" w:hAnsi="Courier New" w:cs="Courier New"/>
          <w:sz w:val="20"/>
          <w:szCs w:val="20"/>
          <w:lang w:val="fr-FR"/>
        </w:rPr>
        <w:t>15</w:t>
      </w:r>
      <w:r w:rsidRPr="00752B61">
        <w:rPr>
          <w:rFonts w:ascii="Courier New" w:hAnsi="Courier New" w:cs="Courier New"/>
          <w:sz w:val="20"/>
          <w:szCs w:val="20"/>
          <w:lang w:val="fr-FR"/>
        </w:rPr>
        <w:tab/>
      </w:r>
      <w:proofErr w:type="gramStart"/>
      <w:r w:rsidRPr="00752B61">
        <w:rPr>
          <w:rFonts w:ascii="Courier New" w:hAnsi="Courier New" w:cs="Courier New"/>
          <w:sz w:val="20"/>
          <w:szCs w:val="20"/>
          <w:lang w:val="fr-FR"/>
        </w:rPr>
        <w:t>immigration</w:t>
      </w:r>
      <w:proofErr w:type="gramEnd"/>
    </w:p>
    <w:p w:rsidR="00CF3A33" w:rsidRPr="00752B61" w:rsidRDefault="00CF3A33" w:rsidP="00CF3A33">
      <w:pPr>
        <w:pStyle w:val="Answer"/>
        <w:rPr>
          <w:rFonts w:ascii="Courier New" w:hAnsi="Courier New" w:cs="Courier New"/>
          <w:sz w:val="20"/>
          <w:szCs w:val="20"/>
          <w:lang w:val="fr-FR"/>
        </w:rPr>
      </w:pPr>
      <w:r w:rsidRPr="00752B61">
        <w:rPr>
          <w:rFonts w:ascii="Courier New" w:hAnsi="Courier New" w:cs="Courier New"/>
          <w:sz w:val="20"/>
          <w:szCs w:val="20"/>
          <w:lang w:val="fr-FR"/>
        </w:rPr>
        <w:t>16</w:t>
      </w:r>
      <w:r w:rsidRPr="00752B61">
        <w:rPr>
          <w:rFonts w:ascii="Courier New" w:hAnsi="Courier New" w:cs="Courier New"/>
          <w:sz w:val="20"/>
          <w:szCs w:val="20"/>
          <w:lang w:val="fr-FR"/>
        </w:rPr>
        <w:tab/>
      </w:r>
      <w:r w:rsidRPr="00752B61">
        <w:rPr>
          <w:rFonts w:ascii="Courier New" w:hAnsi="Courier New" w:cs="Courier New"/>
          <w:sz w:val="20"/>
          <w:szCs w:val="20"/>
        </w:rPr>
        <w:t>illegal</w:t>
      </w:r>
      <w:r w:rsidRPr="00752B61">
        <w:rPr>
          <w:rFonts w:ascii="Courier New" w:hAnsi="Courier New" w:cs="Courier New"/>
          <w:sz w:val="20"/>
          <w:szCs w:val="20"/>
          <w:lang w:val="fr-FR"/>
        </w:rPr>
        <w:t xml:space="preserve"> immigration</w:t>
      </w:r>
    </w:p>
    <w:p w:rsidR="00CF3A33" w:rsidRPr="00752B61" w:rsidRDefault="00CF3A33" w:rsidP="00CF3A33">
      <w:pPr>
        <w:pStyle w:val="Answer"/>
        <w:rPr>
          <w:rFonts w:ascii="Courier New" w:hAnsi="Courier New" w:cs="Courier New"/>
          <w:sz w:val="20"/>
          <w:szCs w:val="20"/>
          <w:lang w:val="fr-FR"/>
        </w:rPr>
      </w:pPr>
      <w:r w:rsidRPr="00752B61">
        <w:rPr>
          <w:rFonts w:ascii="Courier New" w:hAnsi="Courier New" w:cs="Courier New"/>
          <w:sz w:val="20"/>
          <w:szCs w:val="20"/>
          <w:lang w:val="fr-FR"/>
        </w:rPr>
        <w:t>17</w:t>
      </w:r>
      <w:r w:rsidRPr="00752B61">
        <w:rPr>
          <w:rFonts w:ascii="Courier New" w:hAnsi="Courier New" w:cs="Courier New"/>
          <w:sz w:val="20"/>
          <w:szCs w:val="20"/>
          <w:lang w:val="fr-FR"/>
        </w:rPr>
        <w:tab/>
      </w:r>
      <w:proofErr w:type="gramStart"/>
      <w:r w:rsidRPr="00752B61">
        <w:rPr>
          <w:rFonts w:ascii="Courier New" w:hAnsi="Courier New" w:cs="Courier New"/>
          <w:sz w:val="20"/>
          <w:szCs w:val="20"/>
          <w:lang w:val="fr-FR"/>
        </w:rPr>
        <w:t>infrastructure</w:t>
      </w:r>
      <w:proofErr w:type="gramEnd"/>
    </w:p>
    <w:p w:rsidR="00CF3A33" w:rsidRPr="00752B61" w:rsidRDefault="00CF3A33" w:rsidP="00CF3A33">
      <w:pPr>
        <w:pStyle w:val="Answer"/>
        <w:rPr>
          <w:rFonts w:ascii="Courier New" w:hAnsi="Courier New" w:cs="Courier New"/>
          <w:sz w:val="20"/>
          <w:szCs w:val="20"/>
          <w:lang w:val="fr-FR"/>
        </w:rPr>
      </w:pPr>
      <w:r w:rsidRPr="00752B61">
        <w:rPr>
          <w:rFonts w:ascii="Courier New" w:hAnsi="Courier New" w:cs="Courier New"/>
          <w:sz w:val="20"/>
          <w:szCs w:val="20"/>
          <w:lang w:val="fr-FR"/>
        </w:rPr>
        <w:t>18</w:t>
      </w:r>
      <w:r w:rsidRPr="00752B61">
        <w:rPr>
          <w:rFonts w:ascii="Courier New" w:hAnsi="Courier New" w:cs="Courier New"/>
          <w:sz w:val="20"/>
          <w:szCs w:val="20"/>
          <w:lang w:val="fr-FR"/>
        </w:rPr>
        <w:tab/>
        <w:t xml:space="preserve">jobs; </w:t>
      </w:r>
      <w:proofErr w:type="spellStart"/>
      <w:r w:rsidRPr="00752B61">
        <w:rPr>
          <w:rFonts w:ascii="Courier New" w:hAnsi="Courier New" w:cs="Courier New"/>
          <w:sz w:val="20"/>
          <w:szCs w:val="20"/>
          <w:lang w:val="fr-FR"/>
        </w:rPr>
        <w:t>unemployment</w:t>
      </w:r>
      <w:proofErr w:type="spell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19</w:t>
      </w:r>
      <w:r w:rsidRPr="00752B61">
        <w:rPr>
          <w:rFonts w:ascii="Courier New" w:hAnsi="Courier New" w:cs="Courier New"/>
          <w:sz w:val="20"/>
          <w:szCs w:val="20"/>
        </w:rPr>
        <w:tab/>
        <w:t>moral and family values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20</w:t>
      </w:r>
      <w:r w:rsidRPr="00752B61">
        <w:rPr>
          <w:rFonts w:ascii="Courier New" w:hAnsi="Courier New" w:cs="Courier New"/>
          <w:sz w:val="20"/>
          <w:szCs w:val="20"/>
        </w:rPr>
        <w:tab/>
        <w:t>pension system reforms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21</w:t>
      </w:r>
      <w:r w:rsidRPr="00752B61">
        <w:rPr>
          <w:rFonts w:ascii="Courier New" w:hAnsi="Courier New" w:cs="Courier New"/>
          <w:sz w:val="20"/>
          <w:szCs w:val="20"/>
        </w:rPr>
        <w:tab/>
        <w:t>political contributions, campaign finance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22</w:t>
      </w:r>
      <w:r w:rsidRPr="00752B61">
        <w:rPr>
          <w:rFonts w:ascii="Courier New" w:hAnsi="Courier New" w:cs="Courier New"/>
          <w:sz w:val="20"/>
          <w:szCs w:val="20"/>
        </w:rPr>
        <w:tab/>
        <w:t>political redistricting, reapportionment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23</w:t>
      </w:r>
      <w:r w:rsidRPr="00752B61">
        <w:rPr>
          <w:rFonts w:ascii="Courier New" w:hAnsi="Courier New" w:cs="Courier New"/>
          <w:sz w:val="20"/>
          <w:szCs w:val="20"/>
        </w:rPr>
        <w:tab/>
        <w:t>population growth; too much development; sprawl</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24</w:t>
      </w:r>
      <w:r w:rsidRPr="00752B61">
        <w:rPr>
          <w:rFonts w:ascii="Courier New" w:hAnsi="Courier New" w:cs="Courier New"/>
          <w:sz w:val="20"/>
          <w:szCs w:val="20"/>
        </w:rPr>
        <w:tab/>
        <w:t>poverty; the poor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25</w:t>
      </w:r>
      <w:r w:rsidRPr="00752B61">
        <w:rPr>
          <w:rFonts w:ascii="Courier New" w:hAnsi="Courier New" w:cs="Courier New"/>
          <w:sz w:val="20"/>
          <w:szCs w:val="20"/>
        </w:rPr>
        <w:tab/>
        <w:t>race relations; racial and ethnic issues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26</w:t>
      </w:r>
      <w:r w:rsidRPr="00752B61">
        <w:rPr>
          <w:rFonts w:ascii="Courier New" w:hAnsi="Courier New" w:cs="Courier New"/>
          <w:sz w:val="20"/>
          <w:szCs w:val="20"/>
        </w:rPr>
        <w:tab/>
        <w:t>state budget, deficit, state spending</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27</w:t>
      </w:r>
      <w:r w:rsidRPr="00752B61">
        <w:rPr>
          <w:rFonts w:ascii="Courier New" w:hAnsi="Courier New" w:cs="Courier New"/>
          <w:sz w:val="20"/>
          <w:szCs w:val="20"/>
        </w:rPr>
        <w:tab/>
        <w:t>taxes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28</w:t>
      </w:r>
      <w:r w:rsidRPr="00752B61">
        <w:rPr>
          <w:rFonts w:ascii="Courier New" w:hAnsi="Courier New" w:cs="Courier New"/>
          <w:sz w:val="20"/>
          <w:szCs w:val="20"/>
        </w:rPr>
        <w:tab/>
        <w:t>terrorism; security issues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29</w:t>
      </w:r>
      <w:r w:rsidRPr="00752B61">
        <w:rPr>
          <w:rFonts w:ascii="Courier New" w:hAnsi="Courier New" w:cs="Courier New"/>
          <w:sz w:val="20"/>
          <w:szCs w:val="20"/>
        </w:rPr>
        <w:tab/>
        <w:t>traffic; transportation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30</w:t>
      </w:r>
      <w:r w:rsidRPr="00752B61">
        <w:rPr>
          <w:rFonts w:ascii="Courier New" w:hAnsi="Courier New" w:cs="Courier New"/>
          <w:sz w:val="20"/>
          <w:szCs w:val="20"/>
        </w:rPr>
        <w:tab/>
        <w:t>water; water quality; water availability, drought</w:t>
      </w:r>
    </w:p>
    <w:p w:rsidR="00CF3A33" w:rsidRPr="00752B61" w:rsidRDefault="00CF3A33" w:rsidP="00CF3A33">
      <w:pPr>
        <w:pStyle w:val="Answer"/>
        <w:rPr>
          <w:rFonts w:ascii="Courier New" w:hAnsi="Courier New" w:cs="Courier New"/>
          <w:sz w:val="20"/>
          <w:szCs w:val="20"/>
        </w:rPr>
      </w:pPr>
      <w:proofErr w:type="gramStart"/>
      <w:r w:rsidRPr="00752B61">
        <w:rPr>
          <w:rFonts w:ascii="Courier New" w:hAnsi="Courier New" w:cs="Courier New"/>
          <w:sz w:val="20"/>
          <w:szCs w:val="20"/>
        </w:rPr>
        <w:t>31</w:t>
      </w:r>
      <w:r w:rsidRPr="00752B61">
        <w:rPr>
          <w:rFonts w:ascii="Courier New" w:hAnsi="Courier New" w:cs="Courier New"/>
          <w:sz w:val="20"/>
          <w:szCs w:val="20"/>
        </w:rPr>
        <w:tab/>
        <w:t>welfare</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32</w:t>
      </w:r>
      <w:r w:rsidRPr="00752B61">
        <w:rPr>
          <w:rFonts w:ascii="Courier New" w:hAnsi="Courier New" w:cs="Courier New"/>
          <w:sz w:val="20"/>
          <w:szCs w:val="20"/>
        </w:rPr>
        <w:tab/>
        <w:t>women's rights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97</w:t>
      </w:r>
      <w:r w:rsidRPr="00752B61">
        <w:rPr>
          <w:rFonts w:ascii="Courier New" w:hAnsi="Courier New" w:cs="Courier New"/>
          <w:sz w:val="20"/>
          <w:szCs w:val="20"/>
        </w:rPr>
        <w:tab/>
        <w:t>other [SPECIFY]</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99</w:t>
      </w:r>
      <w:r w:rsidRPr="00752B61">
        <w:rPr>
          <w:rFonts w:ascii="Courier New" w:hAnsi="Courier New" w:cs="Courier New"/>
          <w:sz w:val="20"/>
          <w:szCs w:val="20"/>
        </w:rPr>
        <w:tab/>
        <w:t>[VOL] refuse</w:t>
      </w:r>
    </w:p>
    <w:bookmarkEnd w:id="1"/>
    <w:bookmarkEnd w:id="2"/>
    <w:p w:rsidR="00752B61" w:rsidRDefault="00752B61"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w:t>
      </w:r>
      <w:r w:rsidRPr="00752B61">
        <w:rPr>
          <w:rFonts w:ascii="Courier New" w:hAnsi="Courier New" w:cs="Courier New"/>
          <w:sz w:val="20"/>
          <w:szCs w:val="20"/>
        </w:rPr>
        <w:tab/>
        <w:t xml:space="preserve">Overall, do you approve or disapprove of the way that </w:t>
      </w:r>
      <w:r w:rsidR="008D6E57">
        <w:rPr>
          <w:rStyle w:val="Emphasis"/>
          <w:rFonts w:ascii="Courier New" w:hAnsi="Courier New" w:cs="Courier New"/>
          <w:sz w:val="20"/>
          <w:szCs w:val="20"/>
        </w:rPr>
        <w:t>[governor’s name]</w:t>
      </w:r>
      <w:r w:rsidRPr="00752B61">
        <w:rPr>
          <w:rFonts w:ascii="Courier New" w:hAnsi="Courier New" w:cs="Courier New"/>
          <w:sz w:val="20"/>
          <w:szCs w:val="20"/>
        </w:rPr>
        <w:t xml:space="preserve"> is handling </w:t>
      </w:r>
      <w:r w:rsidR="0022267A">
        <w:rPr>
          <w:rFonts w:ascii="Courier New" w:hAnsi="Courier New" w:cs="Courier New"/>
          <w:sz w:val="20"/>
          <w:szCs w:val="20"/>
        </w:rPr>
        <w:t>his/</w:t>
      </w:r>
      <w:r w:rsidRPr="00752B61">
        <w:rPr>
          <w:rFonts w:ascii="Courier New" w:hAnsi="Courier New" w:cs="Courier New"/>
          <w:sz w:val="20"/>
          <w:szCs w:val="20"/>
        </w:rPr>
        <w:t xml:space="preserve">her job as Governor of </w:t>
      </w:r>
      <w:r w:rsidR="008D6E57">
        <w:rPr>
          <w:rFonts w:ascii="Courier New" w:hAnsi="Courier New" w:cs="Courier New"/>
          <w:i/>
          <w:sz w:val="20"/>
          <w:szCs w:val="20"/>
        </w:rPr>
        <w:t>[state name</w:t>
      </w:r>
      <w:proofErr w:type="gramStart"/>
      <w:r w:rsidR="008D6E57">
        <w:rPr>
          <w:rFonts w:ascii="Courier New" w:hAnsi="Courier New" w:cs="Courier New"/>
          <w:i/>
          <w:sz w:val="20"/>
          <w:szCs w:val="20"/>
        </w:rPr>
        <w:t>]</w:t>
      </w:r>
      <w:r w:rsidRPr="00752B61">
        <w:rPr>
          <w:rFonts w:ascii="Courier New" w:hAnsi="Courier New" w:cs="Courier New"/>
          <w:sz w:val="20"/>
          <w:szCs w:val="20"/>
        </w:rPr>
        <w:t xml:space="preserve"> ?</w:t>
      </w:r>
      <w:proofErr w:type="gramEnd"/>
      <w:r w:rsidR="006E669F">
        <w:rPr>
          <w:rFonts w:ascii="Courier New" w:hAnsi="Courier New" w:cs="Courier New"/>
          <w:sz w:val="20"/>
          <w:szCs w:val="20"/>
        </w:rPr>
        <w:t xml:space="preserve"> </w:t>
      </w:r>
      <w:r w:rsidR="006E669F" w:rsidRPr="006E669F">
        <w:rPr>
          <w:rFonts w:ascii="Courier New" w:hAnsi="Courier New" w:cs="Courier New"/>
          <w:sz w:val="20"/>
          <w:szCs w:val="20"/>
        </w:rPr>
        <w:t>[Arizona: Jan Brewer, California: Arnold Schwarzenegger, Florida: Charlie Crist, Illinois: Pat Quinn, New York: David Paterson]</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disapprove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w:t>
      </w:r>
      <w:r w:rsidRPr="00752B61">
        <w:rPr>
          <w:rFonts w:ascii="Courier New" w:hAnsi="Courier New" w:cs="Courier New"/>
          <w:sz w:val="20"/>
          <w:szCs w:val="20"/>
        </w:rPr>
        <w:tab/>
        <w:t xml:space="preserve">Overall, do you approve or disapprove of the way that </w:t>
      </w:r>
      <w:r w:rsidRPr="009B381B">
        <w:rPr>
          <w:rStyle w:val="Emphasis"/>
          <w:rFonts w:ascii="Courier New" w:hAnsi="Courier New" w:cs="Courier New"/>
          <w:i w:val="0"/>
          <w:sz w:val="20"/>
          <w:szCs w:val="20"/>
        </w:rPr>
        <w:t>Governor</w:t>
      </w:r>
      <w:r w:rsidRPr="00752B61">
        <w:rPr>
          <w:rStyle w:val="Emphasis"/>
          <w:rFonts w:ascii="Courier New" w:hAnsi="Courier New" w:cs="Courier New"/>
          <w:sz w:val="20"/>
          <w:szCs w:val="20"/>
        </w:rPr>
        <w:t xml:space="preserve"> </w:t>
      </w:r>
      <w:r w:rsidR="008D6E57">
        <w:rPr>
          <w:rStyle w:val="Emphasis"/>
          <w:rFonts w:ascii="Courier New" w:hAnsi="Courier New" w:cs="Courier New"/>
          <w:sz w:val="20"/>
          <w:szCs w:val="20"/>
        </w:rPr>
        <w:t>[governor’s name]</w:t>
      </w:r>
      <w:r w:rsidRPr="00752B61">
        <w:rPr>
          <w:rFonts w:ascii="Courier New" w:hAnsi="Courier New" w:cs="Courier New"/>
          <w:sz w:val="20"/>
          <w:szCs w:val="20"/>
        </w:rPr>
        <w:t xml:space="preserve"> is handling the issue of the state budget and taxes?</w:t>
      </w:r>
      <w:r w:rsidR="006E669F">
        <w:rPr>
          <w:rFonts w:ascii="Courier New" w:hAnsi="Courier New" w:cs="Courier New"/>
          <w:sz w:val="20"/>
          <w:szCs w:val="20"/>
        </w:rPr>
        <w:t xml:space="preserve"> </w:t>
      </w:r>
      <w:r w:rsidR="006E669F" w:rsidRPr="006E669F">
        <w:rPr>
          <w:rFonts w:ascii="Courier New" w:hAnsi="Courier New" w:cs="Courier New"/>
          <w:sz w:val="20"/>
          <w:szCs w:val="20"/>
        </w:rPr>
        <w:t>[Arizona: Jan Brewer, California: Arnold Schwarzenegger, Florida: Charlie Crist, Illinois: Pat Quinn, New York: David Paterson]</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lastRenderedPageBreak/>
        <w:t>1</w:t>
      </w:r>
      <w:r w:rsidRPr="00752B61">
        <w:rPr>
          <w:rFonts w:ascii="Courier New" w:hAnsi="Courier New" w:cs="Courier New"/>
          <w:sz w:val="20"/>
          <w:szCs w:val="20"/>
        </w:rPr>
        <w:tab/>
        <w:t>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disapprove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w:t>
      </w:r>
      <w:r w:rsidRPr="00752B61">
        <w:rPr>
          <w:rFonts w:ascii="Courier New" w:hAnsi="Courier New" w:cs="Courier New"/>
          <w:sz w:val="20"/>
          <w:szCs w:val="20"/>
        </w:rPr>
        <w:tab/>
        <w:t xml:space="preserve">Overall, do you approve or disapprove of the way that the </w:t>
      </w:r>
      <w:r w:rsidR="008D6E57">
        <w:rPr>
          <w:rFonts w:ascii="Courier New" w:hAnsi="Courier New" w:cs="Courier New"/>
          <w:i/>
          <w:sz w:val="20"/>
          <w:szCs w:val="20"/>
        </w:rPr>
        <w:t>[state name]</w:t>
      </w:r>
      <w:r w:rsidRPr="00752B61">
        <w:rPr>
          <w:rFonts w:ascii="Courier New" w:hAnsi="Courier New" w:cs="Courier New"/>
          <w:sz w:val="20"/>
          <w:szCs w:val="20"/>
        </w:rPr>
        <w:t xml:space="preserve"> Legislature is handling its job?  </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disapprove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Q5.</w:t>
      </w:r>
      <w:r w:rsidRPr="00752B61">
        <w:rPr>
          <w:rFonts w:ascii="Courier New" w:hAnsi="Courier New" w:cs="Courier New"/>
          <w:sz w:val="20"/>
          <w:szCs w:val="20"/>
        </w:rPr>
        <w:tab/>
        <w:t xml:space="preserve">Overall, do you approve or disapprove of the way that the </w:t>
      </w:r>
      <w:r w:rsidR="00371C14">
        <w:rPr>
          <w:rFonts w:ascii="Courier New" w:hAnsi="Courier New" w:cs="Courier New"/>
          <w:i/>
          <w:sz w:val="20"/>
          <w:szCs w:val="20"/>
        </w:rPr>
        <w:t>[state name]</w:t>
      </w:r>
      <w:r w:rsidRPr="00752B61">
        <w:rPr>
          <w:rFonts w:ascii="Courier New" w:hAnsi="Courier New" w:cs="Courier New"/>
          <w:sz w:val="20"/>
          <w:szCs w:val="20"/>
        </w:rPr>
        <w:t xml:space="preserve"> Legislature is handling the issue of the state budget and taxes?  </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disapprove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Q6.</w:t>
      </w:r>
      <w:r w:rsidRPr="00752B61">
        <w:rPr>
          <w:rFonts w:ascii="Courier New" w:hAnsi="Courier New" w:cs="Courier New"/>
          <w:sz w:val="20"/>
          <w:szCs w:val="20"/>
        </w:rPr>
        <w:tab/>
        <w:t xml:space="preserve">Do you think things in </w:t>
      </w:r>
      <w:r w:rsidR="00371C14">
        <w:rPr>
          <w:rFonts w:ascii="Courier New" w:hAnsi="Courier New" w:cs="Courier New"/>
          <w:i/>
          <w:sz w:val="20"/>
          <w:szCs w:val="20"/>
        </w:rPr>
        <w:t>[state name]</w:t>
      </w:r>
      <w:r w:rsidRPr="00752B61">
        <w:rPr>
          <w:rFonts w:ascii="Courier New" w:hAnsi="Courier New" w:cs="Courier New"/>
          <w:sz w:val="20"/>
          <w:szCs w:val="20"/>
        </w:rPr>
        <w:t xml:space="preserve"> are </w:t>
      </w:r>
      <w:r w:rsidRPr="00752B61">
        <w:rPr>
          <w:rFonts w:ascii="Courier New" w:hAnsi="Courier New" w:cs="Courier New"/>
          <w:b/>
          <w:sz w:val="20"/>
          <w:szCs w:val="20"/>
          <w:u w:val="single"/>
        </w:rPr>
        <w:t>generally</w:t>
      </w:r>
      <w:r w:rsidRPr="00752B61">
        <w:rPr>
          <w:rFonts w:ascii="Courier New" w:hAnsi="Courier New" w:cs="Courier New"/>
          <w:sz w:val="20"/>
          <w:szCs w:val="20"/>
        </w:rPr>
        <w:t xml:space="preserve"> going in the right direction or the wrong direction?</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right direction</w:t>
      </w:r>
      <w:r w:rsidRPr="00752B61">
        <w:rPr>
          <w:rFonts w:ascii="Courier New" w:hAnsi="Courier New" w:cs="Courier New"/>
          <w:sz w:val="20"/>
          <w:szCs w:val="20"/>
        </w:rPr>
        <w:tab/>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wrong direction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r w:rsidRPr="00752B61">
        <w:rPr>
          <w:rFonts w:ascii="Courier New" w:hAnsi="Courier New" w:cs="Courier New"/>
          <w:sz w:val="20"/>
          <w:szCs w:val="20"/>
        </w:rPr>
        <w:tab/>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Q7.</w:t>
      </w:r>
      <w:r w:rsidRPr="00752B61">
        <w:rPr>
          <w:rFonts w:ascii="Courier New" w:hAnsi="Courier New" w:cs="Courier New"/>
          <w:sz w:val="20"/>
          <w:szCs w:val="20"/>
        </w:rPr>
        <w:tab/>
        <w:t xml:space="preserve">Turning to economic conditions in </w:t>
      </w:r>
      <w:r w:rsidR="00371C14">
        <w:rPr>
          <w:rFonts w:ascii="Courier New" w:hAnsi="Courier New" w:cs="Courier New"/>
          <w:i/>
          <w:sz w:val="20"/>
          <w:szCs w:val="20"/>
        </w:rPr>
        <w:t>[state name]</w:t>
      </w:r>
      <w:r w:rsidRPr="00752B61">
        <w:rPr>
          <w:rFonts w:ascii="Courier New" w:hAnsi="Courier New" w:cs="Courier New"/>
          <w:sz w:val="20"/>
          <w:szCs w:val="20"/>
        </w:rPr>
        <w:t>, do you think that during the next 12 months we will have good times financially or bad times?</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good </w:t>
      </w:r>
      <w:proofErr w:type="gramStart"/>
      <w:r w:rsidRPr="00752B61">
        <w:rPr>
          <w:rFonts w:ascii="Courier New" w:hAnsi="Courier New" w:cs="Courier New"/>
          <w:sz w:val="20"/>
          <w:szCs w:val="20"/>
        </w:rPr>
        <w:t>times</w:t>
      </w:r>
      <w:proofErr w:type="gramEnd"/>
      <w:r w:rsidRPr="00752B61">
        <w:rPr>
          <w:rFonts w:ascii="Courier New" w:hAnsi="Courier New" w:cs="Courier New"/>
          <w:sz w:val="20"/>
          <w:szCs w:val="20"/>
        </w:rPr>
        <w:tab/>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bad times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Q8.</w:t>
      </w:r>
      <w:r w:rsidRPr="00752B61">
        <w:rPr>
          <w:rFonts w:ascii="Courier New" w:hAnsi="Courier New" w:cs="Courier New"/>
          <w:sz w:val="20"/>
          <w:szCs w:val="20"/>
        </w:rPr>
        <w:tab/>
        <w:t xml:space="preserve">Would you say that </w:t>
      </w:r>
      <w:r w:rsidR="00371C14">
        <w:rPr>
          <w:rFonts w:ascii="Courier New" w:hAnsi="Courier New" w:cs="Courier New"/>
          <w:i/>
          <w:sz w:val="20"/>
          <w:szCs w:val="20"/>
        </w:rPr>
        <w:t>[state name]</w:t>
      </w:r>
      <w:r w:rsidRPr="00752B61">
        <w:rPr>
          <w:rFonts w:ascii="Courier New" w:hAnsi="Courier New" w:cs="Courier New"/>
          <w:sz w:val="20"/>
          <w:szCs w:val="20"/>
        </w:rPr>
        <w:t xml:space="preserve"> is in an economic recession, or not? (</w:t>
      </w:r>
      <w:proofErr w:type="gramStart"/>
      <w:r w:rsidRPr="00752B61">
        <w:rPr>
          <w:rFonts w:ascii="Courier New" w:hAnsi="Courier New" w:cs="Courier New"/>
          <w:sz w:val="20"/>
          <w:szCs w:val="20"/>
        </w:rPr>
        <w:t>if</w:t>
      </w:r>
      <w:proofErr w:type="gramEnd"/>
      <w:r w:rsidRPr="00752B61">
        <w:rPr>
          <w:rFonts w:ascii="Courier New" w:hAnsi="Courier New" w:cs="Courier New"/>
          <w:sz w:val="20"/>
          <w:szCs w:val="20"/>
        </w:rPr>
        <w:t xml:space="preserve"> yes: Do you think it is in a serious, a moderate, or a mild recession?)</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 serious recession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yes, moderate recession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yes, mild recession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no</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Q9.Changing topics, how much of the time do you think you can trust the </w:t>
      </w:r>
      <w:r w:rsidRPr="00752B61">
        <w:rPr>
          <w:rFonts w:ascii="Courier New" w:hAnsi="Courier New" w:cs="Courier New"/>
          <w:b/>
          <w:sz w:val="20"/>
          <w:szCs w:val="20"/>
          <w:u w:val="single"/>
        </w:rPr>
        <w:t>state</w:t>
      </w:r>
      <w:r w:rsidRPr="00752B61">
        <w:rPr>
          <w:rFonts w:ascii="Courier New" w:hAnsi="Courier New" w:cs="Courier New"/>
          <w:sz w:val="20"/>
          <w:szCs w:val="20"/>
        </w:rPr>
        <w:t xml:space="preserve"> government in </w:t>
      </w:r>
      <w:r w:rsidR="00371C14" w:rsidRPr="00371C14">
        <w:rPr>
          <w:rFonts w:ascii="Courier New" w:hAnsi="Courier New" w:cs="Courier New"/>
          <w:i/>
          <w:iCs/>
          <w:sz w:val="20"/>
          <w:szCs w:val="20"/>
        </w:rPr>
        <w:t>[capital city name]</w:t>
      </w:r>
      <w:r w:rsidRPr="00752B61">
        <w:rPr>
          <w:rFonts w:ascii="Courier New" w:hAnsi="Courier New" w:cs="Courier New"/>
          <w:sz w:val="20"/>
          <w:szCs w:val="20"/>
        </w:rPr>
        <w:t xml:space="preserve"> to do what is right—just about always, most of the time, or only some of the time? </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just about always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most of the time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only some of the time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[VOL] none of the time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Q10.</w:t>
      </w:r>
      <w:r w:rsidRPr="00752B61">
        <w:rPr>
          <w:rFonts w:ascii="Courier New" w:hAnsi="Courier New" w:cs="Courier New"/>
          <w:sz w:val="20"/>
          <w:szCs w:val="20"/>
        </w:rPr>
        <w:tab/>
        <w:t xml:space="preserve">Would you say the </w:t>
      </w:r>
      <w:r w:rsidRPr="00752B61">
        <w:rPr>
          <w:rFonts w:ascii="Courier New" w:hAnsi="Courier New" w:cs="Courier New"/>
          <w:b/>
          <w:sz w:val="20"/>
          <w:szCs w:val="20"/>
          <w:u w:val="single"/>
        </w:rPr>
        <w:t>state</w:t>
      </w:r>
      <w:r w:rsidRPr="00752B61">
        <w:rPr>
          <w:rFonts w:ascii="Courier New" w:hAnsi="Courier New" w:cs="Courier New"/>
          <w:sz w:val="20"/>
          <w:szCs w:val="20"/>
        </w:rPr>
        <w:t xml:space="preserve"> government is pretty much run by a few big interests looking out for themselves, or that it is run for the benefit of all of the people?</w:t>
      </w:r>
      <w:r w:rsidRPr="00752B61">
        <w:rPr>
          <w:rFonts w:ascii="Courier New" w:hAnsi="Courier New" w:cs="Courier New"/>
          <w:sz w:val="20"/>
          <w:szCs w:val="20"/>
        </w:rPr>
        <w:br/>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 few big interests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benefit of all of the people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Q11.</w:t>
      </w:r>
      <w:r w:rsidRPr="00752B61">
        <w:rPr>
          <w:rFonts w:ascii="Courier New" w:hAnsi="Courier New" w:cs="Courier New"/>
          <w:sz w:val="20"/>
          <w:szCs w:val="20"/>
        </w:rPr>
        <w:tab/>
        <w:t xml:space="preserve">Do you think the people in </w:t>
      </w:r>
      <w:r w:rsidRPr="00752B61">
        <w:rPr>
          <w:rFonts w:ascii="Courier New" w:hAnsi="Courier New" w:cs="Courier New"/>
          <w:b/>
          <w:sz w:val="20"/>
          <w:szCs w:val="20"/>
          <w:u w:val="single"/>
        </w:rPr>
        <w:t>state</w:t>
      </w:r>
      <w:r w:rsidRPr="00752B61">
        <w:rPr>
          <w:rFonts w:ascii="Courier New" w:hAnsi="Courier New" w:cs="Courier New"/>
          <w:sz w:val="20"/>
          <w:szCs w:val="20"/>
        </w:rPr>
        <w:t xml:space="preserve"> government waste a lot of the money we pay in taxes, waste some of it, or don’t waste very much of it?</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 lot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some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don’t waste very much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Q12.</w:t>
      </w:r>
      <w:r w:rsidRPr="00752B61">
        <w:rPr>
          <w:rFonts w:ascii="Courier New" w:hAnsi="Courier New" w:cs="Courier New"/>
          <w:sz w:val="20"/>
          <w:szCs w:val="20"/>
        </w:rPr>
        <w:tab/>
        <w:t xml:space="preserve">On another topic, in general, how much would you say you know about how your state and local governments spend and raise money—a lot, some, very little, or nothing?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 lot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some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very little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 xml:space="preserve">nothing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5C6717" w:rsidRPr="00752B61" w:rsidRDefault="005C6717" w:rsidP="00CF3A33">
      <w:pPr>
        <w:pStyle w:val="Answe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Q13.In general, do you think the state government could spend less and still provide the same level of services, or not?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 could spend less [ASK Q13a]</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 could not spend less [SKIP TO Q14]</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 xml:space="preserve">[VOL] don’t </w:t>
      </w:r>
      <w:proofErr w:type="gramStart"/>
      <w:r w:rsidRPr="00752B61">
        <w:rPr>
          <w:rFonts w:ascii="Courier New" w:hAnsi="Courier New" w:cs="Courier New"/>
          <w:sz w:val="20"/>
          <w:szCs w:val="20"/>
        </w:rPr>
        <w:t>know[</w:t>
      </w:r>
      <w:proofErr w:type="gramEnd"/>
      <w:r w:rsidRPr="00752B61">
        <w:rPr>
          <w:rFonts w:ascii="Courier New" w:hAnsi="Courier New" w:cs="Courier New"/>
          <w:sz w:val="20"/>
          <w:szCs w:val="20"/>
        </w:rPr>
        <w:t>SKIP TO Q14]</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 [SKIP TO Q14]</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Q13a.</w:t>
      </w:r>
      <w:r w:rsidRPr="00752B61">
        <w:rPr>
          <w:rFonts w:ascii="Courier New" w:hAnsi="Courier New" w:cs="Courier New"/>
          <w:sz w:val="20"/>
          <w:szCs w:val="20"/>
        </w:rPr>
        <w:tab/>
        <w:t xml:space="preserve">How much </w:t>
      </w:r>
      <w:proofErr w:type="gramStart"/>
      <w:r w:rsidRPr="00752B61">
        <w:rPr>
          <w:rFonts w:ascii="Courier New" w:hAnsi="Courier New" w:cs="Courier New"/>
          <w:sz w:val="20"/>
          <w:szCs w:val="20"/>
        </w:rPr>
        <w:t>could the state government</w:t>
      </w:r>
      <w:proofErr w:type="gramEnd"/>
      <w:r w:rsidRPr="00752B61">
        <w:rPr>
          <w:rFonts w:ascii="Courier New" w:hAnsi="Courier New" w:cs="Courier New"/>
          <w:sz w:val="20"/>
          <w:szCs w:val="20"/>
        </w:rPr>
        <w:t xml:space="preserve"> cut its spending without reducing services: under 10 percent, 10 percent to under 20 percent, 20 percent to under 30 percent, 30 percent or more?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under 10 percent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10 percent to under 20 percent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20 percent to under 30 percent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 xml:space="preserve">30 percent or more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[ROTATE QUESTIONS 14 AND 15]</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Q14.</w:t>
      </w:r>
      <w:r w:rsidRPr="00752B61">
        <w:rPr>
          <w:rFonts w:ascii="Courier New" w:hAnsi="Courier New" w:cs="Courier New"/>
          <w:sz w:val="20"/>
          <w:szCs w:val="20"/>
        </w:rPr>
        <w:tab/>
        <w:t xml:space="preserve">I’m going to name some of the largest areas for overall state spending. Please tell me the one that represents the most spending in the </w:t>
      </w:r>
      <w:r w:rsidR="00371C14">
        <w:rPr>
          <w:rFonts w:ascii="Courier New" w:hAnsi="Courier New" w:cs="Courier New"/>
          <w:i/>
          <w:sz w:val="20"/>
          <w:szCs w:val="20"/>
        </w:rPr>
        <w:t>[state name]</w:t>
      </w:r>
      <w:r w:rsidRPr="00752B61">
        <w:rPr>
          <w:rFonts w:ascii="Courier New" w:hAnsi="Courier New" w:cs="Courier New"/>
          <w:sz w:val="20"/>
          <w:szCs w:val="20"/>
        </w:rPr>
        <w:t xml:space="preserve"> state budget. [ROTATE] </w:t>
      </w:r>
      <w:proofErr w:type="gramStart"/>
      <w:r w:rsidRPr="00752B61">
        <w:rPr>
          <w:rFonts w:ascii="Courier New" w:hAnsi="Courier New" w:cs="Courier New"/>
          <w:sz w:val="20"/>
          <w:szCs w:val="20"/>
        </w:rPr>
        <w:t xml:space="preserve">[1] K-to-12 public education, [2] </w:t>
      </w:r>
      <w:r w:rsidRPr="00752B61">
        <w:rPr>
          <w:rFonts w:ascii="Courier New" w:hAnsi="Courier New" w:cs="Courier New"/>
          <w:b/>
          <w:sz w:val="20"/>
          <w:szCs w:val="20"/>
          <w:u w:val="single"/>
        </w:rPr>
        <w:t>Medicaid</w:t>
      </w:r>
      <w:r w:rsidRPr="00752B61">
        <w:rPr>
          <w:rFonts w:ascii="Courier New" w:hAnsi="Courier New" w:cs="Courier New"/>
          <w:sz w:val="20"/>
          <w:szCs w:val="20"/>
        </w:rPr>
        <w:t xml:space="preserve"> health insurance for lower-income households, [3] higher education, [OR] [4] transportation.</w:t>
      </w:r>
      <w:proofErr w:type="gramEnd"/>
      <w:r w:rsidRPr="00752B61">
        <w:rPr>
          <w:rFonts w:ascii="Courier New" w:hAnsi="Courier New" w:cs="Courier New"/>
          <w:sz w:val="20"/>
          <w:szCs w:val="20"/>
        </w:rPr>
        <w:t xml:space="preserve"> </w:t>
      </w:r>
    </w:p>
    <w:p w:rsidR="00CF3A33" w:rsidRPr="00752B61" w:rsidRDefault="00CF3A33" w:rsidP="00CF3A33">
      <w:pPr>
        <w:pStyle w:val="Header"/>
        <w:tabs>
          <w:tab w:val="clear" w:pos="4320"/>
          <w:tab w:val="clear" w:pos="8640"/>
        </w:tabs>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lastRenderedPageBreak/>
        <w:t>1</w:t>
      </w:r>
      <w:r w:rsidRPr="00752B61">
        <w:rPr>
          <w:rFonts w:ascii="Courier New" w:hAnsi="Courier New" w:cs="Courier New"/>
          <w:sz w:val="20"/>
          <w:szCs w:val="20"/>
        </w:rPr>
        <w:tab/>
        <w:t>K-12 public education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Medicaid health insurance for lower-income households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higher </w:t>
      </w:r>
      <w:proofErr w:type="gramStart"/>
      <w:r w:rsidRPr="00752B61">
        <w:rPr>
          <w:rFonts w:ascii="Courier New" w:hAnsi="Courier New" w:cs="Courier New"/>
          <w:sz w:val="20"/>
          <w:szCs w:val="20"/>
        </w:rPr>
        <w:t>education</w:t>
      </w:r>
      <w:proofErr w:type="gramEnd"/>
    </w:p>
    <w:p w:rsidR="00CF3A33" w:rsidRPr="00752B61" w:rsidRDefault="00CF3A33" w:rsidP="00CF3A33">
      <w:pPr>
        <w:pStyle w:val="Answer"/>
        <w:rPr>
          <w:rFonts w:ascii="Courier New" w:hAnsi="Courier New" w:cs="Courier New"/>
          <w:sz w:val="20"/>
          <w:szCs w:val="20"/>
        </w:rPr>
      </w:pPr>
      <w:proofErr w:type="gramStart"/>
      <w:r w:rsidRPr="00752B61">
        <w:rPr>
          <w:rFonts w:ascii="Courier New" w:hAnsi="Courier New" w:cs="Courier New"/>
          <w:sz w:val="20"/>
          <w:szCs w:val="20"/>
        </w:rPr>
        <w:t>4</w:t>
      </w:r>
      <w:r w:rsidRPr="00752B61">
        <w:rPr>
          <w:rFonts w:ascii="Courier New" w:hAnsi="Courier New" w:cs="Courier New"/>
          <w:sz w:val="20"/>
          <w:szCs w:val="20"/>
        </w:rPr>
        <w:tab/>
        <w:t>transportation</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Q15.</w:t>
      </w:r>
      <w:r w:rsidRPr="00752B61">
        <w:rPr>
          <w:rFonts w:ascii="Courier New" w:hAnsi="Courier New" w:cs="Courier New"/>
          <w:sz w:val="20"/>
          <w:szCs w:val="20"/>
        </w:rPr>
        <w:tab/>
        <w:t xml:space="preserve">I’m going to name some of the largest areas for state revenues. Please tell me the one that represents the most revenue for the </w:t>
      </w:r>
      <w:r w:rsidR="00371C14">
        <w:rPr>
          <w:rFonts w:ascii="Courier New" w:hAnsi="Courier New" w:cs="Courier New"/>
          <w:i/>
          <w:sz w:val="20"/>
          <w:szCs w:val="20"/>
        </w:rPr>
        <w:t>[state name]</w:t>
      </w:r>
      <w:r w:rsidRPr="00752B61">
        <w:rPr>
          <w:rFonts w:ascii="Courier New" w:hAnsi="Courier New" w:cs="Courier New"/>
          <w:sz w:val="20"/>
          <w:szCs w:val="20"/>
        </w:rPr>
        <w:t xml:space="preserve"> state budget. [ROTATE] [1] </w:t>
      </w:r>
      <w:proofErr w:type="gramStart"/>
      <w:r w:rsidRPr="00752B61">
        <w:rPr>
          <w:rFonts w:ascii="Courier New" w:hAnsi="Courier New" w:cs="Courier New"/>
          <w:sz w:val="20"/>
          <w:szCs w:val="20"/>
        </w:rPr>
        <w:t>personal</w:t>
      </w:r>
      <w:proofErr w:type="gramEnd"/>
      <w:r w:rsidRPr="00752B61">
        <w:rPr>
          <w:rFonts w:ascii="Courier New" w:hAnsi="Courier New" w:cs="Courier New"/>
          <w:sz w:val="20"/>
          <w:szCs w:val="20"/>
        </w:rPr>
        <w:t xml:space="preserve"> income tax, [2] sales tax, [OR] [3] corporate tax. </w:t>
      </w:r>
    </w:p>
    <w:p w:rsidR="00CF3A33" w:rsidRPr="00752B61" w:rsidRDefault="00CF3A33" w:rsidP="00CF3A33">
      <w:pPr>
        <w:pStyle w:val="Header"/>
        <w:tabs>
          <w:tab w:val="clear" w:pos="4320"/>
          <w:tab w:val="clear" w:pos="8640"/>
        </w:tabs>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personal income tax</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sales </w:t>
      </w:r>
      <w:proofErr w:type="gramStart"/>
      <w:r w:rsidRPr="00752B61">
        <w:rPr>
          <w:rFonts w:ascii="Courier New" w:hAnsi="Courier New" w:cs="Courier New"/>
          <w:sz w:val="20"/>
          <w:szCs w:val="20"/>
        </w:rPr>
        <w:t>tax</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corporate </w:t>
      </w:r>
      <w:proofErr w:type="gramStart"/>
      <w:r w:rsidRPr="00752B61">
        <w:rPr>
          <w:rFonts w:ascii="Courier New" w:hAnsi="Courier New" w:cs="Courier New"/>
          <w:sz w:val="20"/>
          <w:szCs w:val="20"/>
        </w:rPr>
        <w:t>tax</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Default="00CF3A33" w:rsidP="00CF3A33">
      <w:pPr>
        <w:pStyle w:val="Question"/>
        <w:rPr>
          <w:rFonts w:ascii="Courier New" w:hAnsi="Courier New" w:cs="Courier New"/>
          <w:sz w:val="20"/>
          <w:szCs w:val="20"/>
        </w:rPr>
      </w:pPr>
    </w:p>
    <w:p w:rsidR="00FD5037" w:rsidRDefault="00FD5037" w:rsidP="00FD5037">
      <w:pPr>
        <w:pStyle w:val="Question"/>
        <w:rPr>
          <w:rFonts w:ascii="Courier New" w:eastAsia="Times" w:hAnsi="Courier New" w:cs="Courier New"/>
          <w:sz w:val="20"/>
          <w:szCs w:val="20"/>
          <w:lang w:eastAsia="en-US"/>
        </w:rPr>
      </w:pPr>
      <w:r w:rsidRPr="00FD5037">
        <w:rPr>
          <w:rFonts w:ascii="Courier New" w:eastAsia="Times" w:hAnsi="Courier New" w:cs="Courier New"/>
          <w:sz w:val="20"/>
          <w:szCs w:val="20"/>
          <w:lang w:eastAsia="en-US"/>
        </w:rPr>
        <w:t xml:space="preserve">Q15fl </w:t>
      </w:r>
      <w:r w:rsidRPr="00FD5037">
        <w:rPr>
          <w:rFonts w:ascii="Courier New" w:eastAsia="Times" w:hAnsi="Courier New" w:cs="Courier New"/>
          <w:b/>
          <w:sz w:val="20"/>
          <w:szCs w:val="20"/>
          <w:lang w:eastAsia="en-US"/>
        </w:rPr>
        <w:t>[Florida respondents]</w:t>
      </w:r>
      <w:r w:rsidR="009B381B">
        <w:rPr>
          <w:rFonts w:ascii="Courier New" w:eastAsia="Times" w:hAnsi="Courier New" w:cs="Courier New"/>
          <w:b/>
          <w:sz w:val="20"/>
          <w:szCs w:val="20"/>
          <w:lang w:eastAsia="en-US"/>
        </w:rPr>
        <w:t xml:space="preserve"> </w:t>
      </w:r>
      <w:r w:rsidRPr="00FD5037">
        <w:rPr>
          <w:rFonts w:ascii="Courier New" w:eastAsia="Times" w:hAnsi="Courier New" w:cs="Courier New"/>
          <w:sz w:val="20"/>
          <w:szCs w:val="20"/>
          <w:lang w:eastAsia="en-US"/>
        </w:rPr>
        <w:t xml:space="preserve">I’m going to name some of the largest areas for state revenues. Please tell me the one that represents the most revenue for the Florida state budget. </w:t>
      </w:r>
      <w:r w:rsidRPr="00752B61">
        <w:rPr>
          <w:rFonts w:ascii="Courier New" w:hAnsi="Courier New" w:cs="Courier New"/>
          <w:sz w:val="20"/>
          <w:szCs w:val="20"/>
        </w:rPr>
        <w:t xml:space="preserve">[ROTATE] </w:t>
      </w:r>
      <w:r>
        <w:rPr>
          <w:rFonts w:ascii="Courier New" w:eastAsia="Times" w:hAnsi="Courier New" w:cs="Courier New"/>
          <w:sz w:val="20"/>
          <w:szCs w:val="20"/>
          <w:lang w:eastAsia="en-US"/>
        </w:rPr>
        <w:t>[1]</w:t>
      </w:r>
      <w:r w:rsidRPr="00FD5037">
        <w:rPr>
          <w:rFonts w:ascii="Courier New" w:eastAsia="Times" w:hAnsi="Courier New" w:cs="Courier New"/>
          <w:sz w:val="20"/>
          <w:szCs w:val="20"/>
          <w:lang w:eastAsia="en-US"/>
        </w:rPr>
        <w:t xml:space="preserve"> </w:t>
      </w:r>
      <w:proofErr w:type="gramStart"/>
      <w:r w:rsidRPr="00FD5037">
        <w:rPr>
          <w:rFonts w:ascii="Courier New" w:eastAsia="Times" w:hAnsi="Courier New" w:cs="Courier New"/>
          <w:sz w:val="20"/>
          <w:szCs w:val="20"/>
          <w:lang w:eastAsia="en-US"/>
        </w:rPr>
        <w:t>highway</w:t>
      </w:r>
      <w:proofErr w:type="gramEnd"/>
      <w:r w:rsidRPr="00FD5037">
        <w:rPr>
          <w:rFonts w:ascii="Courier New" w:eastAsia="Times" w:hAnsi="Courier New" w:cs="Courier New"/>
          <w:sz w:val="20"/>
          <w:szCs w:val="20"/>
          <w:lang w:eastAsia="en-US"/>
        </w:rPr>
        <w:t xml:space="preserve"> safety licenses and fees, </w:t>
      </w:r>
      <w:r>
        <w:rPr>
          <w:rFonts w:ascii="Courier New" w:eastAsia="Times" w:hAnsi="Courier New" w:cs="Courier New"/>
          <w:sz w:val="20"/>
          <w:szCs w:val="20"/>
          <w:lang w:eastAsia="en-US"/>
        </w:rPr>
        <w:t>[</w:t>
      </w:r>
      <w:r w:rsidRPr="00FD5037">
        <w:rPr>
          <w:rFonts w:ascii="Courier New" w:eastAsia="Times" w:hAnsi="Courier New" w:cs="Courier New"/>
          <w:sz w:val="20"/>
          <w:szCs w:val="20"/>
          <w:lang w:eastAsia="en-US"/>
        </w:rPr>
        <w:t>2</w:t>
      </w:r>
      <w:r>
        <w:rPr>
          <w:rFonts w:ascii="Courier New" w:eastAsia="Times" w:hAnsi="Courier New" w:cs="Courier New"/>
          <w:sz w:val="20"/>
          <w:szCs w:val="20"/>
          <w:lang w:eastAsia="en-US"/>
        </w:rPr>
        <w:t>]</w:t>
      </w:r>
      <w:r w:rsidRPr="00FD5037">
        <w:rPr>
          <w:rFonts w:ascii="Courier New" w:eastAsia="Times" w:hAnsi="Courier New" w:cs="Courier New"/>
          <w:sz w:val="20"/>
          <w:szCs w:val="20"/>
          <w:lang w:eastAsia="en-US"/>
        </w:rPr>
        <w:t xml:space="preserve"> sales tax, </w:t>
      </w:r>
      <w:r w:rsidRPr="00752B61">
        <w:rPr>
          <w:rFonts w:ascii="Courier New" w:hAnsi="Courier New" w:cs="Courier New"/>
          <w:sz w:val="20"/>
          <w:szCs w:val="20"/>
        </w:rPr>
        <w:t>[OR]</w:t>
      </w:r>
      <w:r w:rsidRPr="00FD5037">
        <w:rPr>
          <w:rFonts w:ascii="Courier New" w:eastAsia="Times" w:hAnsi="Courier New" w:cs="Courier New"/>
          <w:sz w:val="20"/>
          <w:szCs w:val="20"/>
          <w:lang w:eastAsia="en-US"/>
        </w:rPr>
        <w:t xml:space="preserve"> </w:t>
      </w:r>
      <w:r>
        <w:rPr>
          <w:rFonts w:ascii="Courier New" w:eastAsia="Times" w:hAnsi="Courier New" w:cs="Courier New"/>
          <w:sz w:val="20"/>
          <w:szCs w:val="20"/>
          <w:lang w:eastAsia="en-US"/>
        </w:rPr>
        <w:t>[</w:t>
      </w:r>
      <w:r w:rsidRPr="00FD5037">
        <w:rPr>
          <w:rFonts w:ascii="Courier New" w:eastAsia="Times" w:hAnsi="Courier New" w:cs="Courier New"/>
          <w:sz w:val="20"/>
          <w:szCs w:val="20"/>
          <w:lang w:eastAsia="en-US"/>
        </w:rPr>
        <w:t>3</w:t>
      </w:r>
      <w:r>
        <w:rPr>
          <w:rFonts w:ascii="Courier New" w:eastAsia="Times" w:hAnsi="Courier New" w:cs="Courier New"/>
          <w:sz w:val="20"/>
          <w:szCs w:val="20"/>
          <w:lang w:eastAsia="en-US"/>
        </w:rPr>
        <w:t>]</w:t>
      </w:r>
      <w:r w:rsidRPr="00FD5037">
        <w:rPr>
          <w:rFonts w:ascii="Courier New" w:eastAsia="Times" w:hAnsi="Courier New" w:cs="Courier New"/>
          <w:sz w:val="20"/>
          <w:szCs w:val="20"/>
          <w:lang w:eastAsia="en-US"/>
        </w:rPr>
        <w:t xml:space="preserve"> corporate tax? </w:t>
      </w:r>
    </w:p>
    <w:p w:rsidR="00FD5037" w:rsidRPr="00FD5037" w:rsidRDefault="00FD5037" w:rsidP="00FD5037">
      <w:pPr>
        <w:rPr>
          <w:rFonts w:eastAsia="Times"/>
          <w:lang w:eastAsia="en-US"/>
        </w:rPr>
      </w:pPr>
    </w:p>
    <w:p w:rsidR="00FD5037" w:rsidRPr="00FD5037" w:rsidRDefault="00FD5037" w:rsidP="00FD5037">
      <w:pPr>
        <w:tabs>
          <w:tab w:val="decimal" w:pos="576"/>
        </w:tabs>
        <w:suppressAutoHyphens w:val="0"/>
        <w:spacing w:after="50"/>
        <w:ind w:left="1440" w:hanging="864"/>
        <w:rPr>
          <w:rFonts w:ascii="Courier New" w:eastAsia="Times" w:hAnsi="Courier New" w:cs="Courier New"/>
          <w:spacing w:val="-6"/>
          <w:sz w:val="20"/>
          <w:szCs w:val="20"/>
          <w:lang w:eastAsia="en-US"/>
        </w:rPr>
      </w:pPr>
      <w:r w:rsidRPr="00FD5037">
        <w:rPr>
          <w:rFonts w:ascii="Courier New" w:eastAsia="Times" w:hAnsi="Courier New" w:cs="Courier New"/>
          <w:spacing w:val="-6"/>
          <w:sz w:val="20"/>
          <w:szCs w:val="20"/>
          <w:lang w:eastAsia="en-US"/>
        </w:rPr>
        <w:tab/>
      </w:r>
      <w:r>
        <w:rPr>
          <w:rFonts w:ascii="Courier New" w:eastAsia="Times" w:hAnsi="Courier New" w:cs="Courier New"/>
          <w:spacing w:val="-6"/>
          <w:sz w:val="20"/>
          <w:szCs w:val="20"/>
          <w:lang w:eastAsia="en-US"/>
        </w:rPr>
        <w:t>1</w:t>
      </w:r>
      <w:r w:rsidRPr="00FD5037">
        <w:rPr>
          <w:rFonts w:ascii="Courier New" w:eastAsia="Times" w:hAnsi="Courier New" w:cs="Courier New"/>
          <w:spacing w:val="-6"/>
          <w:sz w:val="20"/>
          <w:szCs w:val="20"/>
          <w:lang w:eastAsia="en-US"/>
        </w:rPr>
        <w:tab/>
        <w:t>highway safety licenses and fees</w:t>
      </w:r>
    </w:p>
    <w:p w:rsidR="00FD5037" w:rsidRPr="00FD5037" w:rsidRDefault="00FD5037" w:rsidP="00FD5037">
      <w:pPr>
        <w:tabs>
          <w:tab w:val="decimal" w:pos="576"/>
        </w:tabs>
        <w:suppressAutoHyphens w:val="0"/>
        <w:spacing w:after="50"/>
        <w:ind w:left="1440" w:hanging="864"/>
        <w:rPr>
          <w:rFonts w:ascii="Courier New" w:eastAsia="Times" w:hAnsi="Courier New" w:cs="Courier New"/>
          <w:spacing w:val="-6"/>
          <w:sz w:val="20"/>
          <w:szCs w:val="20"/>
          <w:lang w:eastAsia="en-US"/>
        </w:rPr>
      </w:pPr>
      <w:r w:rsidRPr="00FD5037">
        <w:rPr>
          <w:rFonts w:ascii="Courier New" w:eastAsia="Times" w:hAnsi="Courier New" w:cs="Courier New"/>
          <w:spacing w:val="-6"/>
          <w:sz w:val="20"/>
          <w:szCs w:val="20"/>
          <w:lang w:eastAsia="en-US"/>
        </w:rPr>
        <w:tab/>
      </w:r>
      <w:r>
        <w:rPr>
          <w:rFonts w:ascii="Courier New" w:eastAsia="Times" w:hAnsi="Courier New" w:cs="Courier New"/>
          <w:spacing w:val="-6"/>
          <w:sz w:val="20"/>
          <w:szCs w:val="20"/>
          <w:lang w:eastAsia="en-US"/>
        </w:rPr>
        <w:t>2</w:t>
      </w:r>
      <w:r w:rsidRPr="00FD5037">
        <w:rPr>
          <w:rFonts w:ascii="Courier New" w:eastAsia="Times" w:hAnsi="Courier New" w:cs="Courier New"/>
          <w:spacing w:val="-6"/>
          <w:sz w:val="20"/>
          <w:szCs w:val="20"/>
          <w:lang w:eastAsia="en-US"/>
        </w:rPr>
        <w:tab/>
        <w:t xml:space="preserve">sales </w:t>
      </w:r>
      <w:proofErr w:type="gramStart"/>
      <w:r w:rsidRPr="00FD5037">
        <w:rPr>
          <w:rFonts w:ascii="Courier New" w:eastAsia="Times" w:hAnsi="Courier New" w:cs="Courier New"/>
          <w:spacing w:val="-6"/>
          <w:sz w:val="20"/>
          <w:szCs w:val="20"/>
          <w:lang w:eastAsia="en-US"/>
        </w:rPr>
        <w:t>tax</w:t>
      </w:r>
      <w:proofErr w:type="gramEnd"/>
    </w:p>
    <w:p w:rsidR="00FD5037" w:rsidRPr="00FD5037" w:rsidRDefault="00FD5037" w:rsidP="00FD5037">
      <w:pPr>
        <w:tabs>
          <w:tab w:val="decimal" w:pos="576"/>
        </w:tabs>
        <w:suppressAutoHyphens w:val="0"/>
        <w:spacing w:after="50"/>
        <w:ind w:left="1440" w:hanging="864"/>
        <w:rPr>
          <w:rFonts w:ascii="Courier New" w:eastAsia="Times" w:hAnsi="Courier New" w:cs="Courier New"/>
          <w:spacing w:val="-6"/>
          <w:sz w:val="20"/>
          <w:szCs w:val="20"/>
          <w:lang w:eastAsia="en-US"/>
        </w:rPr>
      </w:pPr>
      <w:r w:rsidRPr="00FD5037">
        <w:rPr>
          <w:rFonts w:ascii="Courier New" w:eastAsia="Times" w:hAnsi="Courier New" w:cs="Courier New"/>
          <w:spacing w:val="-6"/>
          <w:sz w:val="20"/>
          <w:szCs w:val="20"/>
          <w:lang w:eastAsia="en-US"/>
        </w:rPr>
        <w:tab/>
      </w:r>
      <w:r>
        <w:rPr>
          <w:rFonts w:ascii="Courier New" w:eastAsia="Times" w:hAnsi="Courier New" w:cs="Courier New"/>
          <w:spacing w:val="-6"/>
          <w:sz w:val="20"/>
          <w:szCs w:val="20"/>
          <w:lang w:eastAsia="en-US"/>
        </w:rPr>
        <w:t>3</w:t>
      </w:r>
      <w:r w:rsidRPr="00FD5037">
        <w:rPr>
          <w:rFonts w:ascii="Courier New" w:eastAsia="Times" w:hAnsi="Courier New" w:cs="Courier New"/>
          <w:spacing w:val="-6"/>
          <w:sz w:val="20"/>
          <w:szCs w:val="20"/>
          <w:lang w:eastAsia="en-US"/>
        </w:rPr>
        <w:tab/>
        <w:t xml:space="preserve">corporate </w:t>
      </w:r>
      <w:proofErr w:type="gramStart"/>
      <w:r w:rsidRPr="00FD5037">
        <w:rPr>
          <w:rFonts w:ascii="Courier New" w:eastAsia="Times" w:hAnsi="Courier New" w:cs="Courier New"/>
          <w:spacing w:val="-6"/>
          <w:sz w:val="20"/>
          <w:szCs w:val="20"/>
          <w:lang w:eastAsia="en-US"/>
        </w:rPr>
        <w:t>tax</w:t>
      </w:r>
      <w:proofErr w:type="gramEnd"/>
    </w:p>
    <w:p w:rsidR="00FD5037" w:rsidRPr="00752B61" w:rsidRDefault="00FD5037" w:rsidP="00FD5037">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FD5037" w:rsidRPr="00752B61" w:rsidRDefault="00FD5037" w:rsidP="00FD5037">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FD5037" w:rsidRPr="00FD5037" w:rsidRDefault="00FD5037" w:rsidP="00FD5037">
      <w:pPr>
        <w:tabs>
          <w:tab w:val="decimal" w:pos="576"/>
        </w:tabs>
        <w:suppressAutoHyphens w:val="0"/>
        <w:spacing w:after="140"/>
        <w:ind w:left="1440" w:hanging="864"/>
        <w:rPr>
          <w:rFonts w:ascii="Courier New" w:eastAsia="Times" w:hAnsi="Courier New" w:cs="Courier New"/>
          <w:spacing w:val="-6"/>
          <w:sz w:val="20"/>
          <w:szCs w:val="20"/>
          <w:lang w:eastAsia="en-US"/>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Q16.</w:t>
      </w:r>
      <w:r w:rsidRPr="00752B61">
        <w:rPr>
          <w:rFonts w:ascii="Courier New" w:hAnsi="Courier New" w:cs="Courier New"/>
          <w:sz w:val="20"/>
          <w:szCs w:val="20"/>
        </w:rPr>
        <w:tab/>
        <w:t xml:space="preserve">Do you think the state budget situation in </w:t>
      </w:r>
      <w:r w:rsidR="00371C14">
        <w:rPr>
          <w:rFonts w:ascii="Courier New" w:hAnsi="Courier New" w:cs="Courier New"/>
          <w:i/>
          <w:sz w:val="20"/>
          <w:szCs w:val="20"/>
        </w:rPr>
        <w:t>[state name]</w:t>
      </w:r>
      <w:r w:rsidRPr="00752B61">
        <w:rPr>
          <w:rFonts w:ascii="Courier New" w:hAnsi="Courier New" w:cs="Courier New"/>
          <w:sz w:val="20"/>
          <w:szCs w:val="20"/>
        </w:rPr>
        <w:t xml:space="preserve"> —that is, the balance between government spending and revenues—is a big problem, somewhat of a problem, or not a problem for the people of </w:t>
      </w:r>
      <w:r w:rsidR="00371C14">
        <w:rPr>
          <w:rFonts w:ascii="Courier New" w:hAnsi="Courier New" w:cs="Courier New"/>
          <w:i/>
          <w:sz w:val="20"/>
          <w:szCs w:val="20"/>
        </w:rPr>
        <w:t>[state name]</w:t>
      </w:r>
      <w:r w:rsidRPr="00752B61">
        <w:rPr>
          <w:rFonts w:ascii="Courier New" w:hAnsi="Courier New" w:cs="Courier New"/>
          <w:sz w:val="20"/>
          <w:szCs w:val="20"/>
        </w:rPr>
        <w:t xml:space="preserve"> today?</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big problem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somewhat of a problem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not a problem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17. Overall, how concerned are you about the effects of state spending reductions on government services—are you very concerned, somewhat concerned, not too concerned, or not at all concerned?</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very concerned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somewhat concerned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not too concerned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not at all concerned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Q18.</w:t>
      </w:r>
      <w:r w:rsidRPr="00752B61">
        <w:rPr>
          <w:rFonts w:ascii="Courier New" w:hAnsi="Courier New" w:cs="Courier New"/>
          <w:sz w:val="20"/>
          <w:szCs w:val="20"/>
        </w:rPr>
        <w:tab/>
        <w:t>As you may know, projections indicate that the state government will face a multibillion dollar gap between spending and revenues. If the state chooses to cut spending to help balance its budget, is it better to make across-the-board cuts or is it better to cut some areas more than others.</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across the board cuts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lastRenderedPageBreak/>
        <w:t>2</w:t>
      </w:r>
      <w:r w:rsidRPr="00752B61">
        <w:rPr>
          <w:rFonts w:ascii="Courier New" w:hAnsi="Courier New" w:cs="Courier New"/>
          <w:sz w:val="20"/>
          <w:szCs w:val="20"/>
        </w:rPr>
        <w:tab/>
        <w:t>better to cut some areas more than others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 xml:space="preserve">Some of the largest areas for overall state spending in </w:t>
      </w:r>
      <w:r w:rsidR="00371C14">
        <w:rPr>
          <w:rFonts w:ascii="Courier New" w:hAnsi="Courier New" w:cs="Courier New"/>
          <w:i/>
          <w:sz w:val="20"/>
          <w:szCs w:val="20"/>
        </w:rPr>
        <w:t>[state name]</w:t>
      </w:r>
      <w:r w:rsidRPr="00752B61">
        <w:rPr>
          <w:rFonts w:ascii="Courier New" w:hAnsi="Courier New" w:cs="Courier New"/>
          <w:sz w:val="20"/>
          <w:szCs w:val="20"/>
        </w:rPr>
        <w:t xml:space="preserve"> are: [ROTATE] [1] K-to-12 public education, [2] Medicaid health insurance for lower-income households, [3] higher education, [AND] [4] transportation.</w:t>
      </w:r>
    </w:p>
    <w:p w:rsidR="00CF3A33" w:rsidRPr="00752B61" w:rsidRDefault="00CF3A33" w:rsidP="00CF3A33">
      <w:pPr>
        <w:rPr>
          <w:rFonts w:ascii="Courier New" w:hAnsi="Courier New" w:cs="Courier New"/>
          <w:sz w:val="20"/>
          <w:szCs w:val="20"/>
        </w:rPr>
      </w:pP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Q19. Thinking about these four areas of overall state spending, I’d like you to name the one that you </w:t>
      </w:r>
      <w:r w:rsidRPr="00752B61">
        <w:rPr>
          <w:rFonts w:ascii="Courier New" w:hAnsi="Courier New" w:cs="Courier New"/>
          <w:b/>
          <w:bCs/>
          <w:sz w:val="20"/>
          <w:szCs w:val="20"/>
          <w:u w:val="single"/>
        </w:rPr>
        <w:t>most</w:t>
      </w:r>
      <w:r w:rsidRPr="00752B61">
        <w:rPr>
          <w:rFonts w:ascii="Courier New" w:hAnsi="Courier New" w:cs="Courier New"/>
          <w:sz w:val="20"/>
          <w:szCs w:val="20"/>
        </w:rPr>
        <w:t xml:space="preserve"> want to </w:t>
      </w:r>
      <w:r w:rsidRPr="00752B61">
        <w:rPr>
          <w:rFonts w:ascii="Courier New" w:hAnsi="Courier New" w:cs="Courier New"/>
          <w:b/>
          <w:bCs/>
          <w:sz w:val="20"/>
          <w:szCs w:val="20"/>
          <w:u w:val="single"/>
        </w:rPr>
        <w:t>protect</w:t>
      </w:r>
      <w:r w:rsidRPr="00752B61">
        <w:rPr>
          <w:rFonts w:ascii="Courier New" w:hAnsi="Courier New" w:cs="Courier New"/>
          <w:sz w:val="20"/>
          <w:szCs w:val="20"/>
        </w:rPr>
        <w:t xml:space="preserve"> from state spending cuts. (The largest areas of overall state spending are [ROTATE] [1] K-to-12 public education, [2] </w:t>
      </w:r>
      <w:r w:rsidRPr="00752B61">
        <w:rPr>
          <w:rFonts w:ascii="Courier New" w:hAnsi="Courier New" w:cs="Courier New"/>
          <w:b/>
          <w:sz w:val="20"/>
          <w:szCs w:val="20"/>
          <w:u w:val="single"/>
        </w:rPr>
        <w:t>Medicaid</w:t>
      </w:r>
      <w:r w:rsidRPr="00752B61">
        <w:rPr>
          <w:rFonts w:ascii="Courier New" w:hAnsi="Courier New" w:cs="Courier New"/>
          <w:sz w:val="20"/>
          <w:szCs w:val="20"/>
        </w:rPr>
        <w:t xml:space="preserve"> health insurance for lower-income households, [3] higher education, [AND] [4] transportation.)</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K-12 public education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Medicaid health insurance for lower-income households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higher </w:t>
      </w:r>
      <w:proofErr w:type="gramStart"/>
      <w:r w:rsidRPr="00752B61">
        <w:rPr>
          <w:rFonts w:ascii="Courier New" w:hAnsi="Courier New" w:cs="Courier New"/>
          <w:sz w:val="20"/>
          <w:szCs w:val="20"/>
        </w:rPr>
        <w:t>education</w:t>
      </w:r>
      <w:proofErr w:type="gramEnd"/>
    </w:p>
    <w:p w:rsidR="00CF3A33" w:rsidRPr="00752B61" w:rsidRDefault="00CF3A33" w:rsidP="00CF3A33">
      <w:pPr>
        <w:pStyle w:val="Answer"/>
        <w:rPr>
          <w:rFonts w:ascii="Courier New" w:hAnsi="Courier New" w:cs="Courier New"/>
          <w:sz w:val="20"/>
          <w:szCs w:val="20"/>
        </w:rPr>
      </w:pPr>
      <w:proofErr w:type="gramStart"/>
      <w:r w:rsidRPr="00752B61">
        <w:rPr>
          <w:rFonts w:ascii="Courier New" w:hAnsi="Courier New" w:cs="Courier New"/>
          <w:sz w:val="20"/>
          <w:szCs w:val="20"/>
        </w:rPr>
        <w:t>4</w:t>
      </w:r>
      <w:r w:rsidRPr="00752B61">
        <w:rPr>
          <w:rFonts w:ascii="Courier New" w:hAnsi="Courier New" w:cs="Courier New"/>
          <w:sz w:val="20"/>
          <w:szCs w:val="20"/>
        </w:rPr>
        <w:tab/>
        <w:t>transportation</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Q20. Thinking about these four areas of overall state spending, I’d like you to name the one that you </w:t>
      </w:r>
      <w:r w:rsidRPr="00752B61">
        <w:rPr>
          <w:rFonts w:ascii="Courier New" w:hAnsi="Courier New" w:cs="Courier New"/>
          <w:b/>
          <w:bCs/>
          <w:sz w:val="20"/>
          <w:szCs w:val="20"/>
          <w:u w:val="single"/>
        </w:rPr>
        <w:t>least</w:t>
      </w:r>
      <w:r w:rsidRPr="00752B61">
        <w:rPr>
          <w:rFonts w:ascii="Courier New" w:hAnsi="Courier New" w:cs="Courier New"/>
          <w:sz w:val="20"/>
          <w:szCs w:val="20"/>
        </w:rPr>
        <w:t xml:space="preserve"> want to </w:t>
      </w:r>
      <w:r w:rsidRPr="00752B61">
        <w:rPr>
          <w:rFonts w:ascii="Courier New" w:hAnsi="Courier New" w:cs="Courier New"/>
          <w:b/>
          <w:bCs/>
          <w:sz w:val="20"/>
          <w:szCs w:val="20"/>
          <w:u w:val="single"/>
        </w:rPr>
        <w:t>protect</w:t>
      </w:r>
      <w:r w:rsidRPr="00752B61">
        <w:rPr>
          <w:rFonts w:ascii="Courier New" w:hAnsi="Courier New" w:cs="Courier New"/>
          <w:sz w:val="20"/>
          <w:szCs w:val="20"/>
        </w:rPr>
        <w:t xml:space="preserve"> from state spending cuts. (The largest areas of state spending are [ROTATE] [1] K-to-12 public education, [2] </w:t>
      </w:r>
      <w:r w:rsidRPr="00752B61">
        <w:rPr>
          <w:rFonts w:ascii="Courier New" w:hAnsi="Courier New" w:cs="Courier New"/>
          <w:b/>
          <w:sz w:val="20"/>
          <w:szCs w:val="20"/>
          <w:u w:val="single"/>
        </w:rPr>
        <w:t>Medicaid</w:t>
      </w:r>
      <w:r w:rsidRPr="00752B61">
        <w:rPr>
          <w:rFonts w:ascii="Courier New" w:hAnsi="Courier New" w:cs="Courier New"/>
          <w:sz w:val="20"/>
          <w:szCs w:val="20"/>
        </w:rPr>
        <w:t xml:space="preserve"> health insurance for lower-income households, [3] higher education, [AND] [4] transportation.) [IF NECESSARY RE-REREAD THE QUESTION AND SAY: “In other words, what would you be most willing to cut?”]</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K-12 public education</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Medicaid health insurance for lower-income households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higher </w:t>
      </w:r>
      <w:proofErr w:type="gramStart"/>
      <w:r w:rsidRPr="00752B61">
        <w:rPr>
          <w:rFonts w:ascii="Courier New" w:hAnsi="Courier New" w:cs="Courier New"/>
          <w:sz w:val="20"/>
          <w:szCs w:val="20"/>
        </w:rPr>
        <w:t>education</w:t>
      </w:r>
      <w:proofErr w:type="gramEnd"/>
    </w:p>
    <w:p w:rsidR="00CF3A33" w:rsidRPr="00752B61" w:rsidRDefault="00CF3A33" w:rsidP="00CF3A33">
      <w:pPr>
        <w:pStyle w:val="Answer"/>
        <w:rPr>
          <w:rFonts w:ascii="Courier New" w:hAnsi="Courier New" w:cs="Courier New"/>
          <w:sz w:val="20"/>
          <w:szCs w:val="20"/>
        </w:rPr>
      </w:pPr>
      <w:proofErr w:type="gramStart"/>
      <w:r w:rsidRPr="00752B61">
        <w:rPr>
          <w:rFonts w:ascii="Courier New" w:hAnsi="Courier New" w:cs="Courier New"/>
          <w:sz w:val="20"/>
          <w:szCs w:val="20"/>
        </w:rPr>
        <w:t>4</w:t>
      </w:r>
      <w:r w:rsidRPr="00752B61">
        <w:rPr>
          <w:rFonts w:ascii="Courier New" w:hAnsi="Courier New" w:cs="Courier New"/>
          <w:sz w:val="20"/>
          <w:szCs w:val="20"/>
        </w:rPr>
        <w:tab/>
        <w:t>transportation</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 xml:space="preserve">[LOGIC CHECK: IF Q20=Q19 (PUNCH 1-4) READ “You have said that [INSERT SPENDING AREA] is the area you would </w:t>
      </w:r>
      <w:r w:rsidRPr="00752B61">
        <w:rPr>
          <w:rFonts w:ascii="Courier New" w:hAnsi="Courier New" w:cs="Courier New"/>
          <w:sz w:val="20"/>
          <w:szCs w:val="20"/>
          <w:u w:val="single"/>
        </w:rPr>
        <w:t>MOST</w:t>
      </w:r>
      <w:r w:rsidRPr="00752B61">
        <w:rPr>
          <w:rFonts w:ascii="Courier New" w:hAnsi="Courier New" w:cs="Courier New"/>
          <w:sz w:val="20"/>
          <w:szCs w:val="20"/>
        </w:rPr>
        <w:t xml:space="preserve"> like to protect and </w:t>
      </w:r>
      <w:r w:rsidRPr="00752B61">
        <w:rPr>
          <w:rFonts w:ascii="Courier New" w:hAnsi="Courier New" w:cs="Courier New"/>
          <w:sz w:val="20"/>
          <w:szCs w:val="20"/>
          <w:u w:val="single"/>
        </w:rPr>
        <w:t>LEAST</w:t>
      </w:r>
      <w:r w:rsidRPr="00752B61">
        <w:rPr>
          <w:rFonts w:ascii="Courier New" w:hAnsi="Courier New" w:cs="Courier New"/>
          <w:sz w:val="20"/>
          <w:szCs w:val="20"/>
        </w:rPr>
        <w:t xml:space="preserve"> like to protect from spending cuts.  I would like to repeat these last two questions to make sure we have recorded your answers correctly...”]</w:t>
      </w:r>
    </w:p>
    <w:p w:rsidR="00CF3A33" w:rsidRPr="00752B61" w:rsidRDefault="00CF3A33" w:rsidP="00CF3A33">
      <w:pPr>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Tax increases could be used to help address the state budget situation. For each of the following, please indicate whether you be willing to pay higher taxes for this purpose, or not.</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[ROTATE QUESTIONS 21 TO 25]</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Q21.</w:t>
      </w:r>
      <w:r w:rsidRPr="00752B61">
        <w:rPr>
          <w:rFonts w:ascii="Courier New" w:hAnsi="Courier New" w:cs="Courier New"/>
          <w:sz w:val="20"/>
          <w:szCs w:val="20"/>
        </w:rPr>
        <w:tab/>
        <w:t xml:space="preserve">What if the state government said it needed more money just to maintain current funding for K-to-12 public education? </w:t>
      </w:r>
      <w:proofErr w:type="gramStart"/>
      <w:r w:rsidRPr="00752B61">
        <w:rPr>
          <w:rFonts w:ascii="Courier New" w:hAnsi="Courier New" w:cs="Courier New"/>
          <w:sz w:val="20"/>
          <w:szCs w:val="20"/>
        </w:rPr>
        <w:t>Would you be willing to pay higher taxes for this purpose, or not?</w:t>
      </w:r>
      <w:proofErr w:type="gramEnd"/>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lastRenderedPageBreak/>
        <w:t>Q22.</w:t>
      </w:r>
      <w:r w:rsidRPr="00752B61">
        <w:rPr>
          <w:rFonts w:ascii="Courier New" w:hAnsi="Courier New" w:cs="Courier New"/>
          <w:sz w:val="20"/>
          <w:szCs w:val="20"/>
        </w:rPr>
        <w:tab/>
        <w:t xml:space="preserve">What if the state government said it needed more money just to maintain current funding for higher education? </w:t>
      </w:r>
      <w:proofErr w:type="gramStart"/>
      <w:r w:rsidRPr="00752B61">
        <w:rPr>
          <w:rFonts w:ascii="Courier New" w:hAnsi="Courier New" w:cs="Courier New"/>
          <w:sz w:val="20"/>
          <w:szCs w:val="20"/>
        </w:rPr>
        <w:t>Would you be willing to pay higher taxes for this purpose, or not?</w:t>
      </w:r>
      <w:proofErr w:type="gramEnd"/>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Q23.</w:t>
      </w:r>
      <w:r w:rsidRPr="00752B61">
        <w:rPr>
          <w:rFonts w:ascii="Courier New" w:hAnsi="Courier New" w:cs="Courier New"/>
          <w:sz w:val="20"/>
          <w:szCs w:val="20"/>
        </w:rPr>
        <w:tab/>
        <w:t xml:space="preserve">What if the state government said it needed more money just to maintain current funding for health and human services? </w:t>
      </w:r>
      <w:proofErr w:type="gramStart"/>
      <w:r w:rsidRPr="00752B61">
        <w:rPr>
          <w:rFonts w:ascii="Courier New" w:hAnsi="Courier New" w:cs="Courier New"/>
          <w:sz w:val="20"/>
          <w:szCs w:val="20"/>
        </w:rPr>
        <w:t>Would you be willing to pay higher taxes for this purpose, or not?</w:t>
      </w:r>
      <w:proofErr w:type="gramEnd"/>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Q24.</w:t>
      </w:r>
      <w:r w:rsidRPr="00752B61">
        <w:rPr>
          <w:rFonts w:ascii="Courier New" w:hAnsi="Courier New" w:cs="Courier New"/>
          <w:sz w:val="20"/>
          <w:szCs w:val="20"/>
        </w:rPr>
        <w:tab/>
        <w:t xml:space="preserve">What if the state government said it needed more money just to maintain current funding for prisons and corrections? </w:t>
      </w:r>
      <w:proofErr w:type="gramStart"/>
      <w:r w:rsidRPr="00752B61">
        <w:rPr>
          <w:rFonts w:ascii="Courier New" w:hAnsi="Courier New" w:cs="Courier New"/>
          <w:sz w:val="20"/>
          <w:szCs w:val="20"/>
        </w:rPr>
        <w:t>Would you be willing to pay higher taxes for this purpose, or not?</w:t>
      </w:r>
      <w:proofErr w:type="gramEnd"/>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Q25.</w:t>
      </w:r>
      <w:r w:rsidRPr="00752B61">
        <w:rPr>
          <w:rFonts w:ascii="Courier New" w:hAnsi="Courier New" w:cs="Courier New"/>
          <w:sz w:val="20"/>
          <w:szCs w:val="20"/>
        </w:rPr>
        <w:tab/>
        <w:t xml:space="preserve">What if the state government said it needed more money just to maintain current funding for transportation? </w:t>
      </w:r>
      <w:proofErr w:type="gramStart"/>
      <w:r w:rsidRPr="00752B61">
        <w:rPr>
          <w:rFonts w:ascii="Courier New" w:hAnsi="Courier New" w:cs="Courier New"/>
          <w:sz w:val="20"/>
          <w:szCs w:val="20"/>
        </w:rPr>
        <w:t>Would you be willing to pay higher taxes for this purpose, or not?</w:t>
      </w:r>
      <w:proofErr w:type="gramEnd"/>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yes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New revenue sources have been proposed to address the state budget situation. For each of the following, please indicate whether you favor or oppose the proposal.</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[ROTATE QUESTIONS 26 TO 31]</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Q26.</w:t>
      </w:r>
      <w:r w:rsidRPr="00752B61">
        <w:rPr>
          <w:rFonts w:ascii="Courier New" w:hAnsi="Courier New" w:cs="Courier New"/>
          <w:sz w:val="20"/>
          <w:szCs w:val="20"/>
        </w:rPr>
        <w:tab/>
        <w:t>How about raising personal income taxes? (Do you favor or oppose this proposal?)</w:t>
      </w:r>
      <w:r w:rsidR="003927DA">
        <w:rPr>
          <w:rFonts w:ascii="Courier New" w:hAnsi="Courier New" w:cs="Courier New"/>
          <w:sz w:val="20"/>
          <w:szCs w:val="20"/>
        </w:rPr>
        <w:t xml:space="preserve"> </w:t>
      </w:r>
      <w:r w:rsidR="003927DA" w:rsidRPr="003927DA">
        <w:rPr>
          <w:rFonts w:ascii="Courier New" w:hAnsi="Courier New" w:cs="Courier New"/>
          <w:sz w:val="20"/>
          <w:szCs w:val="20"/>
        </w:rPr>
        <w:t>(</w:t>
      </w:r>
      <w:r w:rsidR="003927DA" w:rsidRPr="009B381B">
        <w:rPr>
          <w:rFonts w:ascii="Courier New" w:hAnsi="Courier New" w:cs="Courier New"/>
          <w:b/>
          <w:sz w:val="20"/>
          <w:szCs w:val="20"/>
        </w:rPr>
        <w:t>In Florida:</w:t>
      </w:r>
      <w:r w:rsidR="003927DA" w:rsidRPr="003927DA">
        <w:rPr>
          <w:rFonts w:ascii="Courier New" w:hAnsi="Courier New" w:cs="Courier New"/>
          <w:sz w:val="20"/>
          <w:szCs w:val="20"/>
        </w:rPr>
        <w:t xml:space="preserve"> How about creating a personal state income tax?)</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Q27.</w:t>
      </w:r>
      <w:r w:rsidRPr="00752B61">
        <w:rPr>
          <w:rFonts w:ascii="Courier New" w:hAnsi="Courier New" w:cs="Courier New"/>
          <w:sz w:val="20"/>
          <w:szCs w:val="20"/>
        </w:rPr>
        <w:tab/>
        <w:t>How about raising corporate taxes? (Do you favor or oppose this proposal?)</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lastRenderedPageBreak/>
        <w:t>Q28.</w:t>
      </w:r>
      <w:r w:rsidRPr="00752B61">
        <w:rPr>
          <w:rFonts w:ascii="Courier New" w:hAnsi="Courier New" w:cs="Courier New"/>
          <w:sz w:val="20"/>
          <w:szCs w:val="20"/>
        </w:rPr>
        <w:tab/>
        <w:t>How about making the recent state sales tax increase permanent? (Do you favor or oppose this proposal?)</w:t>
      </w:r>
      <w:r w:rsidR="003927DA">
        <w:rPr>
          <w:rFonts w:ascii="Courier New" w:hAnsi="Courier New" w:cs="Courier New"/>
          <w:sz w:val="20"/>
          <w:szCs w:val="20"/>
        </w:rPr>
        <w:t xml:space="preserve"> </w:t>
      </w:r>
      <w:r w:rsidR="003927DA" w:rsidRPr="003927DA">
        <w:rPr>
          <w:rFonts w:ascii="Courier New" w:hAnsi="Courier New" w:cs="Courier New"/>
          <w:sz w:val="20"/>
          <w:szCs w:val="20"/>
        </w:rPr>
        <w:t>(</w:t>
      </w:r>
      <w:r w:rsidR="003927DA" w:rsidRPr="009B381B">
        <w:rPr>
          <w:rFonts w:ascii="Courier New" w:hAnsi="Courier New" w:cs="Courier New"/>
          <w:b/>
          <w:sz w:val="20"/>
          <w:szCs w:val="20"/>
        </w:rPr>
        <w:t>In Arizona</w:t>
      </w:r>
      <w:r w:rsidR="003927DA" w:rsidRPr="003927DA">
        <w:rPr>
          <w:rFonts w:ascii="Courier New" w:hAnsi="Courier New" w:cs="Courier New"/>
          <w:b/>
          <w:i/>
          <w:sz w:val="20"/>
          <w:szCs w:val="20"/>
        </w:rPr>
        <w:t>:</w:t>
      </w:r>
      <w:r w:rsidR="003927DA" w:rsidRPr="003927DA">
        <w:rPr>
          <w:rFonts w:ascii="Courier New" w:hAnsi="Courier New" w:cs="Courier New"/>
          <w:sz w:val="20"/>
          <w:szCs w:val="20"/>
        </w:rPr>
        <w:t xml:space="preserve"> How about making the recent state sales tax increase permanent?)</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Q29.</w:t>
      </w:r>
      <w:r w:rsidRPr="00752B61">
        <w:rPr>
          <w:rFonts w:ascii="Courier New" w:hAnsi="Courier New" w:cs="Courier New"/>
          <w:sz w:val="20"/>
          <w:szCs w:val="20"/>
        </w:rPr>
        <w:tab/>
        <w:t>How about extending the state sales tax to services that are currently not taxed? (Do you favor or oppose this proposal?)</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Q30.</w:t>
      </w:r>
      <w:r w:rsidRPr="00752B61">
        <w:rPr>
          <w:rFonts w:ascii="Courier New" w:hAnsi="Courier New" w:cs="Courier New"/>
          <w:sz w:val="20"/>
          <w:szCs w:val="20"/>
        </w:rPr>
        <w:tab/>
        <w:t>How about raising taxes on alcohol and cigarettes? (Do you favor or oppose this proposal?)</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Q31.</w:t>
      </w:r>
      <w:r w:rsidRPr="00752B61">
        <w:rPr>
          <w:rFonts w:ascii="Courier New" w:hAnsi="Courier New" w:cs="Courier New"/>
          <w:sz w:val="20"/>
          <w:szCs w:val="20"/>
        </w:rPr>
        <w:tab/>
        <w:t>How about expanding gambling to raise state revenues? (Do you favor or oppose this proposal?)</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Q32</w:t>
      </w:r>
      <w:r w:rsidR="003927DA">
        <w:rPr>
          <w:rFonts w:ascii="Courier New" w:hAnsi="Courier New" w:cs="Courier New"/>
          <w:sz w:val="20"/>
          <w:szCs w:val="20"/>
        </w:rPr>
        <w:t xml:space="preserve">az. </w:t>
      </w:r>
      <w:r w:rsidR="003927DA" w:rsidRPr="00FD5037">
        <w:rPr>
          <w:rFonts w:ascii="Courier New" w:eastAsia="Times" w:hAnsi="Courier New" w:cs="Courier New"/>
          <w:b/>
          <w:sz w:val="20"/>
          <w:szCs w:val="20"/>
          <w:lang w:eastAsia="en-US"/>
        </w:rPr>
        <w:t>[</w:t>
      </w:r>
      <w:r w:rsidR="003927DA">
        <w:rPr>
          <w:rFonts w:ascii="Courier New" w:eastAsia="Times" w:hAnsi="Courier New" w:cs="Courier New"/>
          <w:b/>
          <w:sz w:val="20"/>
          <w:szCs w:val="20"/>
          <w:lang w:eastAsia="en-US"/>
        </w:rPr>
        <w:t>Arizona</w:t>
      </w:r>
      <w:r w:rsidR="003927DA" w:rsidRPr="00FD5037">
        <w:rPr>
          <w:rFonts w:ascii="Courier New" w:eastAsia="Times" w:hAnsi="Courier New" w:cs="Courier New"/>
          <w:b/>
          <w:sz w:val="20"/>
          <w:szCs w:val="20"/>
          <w:lang w:eastAsia="en-US"/>
        </w:rPr>
        <w:t xml:space="preserve"> respondents]</w:t>
      </w:r>
      <w:r w:rsidR="005C6717">
        <w:rPr>
          <w:rFonts w:ascii="Courier New" w:eastAsia="Times" w:hAnsi="Courier New" w:cs="Courier New"/>
          <w:b/>
          <w:sz w:val="20"/>
          <w:szCs w:val="20"/>
          <w:lang w:eastAsia="en-US"/>
        </w:rPr>
        <w:t xml:space="preserve"> </w:t>
      </w:r>
      <w:r w:rsidRPr="00752B61">
        <w:rPr>
          <w:rFonts w:ascii="Courier New" w:hAnsi="Courier New" w:cs="Courier New"/>
          <w:sz w:val="20"/>
          <w:szCs w:val="20"/>
        </w:rPr>
        <w:t xml:space="preserve">Several proposals have been made to find new revenue sources to address the state’s budget situation. Which one of the following would you </w:t>
      </w:r>
      <w:r w:rsidRPr="00752B61">
        <w:rPr>
          <w:rFonts w:ascii="Courier New" w:hAnsi="Courier New" w:cs="Courier New"/>
          <w:b/>
          <w:sz w:val="20"/>
          <w:szCs w:val="20"/>
          <w:u w:val="single"/>
        </w:rPr>
        <w:t>most</w:t>
      </w:r>
      <w:r w:rsidRPr="00752B61">
        <w:rPr>
          <w:rFonts w:ascii="Courier New" w:hAnsi="Courier New" w:cs="Courier New"/>
          <w:sz w:val="20"/>
          <w:szCs w:val="20"/>
        </w:rPr>
        <w:t xml:space="preserve"> prefer—[ROTATE] [1] allowing casino gambling at racetracks, [2] extending the state sales taxes to services not currently taxed, [3] transferring money mandated by voters for a specific purpose and using it for other purposes, [OR] [4] raising the per-gallon gasoline tax? </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allowing casino gambling at racetracks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extending the state sales taxes to services not currently taxed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transferring money mandated by voters for a specific purpose and using it for other purposes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raising the per-gallon gasoline tax</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Default="00CF3A33" w:rsidP="00CF3A33">
      <w:pPr>
        <w:pStyle w:val="Question"/>
        <w:rPr>
          <w:rFonts w:ascii="Courier New" w:hAnsi="Courier New" w:cs="Courier New"/>
          <w:sz w:val="20"/>
          <w:szCs w:val="20"/>
        </w:rPr>
      </w:pPr>
    </w:p>
    <w:p w:rsidR="003927DA" w:rsidRPr="003927DA" w:rsidRDefault="003927DA" w:rsidP="003927DA">
      <w:pPr>
        <w:pStyle w:val="Question"/>
        <w:rPr>
          <w:rFonts w:ascii="Courier New" w:hAnsi="Courier New" w:cs="Courier New"/>
          <w:sz w:val="20"/>
          <w:szCs w:val="20"/>
        </w:rPr>
      </w:pPr>
      <w:r w:rsidRPr="003927DA">
        <w:rPr>
          <w:rFonts w:ascii="Courier New" w:hAnsi="Courier New" w:cs="Courier New"/>
          <w:sz w:val="20"/>
          <w:szCs w:val="20"/>
        </w:rPr>
        <w:t>Q32ca</w:t>
      </w:r>
      <w:r>
        <w:rPr>
          <w:rFonts w:ascii="Courier New" w:hAnsi="Courier New" w:cs="Courier New"/>
          <w:sz w:val="20"/>
          <w:szCs w:val="20"/>
        </w:rPr>
        <w:t xml:space="preserve">. </w:t>
      </w:r>
      <w:r w:rsidRPr="00FD5037">
        <w:rPr>
          <w:rFonts w:ascii="Courier New" w:eastAsia="Times" w:hAnsi="Courier New" w:cs="Courier New"/>
          <w:b/>
          <w:sz w:val="20"/>
          <w:szCs w:val="20"/>
          <w:lang w:eastAsia="en-US"/>
        </w:rPr>
        <w:t>[</w:t>
      </w:r>
      <w:r>
        <w:rPr>
          <w:rFonts w:ascii="Courier New" w:eastAsia="Times" w:hAnsi="Courier New" w:cs="Courier New"/>
          <w:b/>
          <w:sz w:val="20"/>
          <w:szCs w:val="20"/>
          <w:lang w:eastAsia="en-US"/>
        </w:rPr>
        <w:t>California</w:t>
      </w:r>
      <w:r w:rsidRPr="00FD5037">
        <w:rPr>
          <w:rFonts w:ascii="Courier New" w:eastAsia="Times" w:hAnsi="Courier New" w:cs="Courier New"/>
          <w:b/>
          <w:sz w:val="20"/>
          <w:szCs w:val="20"/>
          <w:lang w:eastAsia="en-US"/>
        </w:rPr>
        <w:t xml:space="preserve"> respondents]</w:t>
      </w:r>
      <w:r w:rsidR="005C6717">
        <w:rPr>
          <w:rFonts w:ascii="Courier New" w:eastAsia="Times" w:hAnsi="Courier New" w:cs="Courier New"/>
          <w:b/>
          <w:sz w:val="20"/>
          <w:szCs w:val="20"/>
          <w:lang w:eastAsia="en-US"/>
        </w:rPr>
        <w:t xml:space="preserve"> </w:t>
      </w:r>
      <w:r w:rsidRPr="003927DA">
        <w:rPr>
          <w:rFonts w:ascii="Courier New" w:hAnsi="Courier New" w:cs="Courier New"/>
          <w:sz w:val="20"/>
          <w:szCs w:val="20"/>
        </w:rPr>
        <w:t xml:space="preserve">Several proposals have been made to find new revenue sources to address the state’s budget deficit. Which one of the following would you </w:t>
      </w:r>
      <w:r w:rsidRPr="003927DA">
        <w:rPr>
          <w:rFonts w:ascii="Courier New" w:hAnsi="Courier New" w:cs="Courier New"/>
          <w:b/>
          <w:bCs/>
          <w:sz w:val="20"/>
          <w:szCs w:val="20"/>
          <w:u w:val="single"/>
        </w:rPr>
        <w:t>most</w:t>
      </w:r>
      <w:r w:rsidRPr="003927DA">
        <w:rPr>
          <w:rFonts w:ascii="Courier New" w:hAnsi="Courier New" w:cs="Courier New"/>
          <w:sz w:val="20"/>
          <w:szCs w:val="20"/>
        </w:rPr>
        <w:t xml:space="preserve"> prefer—[ROTATE] [1] raising corporate taxes</w:t>
      </w:r>
      <w:r w:rsidR="00D44817">
        <w:rPr>
          <w:rFonts w:ascii="Courier New" w:hAnsi="Courier New" w:cs="Courier New"/>
          <w:sz w:val="20"/>
          <w:szCs w:val="20"/>
        </w:rPr>
        <w:t>,</w:t>
      </w:r>
      <w:r w:rsidRPr="003927DA">
        <w:rPr>
          <w:rFonts w:ascii="Courier New" w:hAnsi="Courier New" w:cs="Courier New"/>
          <w:sz w:val="20"/>
          <w:szCs w:val="20"/>
        </w:rPr>
        <w:t xml:space="preserve"> [2] maintaining the temporary increase in the state sales tax for a longer period</w:t>
      </w:r>
      <w:r w:rsidR="00D44817">
        <w:rPr>
          <w:rFonts w:ascii="Courier New" w:hAnsi="Courier New" w:cs="Courier New"/>
          <w:sz w:val="20"/>
          <w:szCs w:val="20"/>
        </w:rPr>
        <w:t>,</w:t>
      </w:r>
      <w:r w:rsidRPr="003927DA">
        <w:rPr>
          <w:rFonts w:ascii="Courier New" w:hAnsi="Courier New" w:cs="Courier New"/>
          <w:sz w:val="20"/>
          <w:szCs w:val="20"/>
        </w:rPr>
        <w:t xml:space="preserve"> </w:t>
      </w:r>
      <w:r w:rsidR="00D44817">
        <w:rPr>
          <w:rFonts w:ascii="Courier New" w:hAnsi="Courier New" w:cs="Courier New"/>
          <w:sz w:val="20"/>
          <w:szCs w:val="20"/>
        </w:rPr>
        <w:t>[OR]</w:t>
      </w:r>
      <w:r w:rsidR="00D44817" w:rsidRPr="003927DA">
        <w:rPr>
          <w:rFonts w:ascii="Courier New" w:hAnsi="Courier New" w:cs="Courier New"/>
          <w:sz w:val="20"/>
          <w:szCs w:val="20"/>
        </w:rPr>
        <w:t xml:space="preserve"> </w:t>
      </w:r>
      <w:r w:rsidRPr="003927DA">
        <w:rPr>
          <w:rFonts w:ascii="Courier New" w:hAnsi="Courier New" w:cs="Courier New"/>
          <w:sz w:val="20"/>
          <w:szCs w:val="20"/>
        </w:rPr>
        <w:t>[3] borrowing against future revenue</w:t>
      </w:r>
      <w:r w:rsidRPr="003927DA">
        <w:rPr>
          <w:rFonts w:ascii="Courier New" w:hAnsi="Courier New" w:cs="Courier New"/>
          <w:color w:val="1F497D"/>
          <w:sz w:val="20"/>
          <w:szCs w:val="20"/>
        </w:rPr>
        <w:t xml:space="preserve"> generated from </w:t>
      </w:r>
      <w:r w:rsidRPr="003927DA">
        <w:rPr>
          <w:rFonts w:ascii="Courier New" w:hAnsi="Courier New" w:cs="Courier New"/>
          <w:sz w:val="20"/>
          <w:szCs w:val="20"/>
        </w:rPr>
        <w:t>a new tax on the extraction of oil in California?</w:t>
      </w:r>
    </w:p>
    <w:p w:rsidR="003927DA" w:rsidRPr="003927DA" w:rsidRDefault="003927DA" w:rsidP="003927DA">
      <w:pPr>
        <w:rPr>
          <w:rFonts w:ascii="Courier New" w:hAnsi="Courier New" w:cs="Courier New"/>
          <w:sz w:val="20"/>
          <w:szCs w:val="20"/>
        </w:rPr>
      </w:pPr>
    </w:p>
    <w:p w:rsidR="003927DA" w:rsidRPr="003927DA" w:rsidRDefault="003927DA" w:rsidP="003927DA">
      <w:pPr>
        <w:pStyle w:val="Answer"/>
        <w:rPr>
          <w:rFonts w:ascii="Courier New" w:hAnsi="Courier New" w:cs="Courier New"/>
          <w:sz w:val="20"/>
          <w:szCs w:val="20"/>
        </w:rPr>
      </w:pPr>
      <w:r w:rsidRPr="003927DA">
        <w:rPr>
          <w:rFonts w:ascii="Courier New" w:hAnsi="Courier New" w:cs="Courier New"/>
          <w:sz w:val="20"/>
          <w:szCs w:val="20"/>
        </w:rPr>
        <w:t>1</w:t>
      </w:r>
      <w:r w:rsidRPr="003927DA">
        <w:rPr>
          <w:rFonts w:ascii="Courier New" w:hAnsi="Courier New" w:cs="Courier New"/>
          <w:sz w:val="20"/>
          <w:szCs w:val="20"/>
        </w:rPr>
        <w:tab/>
        <w:t>raising corporate taxes</w:t>
      </w:r>
    </w:p>
    <w:p w:rsidR="003927DA" w:rsidRPr="003927DA" w:rsidRDefault="003927DA" w:rsidP="00D44817">
      <w:pPr>
        <w:ind w:left="2160" w:hanging="720"/>
        <w:rPr>
          <w:rFonts w:ascii="Courier New" w:hAnsi="Courier New" w:cs="Courier New"/>
          <w:sz w:val="20"/>
          <w:szCs w:val="20"/>
        </w:rPr>
      </w:pPr>
      <w:r w:rsidRPr="003927DA">
        <w:rPr>
          <w:rFonts w:ascii="Courier New" w:hAnsi="Courier New" w:cs="Courier New"/>
          <w:sz w:val="20"/>
          <w:szCs w:val="20"/>
        </w:rPr>
        <w:lastRenderedPageBreak/>
        <w:t>2</w:t>
      </w:r>
      <w:r w:rsidRPr="003927DA">
        <w:rPr>
          <w:rFonts w:ascii="Courier New" w:hAnsi="Courier New" w:cs="Courier New"/>
          <w:sz w:val="20"/>
          <w:szCs w:val="20"/>
        </w:rPr>
        <w:tab/>
        <w:t>maintaining the temporary increase in the state sales tax for a longer period</w:t>
      </w:r>
    </w:p>
    <w:p w:rsidR="003927DA" w:rsidRPr="003927DA" w:rsidRDefault="003927DA" w:rsidP="003927DA">
      <w:pPr>
        <w:pStyle w:val="Answer"/>
        <w:rPr>
          <w:rFonts w:ascii="Courier New" w:hAnsi="Courier New" w:cs="Courier New"/>
          <w:sz w:val="20"/>
          <w:szCs w:val="20"/>
        </w:rPr>
      </w:pPr>
      <w:r w:rsidRPr="003927DA">
        <w:rPr>
          <w:rFonts w:ascii="Courier New" w:hAnsi="Courier New" w:cs="Courier New"/>
          <w:sz w:val="20"/>
          <w:szCs w:val="20"/>
        </w:rPr>
        <w:t>3</w:t>
      </w:r>
      <w:r w:rsidRPr="003927DA">
        <w:rPr>
          <w:rFonts w:ascii="Courier New" w:hAnsi="Courier New" w:cs="Courier New"/>
          <w:sz w:val="20"/>
          <w:szCs w:val="20"/>
        </w:rPr>
        <w:tab/>
        <w:t>borrowing against future revenue</w:t>
      </w:r>
      <w:r w:rsidRPr="003927DA">
        <w:rPr>
          <w:rFonts w:ascii="Courier New" w:hAnsi="Courier New" w:cs="Courier New"/>
          <w:color w:val="1F497D"/>
          <w:sz w:val="20"/>
          <w:szCs w:val="20"/>
        </w:rPr>
        <w:t xml:space="preserve"> generated from </w:t>
      </w:r>
      <w:r w:rsidRPr="003927DA">
        <w:rPr>
          <w:rFonts w:ascii="Courier New" w:hAnsi="Courier New" w:cs="Courier New"/>
          <w:sz w:val="20"/>
          <w:szCs w:val="20"/>
        </w:rPr>
        <w:t>a new tax on the extraction of oil in California</w:t>
      </w:r>
    </w:p>
    <w:p w:rsidR="003927DA" w:rsidRPr="003927DA" w:rsidRDefault="003927DA" w:rsidP="003927DA">
      <w:pPr>
        <w:pStyle w:val="Answer"/>
        <w:rPr>
          <w:rFonts w:ascii="Courier New" w:hAnsi="Courier New" w:cs="Courier New"/>
          <w:sz w:val="20"/>
          <w:szCs w:val="20"/>
        </w:rPr>
      </w:pPr>
      <w:r w:rsidRPr="003927DA">
        <w:rPr>
          <w:rFonts w:ascii="Courier New" w:hAnsi="Courier New" w:cs="Courier New"/>
          <w:sz w:val="20"/>
          <w:szCs w:val="20"/>
        </w:rPr>
        <w:t>8</w:t>
      </w:r>
      <w:r w:rsidRPr="003927DA">
        <w:rPr>
          <w:rFonts w:ascii="Courier New" w:hAnsi="Courier New" w:cs="Courier New"/>
          <w:sz w:val="20"/>
          <w:szCs w:val="20"/>
        </w:rPr>
        <w:tab/>
        <w:t>[VOL] don’t know</w:t>
      </w:r>
    </w:p>
    <w:p w:rsidR="003927DA" w:rsidRPr="003927DA" w:rsidRDefault="003927DA" w:rsidP="003927DA">
      <w:pPr>
        <w:pStyle w:val="Answer"/>
        <w:rPr>
          <w:rFonts w:ascii="Courier New" w:hAnsi="Courier New" w:cs="Courier New"/>
          <w:sz w:val="20"/>
          <w:szCs w:val="20"/>
        </w:rPr>
      </w:pPr>
      <w:r w:rsidRPr="003927DA">
        <w:rPr>
          <w:rFonts w:ascii="Courier New" w:hAnsi="Courier New" w:cs="Courier New"/>
          <w:sz w:val="20"/>
          <w:szCs w:val="20"/>
        </w:rPr>
        <w:t>9</w:t>
      </w:r>
      <w:r w:rsidRPr="003927DA">
        <w:rPr>
          <w:rFonts w:ascii="Courier New" w:hAnsi="Courier New" w:cs="Courier New"/>
          <w:sz w:val="20"/>
          <w:szCs w:val="20"/>
        </w:rPr>
        <w:tab/>
        <w:t>[VOL] refuse</w:t>
      </w:r>
    </w:p>
    <w:p w:rsidR="003927DA" w:rsidRPr="00485EB3" w:rsidRDefault="003927DA" w:rsidP="003927DA">
      <w:pPr>
        <w:pStyle w:val="Question"/>
      </w:pPr>
      <w:r w:rsidRPr="00D44817">
        <w:rPr>
          <w:rFonts w:ascii="Courier New" w:hAnsi="Courier New" w:cs="Courier New"/>
          <w:sz w:val="20"/>
          <w:szCs w:val="20"/>
        </w:rPr>
        <w:t>Q32</w:t>
      </w:r>
      <w:r w:rsidR="00D44817" w:rsidRPr="00D44817">
        <w:rPr>
          <w:rFonts w:ascii="Courier New" w:hAnsi="Courier New" w:cs="Courier New"/>
          <w:sz w:val="20"/>
          <w:szCs w:val="20"/>
        </w:rPr>
        <w:t>fl</w:t>
      </w:r>
      <w:r w:rsidRPr="00D4034D">
        <w:t>.</w:t>
      </w:r>
      <w:r w:rsidRPr="00D4034D">
        <w:tab/>
      </w:r>
      <w:r w:rsidR="00D44817" w:rsidRPr="00FD5037">
        <w:rPr>
          <w:rFonts w:ascii="Courier New" w:eastAsia="Times" w:hAnsi="Courier New" w:cs="Courier New"/>
          <w:b/>
          <w:sz w:val="20"/>
          <w:szCs w:val="20"/>
          <w:lang w:eastAsia="en-US"/>
        </w:rPr>
        <w:t>[</w:t>
      </w:r>
      <w:r w:rsidR="00D44817">
        <w:rPr>
          <w:rFonts w:ascii="Courier New" w:eastAsia="Times" w:hAnsi="Courier New" w:cs="Courier New"/>
          <w:b/>
          <w:sz w:val="20"/>
          <w:szCs w:val="20"/>
          <w:lang w:eastAsia="en-US"/>
        </w:rPr>
        <w:t>Florida</w:t>
      </w:r>
      <w:r w:rsidR="00D44817" w:rsidRPr="00FD5037">
        <w:rPr>
          <w:rFonts w:ascii="Courier New" w:eastAsia="Times" w:hAnsi="Courier New" w:cs="Courier New"/>
          <w:b/>
          <w:sz w:val="20"/>
          <w:szCs w:val="20"/>
          <w:lang w:eastAsia="en-US"/>
        </w:rPr>
        <w:t xml:space="preserve"> respondents]</w:t>
      </w:r>
      <w:r w:rsidR="00D44817">
        <w:rPr>
          <w:rFonts w:ascii="Courier New" w:eastAsia="Times" w:hAnsi="Courier New" w:cs="Courier New"/>
          <w:b/>
          <w:sz w:val="20"/>
          <w:szCs w:val="20"/>
          <w:lang w:eastAsia="en-US"/>
        </w:rPr>
        <w:t xml:space="preserve"> </w:t>
      </w:r>
      <w:proofErr w:type="gramStart"/>
      <w:r w:rsidR="00D44817" w:rsidRPr="003927DA">
        <w:rPr>
          <w:rFonts w:ascii="Courier New" w:hAnsi="Courier New" w:cs="Courier New"/>
          <w:sz w:val="20"/>
          <w:szCs w:val="20"/>
        </w:rPr>
        <w:t>Several</w:t>
      </w:r>
      <w:proofErr w:type="gramEnd"/>
      <w:r w:rsidR="00D44817" w:rsidRPr="003927DA">
        <w:rPr>
          <w:rFonts w:ascii="Courier New" w:hAnsi="Courier New" w:cs="Courier New"/>
          <w:sz w:val="20"/>
          <w:szCs w:val="20"/>
        </w:rPr>
        <w:t xml:space="preserve"> proposals have been made to find new revenue sources to address the state’s budget deficit. Which one of the following would you </w:t>
      </w:r>
      <w:r w:rsidR="00D44817" w:rsidRPr="003927DA">
        <w:rPr>
          <w:rFonts w:ascii="Courier New" w:hAnsi="Courier New" w:cs="Courier New"/>
          <w:b/>
          <w:bCs/>
          <w:sz w:val="20"/>
          <w:szCs w:val="20"/>
          <w:u w:val="single"/>
        </w:rPr>
        <w:t>most</w:t>
      </w:r>
      <w:r w:rsidR="00D44817" w:rsidRPr="003927DA">
        <w:rPr>
          <w:rFonts w:ascii="Courier New" w:hAnsi="Courier New" w:cs="Courier New"/>
          <w:sz w:val="20"/>
          <w:szCs w:val="20"/>
        </w:rPr>
        <w:t xml:space="preserve"> prefer—[ROTATE] [1]</w:t>
      </w:r>
      <w:r w:rsidR="00D44817" w:rsidRPr="00D44817">
        <w:rPr>
          <w:rFonts w:ascii="ITC Franklin Gothic Std Book" w:eastAsia="Times" w:hAnsi="ITC Franklin Gothic Std Book"/>
          <w:kern w:val="16"/>
          <w:sz w:val="20"/>
          <w:szCs w:val="20"/>
          <w:lang w:eastAsia="en-US"/>
        </w:rPr>
        <w:t xml:space="preserve"> </w:t>
      </w:r>
      <w:r w:rsidR="00D44817" w:rsidRPr="00D44817">
        <w:rPr>
          <w:rFonts w:ascii="Courier New" w:hAnsi="Courier New" w:cs="Courier New"/>
          <w:sz w:val="20"/>
          <w:szCs w:val="20"/>
        </w:rPr>
        <w:t>raising corporate taxes,</w:t>
      </w:r>
      <w:r w:rsidR="00D44817">
        <w:rPr>
          <w:rFonts w:ascii="Courier New" w:hAnsi="Courier New" w:cs="Courier New"/>
          <w:sz w:val="20"/>
          <w:szCs w:val="20"/>
        </w:rPr>
        <w:t xml:space="preserve">[2] </w:t>
      </w:r>
      <w:r w:rsidR="00D44817" w:rsidRPr="00D44817">
        <w:rPr>
          <w:rFonts w:ascii="Courier New" w:hAnsi="Courier New" w:cs="Courier New"/>
          <w:sz w:val="20"/>
          <w:szCs w:val="20"/>
        </w:rPr>
        <w:t>collecting a state sales tax on all Internet purchases</w:t>
      </w:r>
      <w:r w:rsidR="00D44817">
        <w:rPr>
          <w:rFonts w:ascii="Courier New" w:hAnsi="Courier New" w:cs="Courier New"/>
          <w:sz w:val="20"/>
          <w:szCs w:val="20"/>
        </w:rPr>
        <w:t xml:space="preserve">, [OR] </w:t>
      </w:r>
      <w:r w:rsidR="00D44817" w:rsidRPr="00D44817">
        <w:rPr>
          <w:rFonts w:ascii="Courier New" w:hAnsi="Courier New" w:cs="Courier New"/>
          <w:sz w:val="20"/>
          <w:szCs w:val="20"/>
        </w:rPr>
        <w:t>increasing the number of products subject to the state sales tax?</w:t>
      </w:r>
    </w:p>
    <w:p w:rsidR="003927DA" w:rsidRPr="00485EB3" w:rsidRDefault="003927DA" w:rsidP="003927DA"/>
    <w:p w:rsidR="003927DA" w:rsidRPr="00D44817" w:rsidRDefault="003927DA" w:rsidP="003927DA">
      <w:pPr>
        <w:pStyle w:val="Answer"/>
        <w:rPr>
          <w:rFonts w:ascii="Courier New" w:hAnsi="Courier New" w:cs="Courier New"/>
          <w:sz w:val="20"/>
          <w:szCs w:val="20"/>
        </w:rPr>
      </w:pPr>
      <w:r w:rsidRPr="00D44817">
        <w:rPr>
          <w:rFonts w:ascii="Courier New" w:hAnsi="Courier New" w:cs="Courier New"/>
          <w:sz w:val="20"/>
          <w:szCs w:val="20"/>
        </w:rPr>
        <w:t>1</w:t>
      </w:r>
      <w:r w:rsidRPr="00D44817">
        <w:rPr>
          <w:rFonts w:ascii="Courier New" w:hAnsi="Courier New" w:cs="Courier New"/>
          <w:sz w:val="20"/>
          <w:szCs w:val="20"/>
        </w:rPr>
        <w:tab/>
      </w:r>
      <w:r w:rsidR="00D44817" w:rsidRPr="00D44817">
        <w:rPr>
          <w:rFonts w:ascii="Courier New" w:hAnsi="Courier New" w:cs="Courier New"/>
          <w:sz w:val="20"/>
          <w:szCs w:val="20"/>
        </w:rPr>
        <w:t>raising corporate taxes,</w:t>
      </w:r>
    </w:p>
    <w:p w:rsidR="003927DA" w:rsidRPr="00D44817" w:rsidRDefault="003927DA" w:rsidP="003927DA">
      <w:pPr>
        <w:pStyle w:val="Answer"/>
        <w:rPr>
          <w:rFonts w:ascii="Courier New" w:hAnsi="Courier New" w:cs="Courier New"/>
          <w:sz w:val="20"/>
          <w:szCs w:val="20"/>
        </w:rPr>
      </w:pPr>
      <w:r w:rsidRPr="00D44817">
        <w:rPr>
          <w:rFonts w:ascii="Courier New" w:hAnsi="Courier New" w:cs="Courier New"/>
          <w:sz w:val="20"/>
          <w:szCs w:val="20"/>
        </w:rPr>
        <w:t>2</w:t>
      </w:r>
      <w:r w:rsidRPr="00D44817">
        <w:rPr>
          <w:rFonts w:ascii="Courier New" w:hAnsi="Courier New" w:cs="Courier New"/>
          <w:sz w:val="20"/>
          <w:szCs w:val="20"/>
        </w:rPr>
        <w:tab/>
      </w:r>
      <w:r w:rsidR="00D44817" w:rsidRPr="00D44817">
        <w:rPr>
          <w:rFonts w:ascii="Courier New" w:hAnsi="Courier New" w:cs="Courier New"/>
          <w:sz w:val="20"/>
          <w:szCs w:val="20"/>
        </w:rPr>
        <w:t>collecting a state sales tax on all Internet purchases</w:t>
      </w:r>
    </w:p>
    <w:p w:rsidR="003927DA" w:rsidRPr="00D44817" w:rsidRDefault="003927DA" w:rsidP="003927DA">
      <w:pPr>
        <w:pStyle w:val="Answer"/>
        <w:rPr>
          <w:rFonts w:ascii="Courier New" w:hAnsi="Courier New" w:cs="Courier New"/>
          <w:sz w:val="20"/>
          <w:szCs w:val="20"/>
        </w:rPr>
      </w:pPr>
      <w:proofErr w:type="gramStart"/>
      <w:r w:rsidRPr="00D44817">
        <w:rPr>
          <w:rFonts w:ascii="Courier New" w:hAnsi="Courier New" w:cs="Courier New"/>
          <w:sz w:val="20"/>
          <w:szCs w:val="20"/>
        </w:rPr>
        <w:t>3</w:t>
      </w:r>
      <w:r w:rsidRPr="00D44817">
        <w:rPr>
          <w:rFonts w:ascii="Courier New" w:hAnsi="Courier New" w:cs="Courier New"/>
          <w:sz w:val="20"/>
          <w:szCs w:val="20"/>
        </w:rPr>
        <w:tab/>
      </w:r>
      <w:r w:rsidR="00D44817" w:rsidRPr="00D44817">
        <w:rPr>
          <w:rFonts w:ascii="Courier New" w:hAnsi="Courier New" w:cs="Courier New"/>
          <w:sz w:val="20"/>
          <w:szCs w:val="20"/>
        </w:rPr>
        <w:t>increasing the number of products subject to the state sales tax?</w:t>
      </w:r>
      <w:proofErr w:type="gramEnd"/>
    </w:p>
    <w:p w:rsidR="003927DA" w:rsidRPr="00D44817" w:rsidRDefault="003927DA" w:rsidP="003927DA">
      <w:pPr>
        <w:pStyle w:val="Answer"/>
        <w:rPr>
          <w:rFonts w:ascii="Courier New" w:hAnsi="Courier New" w:cs="Courier New"/>
          <w:sz w:val="20"/>
          <w:szCs w:val="20"/>
        </w:rPr>
      </w:pPr>
      <w:r w:rsidRPr="00D44817">
        <w:rPr>
          <w:rFonts w:ascii="Courier New" w:hAnsi="Courier New" w:cs="Courier New"/>
          <w:sz w:val="20"/>
          <w:szCs w:val="20"/>
        </w:rPr>
        <w:t>8</w:t>
      </w:r>
      <w:r w:rsidRPr="00D44817">
        <w:rPr>
          <w:rFonts w:ascii="Courier New" w:hAnsi="Courier New" w:cs="Courier New"/>
          <w:sz w:val="20"/>
          <w:szCs w:val="20"/>
        </w:rPr>
        <w:tab/>
        <w:t>[VOL] don’t know</w:t>
      </w:r>
    </w:p>
    <w:p w:rsidR="003927DA" w:rsidRPr="00D44817" w:rsidRDefault="003927DA" w:rsidP="003927DA">
      <w:pPr>
        <w:pStyle w:val="Answer"/>
        <w:rPr>
          <w:rFonts w:ascii="Courier New" w:hAnsi="Courier New" w:cs="Courier New"/>
          <w:sz w:val="20"/>
          <w:szCs w:val="20"/>
        </w:rPr>
      </w:pPr>
      <w:r w:rsidRPr="00D44817">
        <w:rPr>
          <w:rFonts w:ascii="Courier New" w:hAnsi="Courier New" w:cs="Courier New"/>
          <w:sz w:val="20"/>
          <w:szCs w:val="20"/>
        </w:rPr>
        <w:t>9</w:t>
      </w:r>
      <w:r w:rsidRPr="00D44817">
        <w:rPr>
          <w:rFonts w:ascii="Courier New" w:hAnsi="Courier New" w:cs="Courier New"/>
          <w:sz w:val="20"/>
          <w:szCs w:val="20"/>
        </w:rPr>
        <w:tab/>
        <w:t>[VOL] refuse</w:t>
      </w:r>
    </w:p>
    <w:p w:rsidR="003927DA" w:rsidRDefault="003927DA" w:rsidP="003927DA"/>
    <w:p w:rsidR="00D44817" w:rsidRPr="00D44817" w:rsidRDefault="00D44817" w:rsidP="003927DA">
      <w:pPr>
        <w:rPr>
          <w:rFonts w:ascii="Courier New" w:hAnsi="Courier New" w:cs="Courier New"/>
          <w:sz w:val="20"/>
          <w:szCs w:val="20"/>
        </w:rPr>
      </w:pPr>
      <w:r w:rsidRPr="00D44817">
        <w:rPr>
          <w:rFonts w:ascii="Courier New" w:hAnsi="Courier New" w:cs="Courier New"/>
          <w:sz w:val="20"/>
          <w:szCs w:val="20"/>
        </w:rPr>
        <w:t>Q32il</w:t>
      </w:r>
      <w:proofErr w:type="gramStart"/>
      <w:r>
        <w:rPr>
          <w:rFonts w:ascii="Courier New" w:hAnsi="Courier New" w:cs="Courier New"/>
          <w:sz w:val="20"/>
          <w:szCs w:val="20"/>
        </w:rPr>
        <w:t>.</w:t>
      </w:r>
      <w:r w:rsidRPr="00D44817">
        <w:rPr>
          <w:rFonts w:ascii="Courier New" w:eastAsia="Times" w:hAnsi="Courier New" w:cs="Courier New"/>
          <w:b/>
          <w:sz w:val="20"/>
          <w:szCs w:val="20"/>
          <w:lang w:eastAsia="en-US"/>
        </w:rPr>
        <w:t>[</w:t>
      </w:r>
      <w:proofErr w:type="gramEnd"/>
      <w:r w:rsidRPr="00D44817">
        <w:rPr>
          <w:rFonts w:ascii="Courier New" w:eastAsia="Times" w:hAnsi="Courier New" w:cs="Courier New"/>
          <w:b/>
          <w:sz w:val="20"/>
          <w:szCs w:val="20"/>
          <w:lang w:eastAsia="en-US"/>
        </w:rPr>
        <w:t xml:space="preserve">Illinois respondents] </w:t>
      </w:r>
      <w:r w:rsidRPr="00D44817">
        <w:rPr>
          <w:rFonts w:ascii="Courier New" w:hAnsi="Courier New" w:cs="Courier New"/>
          <w:sz w:val="20"/>
          <w:szCs w:val="20"/>
        </w:rPr>
        <w:t xml:space="preserve">Several proposals have been made to find new revenue sources to address the state’s budget deficit. Which one of the following would you </w:t>
      </w:r>
      <w:r w:rsidRPr="00D44817">
        <w:rPr>
          <w:rFonts w:ascii="Courier New" w:hAnsi="Courier New" w:cs="Courier New"/>
          <w:b/>
          <w:bCs/>
          <w:sz w:val="20"/>
          <w:szCs w:val="20"/>
          <w:u w:val="single"/>
        </w:rPr>
        <w:t>most</w:t>
      </w:r>
      <w:r w:rsidRPr="00D44817">
        <w:rPr>
          <w:rFonts w:ascii="Courier New" w:hAnsi="Courier New" w:cs="Courier New"/>
          <w:sz w:val="20"/>
          <w:szCs w:val="20"/>
        </w:rPr>
        <w:t xml:space="preserve"> prefer—[ROTATE] [1] raising income taxes on the wealthy, [2] borrowing money to make ends meet, [OR] expanding gambling, such as adding a casino in Chicago?</w:t>
      </w:r>
    </w:p>
    <w:p w:rsidR="00D44817" w:rsidRDefault="00D44817" w:rsidP="003927DA">
      <w:pPr>
        <w:rPr>
          <w:rFonts w:ascii="Courier New" w:hAnsi="Courier New" w:cs="Courier New"/>
          <w:sz w:val="20"/>
          <w:szCs w:val="20"/>
        </w:rPr>
      </w:pPr>
    </w:p>
    <w:p w:rsidR="00D44817" w:rsidRPr="00D44817" w:rsidRDefault="00D44817" w:rsidP="00D44817">
      <w:pPr>
        <w:pStyle w:val="31Answer"/>
        <w:ind w:left="1440"/>
        <w:rPr>
          <w:rFonts w:ascii="Courier New" w:hAnsi="Courier New" w:cs="Courier New"/>
        </w:rPr>
      </w:pPr>
      <w:r w:rsidRPr="00D44817">
        <w:rPr>
          <w:rFonts w:ascii="Courier New" w:hAnsi="Courier New" w:cs="Courier New"/>
        </w:rPr>
        <w:tab/>
      </w:r>
      <w:r>
        <w:rPr>
          <w:rFonts w:ascii="Courier New" w:hAnsi="Courier New" w:cs="Courier New"/>
        </w:rPr>
        <w:t>1</w:t>
      </w:r>
      <w:r w:rsidRPr="00D44817">
        <w:rPr>
          <w:rFonts w:ascii="Courier New" w:hAnsi="Courier New" w:cs="Courier New"/>
        </w:rPr>
        <w:tab/>
        <w:t>raising income taxes on the wealthy</w:t>
      </w:r>
    </w:p>
    <w:p w:rsidR="00D44817" w:rsidRPr="00D44817" w:rsidRDefault="00D44817" w:rsidP="00D44817">
      <w:pPr>
        <w:pStyle w:val="31Answer"/>
        <w:ind w:left="1440"/>
        <w:rPr>
          <w:rFonts w:ascii="Courier New" w:hAnsi="Courier New" w:cs="Courier New"/>
        </w:rPr>
      </w:pPr>
      <w:r w:rsidRPr="00D44817">
        <w:rPr>
          <w:rFonts w:ascii="Courier New" w:hAnsi="Courier New" w:cs="Courier New"/>
        </w:rPr>
        <w:tab/>
      </w:r>
      <w:r>
        <w:rPr>
          <w:rFonts w:ascii="Courier New" w:hAnsi="Courier New" w:cs="Courier New"/>
        </w:rPr>
        <w:t>2</w:t>
      </w:r>
      <w:r w:rsidRPr="00D44817">
        <w:rPr>
          <w:rFonts w:ascii="Courier New" w:hAnsi="Courier New" w:cs="Courier New"/>
        </w:rPr>
        <w:tab/>
        <w:t xml:space="preserve">borrowing money to make ends meet </w:t>
      </w:r>
    </w:p>
    <w:p w:rsidR="00D44817" w:rsidRPr="00D44817" w:rsidRDefault="00D44817" w:rsidP="00D44817">
      <w:pPr>
        <w:pStyle w:val="31Answer"/>
        <w:ind w:left="1440"/>
        <w:rPr>
          <w:rFonts w:ascii="Courier New" w:hAnsi="Courier New" w:cs="Courier New"/>
        </w:rPr>
      </w:pPr>
      <w:r w:rsidRPr="00D44817">
        <w:rPr>
          <w:rFonts w:ascii="Courier New" w:hAnsi="Courier New" w:cs="Courier New"/>
        </w:rPr>
        <w:tab/>
      </w:r>
      <w:r>
        <w:rPr>
          <w:rFonts w:ascii="Courier New" w:hAnsi="Courier New" w:cs="Courier New"/>
        </w:rPr>
        <w:t>3</w:t>
      </w:r>
      <w:r w:rsidRPr="00D44817">
        <w:rPr>
          <w:rFonts w:ascii="Courier New" w:hAnsi="Courier New" w:cs="Courier New"/>
        </w:rPr>
        <w:tab/>
        <w:t xml:space="preserve">expanding gambling, such as adding a casino in Chicago </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8</w:t>
      </w:r>
      <w:r w:rsidRPr="00D44817">
        <w:rPr>
          <w:rFonts w:ascii="Courier New" w:hAnsi="Courier New" w:cs="Courier New"/>
          <w:sz w:val="20"/>
          <w:szCs w:val="20"/>
        </w:rPr>
        <w:tab/>
        <w:t>[VOL] don’t know</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9</w:t>
      </w:r>
      <w:r w:rsidRPr="00D44817">
        <w:rPr>
          <w:rFonts w:ascii="Courier New" w:hAnsi="Courier New" w:cs="Courier New"/>
          <w:sz w:val="20"/>
          <w:szCs w:val="20"/>
        </w:rPr>
        <w:tab/>
        <w:t>[VOL] refuse</w:t>
      </w:r>
    </w:p>
    <w:p w:rsidR="00D44817" w:rsidRDefault="00D44817" w:rsidP="003927DA"/>
    <w:p w:rsidR="00D44817" w:rsidRPr="00D44817" w:rsidRDefault="00D44817" w:rsidP="00D44817">
      <w:pPr>
        <w:pStyle w:val="Question"/>
        <w:rPr>
          <w:rFonts w:ascii="Courier New" w:hAnsi="Courier New" w:cs="Courier New"/>
          <w:sz w:val="20"/>
          <w:szCs w:val="20"/>
        </w:rPr>
      </w:pPr>
      <w:r w:rsidRPr="00D44817">
        <w:rPr>
          <w:rFonts w:ascii="Courier New" w:hAnsi="Courier New" w:cs="Courier New"/>
          <w:sz w:val="20"/>
          <w:szCs w:val="20"/>
        </w:rPr>
        <w:t>Q32ail</w:t>
      </w:r>
      <w:proofErr w:type="gramStart"/>
      <w:r>
        <w:rPr>
          <w:rFonts w:ascii="Courier New" w:hAnsi="Courier New" w:cs="Courier New"/>
          <w:sz w:val="20"/>
          <w:szCs w:val="20"/>
        </w:rPr>
        <w:t>.</w:t>
      </w:r>
      <w:r w:rsidRPr="00D44817">
        <w:rPr>
          <w:rFonts w:ascii="Courier New" w:hAnsi="Courier New" w:cs="Courier New"/>
          <w:b/>
          <w:sz w:val="20"/>
          <w:szCs w:val="20"/>
        </w:rPr>
        <w:t>[</w:t>
      </w:r>
      <w:proofErr w:type="gramEnd"/>
      <w:r w:rsidRPr="00D44817">
        <w:rPr>
          <w:rFonts w:ascii="Courier New" w:hAnsi="Courier New" w:cs="Courier New"/>
          <w:b/>
          <w:sz w:val="20"/>
          <w:szCs w:val="20"/>
        </w:rPr>
        <w:t xml:space="preserve">asked of Illinois respondents who were </w:t>
      </w:r>
      <w:proofErr w:type="spellStart"/>
      <w:r w:rsidRPr="00D44817">
        <w:rPr>
          <w:rFonts w:ascii="Courier New" w:hAnsi="Courier New" w:cs="Courier New"/>
          <w:b/>
          <w:sz w:val="20"/>
          <w:szCs w:val="20"/>
        </w:rPr>
        <w:t>recontacted</w:t>
      </w:r>
      <w:proofErr w:type="spellEnd"/>
      <w:r w:rsidRPr="00D44817">
        <w:rPr>
          <w:rFonts w:ascii="Courier New" w:hAnsi="Courier New" w:cs="Courier New"/>
          <w:b/>
          <w:sz w:val="20"/>
          <w:szCs w:val="20"/>
        </w:rPr>
        <w:t xml:space="preserve"> between June 15 and 20]</w:t>
      </w:r>
      <w:r w:rsidRPr="00D44817">
        <w:rPr>
          <w:rFonts w:ascii="Courier New" w:hAnsi="Courier New" w:cs="Courier New"/>
          <w:sz w:val="20"/>
          <w:szCs w:val="20"/>
        </w:rPr>
        <w:t xml:space="preserve"> Several proposals have been made to find new revenue sources to address the state’s budget deficit. Which one of the following would you </w:t>
      </w:r>
      <w:r w:rsidRPr="00D44817">
        <w:rPr>
          <w:rFonts w:ascii="Courier New" w:hAnsi="Courier New" w:cs="Courier New"/>
          <w:b/>
          <w:sz w:val="20"/>
          <w:szCs w:val="20"/>
          <w:u w:val="single"/>
        </w:rPr>
        <w:t>most</w:t>
      </w:r>
      <w:r w:rsidRPr="00D44817">
        <w:rPr>
          <w:rFonts w:ascii="Courier New" w:hAnsi="Courier New" w:cs="Courier New"/>
          <w:sz w:val="20"/>
          <w:szCs w:val="20"/>
        </w:rPr>
        <w:t xml:space="preserve"> prefer—[ROTATE] [1] raising income taxes on everyone [2] borrowing money to make ends meet [OR] [3] expanding gambling, such as adding a casino in Chicago?</w:t>
      </w:r>
    </w:p>
    <w:p w:rsidR="00D44817" w:rsidRPr="00D44817" w:rsidRDefault="00D44817" w:rsidP="00D44817">
      <w:pPr>
        <w:rPr>
          <w:rFonts w:ascii="Courier New" w:hAnsi="Courier New" w:cs="Courier New"/>
          <w:sz w:val="20"/>
          <w:szCs w:val="20"/>
        </w:rPr>
      </w:pP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1</w:t>
      </w:r>
      <w:r w:rsidRPr="00D44817">
        <w:rPr>
          <w:rFonts w:ascii="Courier New" w:hAnsi="Courier New" w:cs="Courier New"/>
          <w:sz w:val="20"/>
          <w:szCs w:val="20"/>
        </w:rPr>
        <w:tab/>
        <w:t>raising income taxes on everyone</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2</w:t>
      </w:r>
      <w:r w:rsidRPr="00D44817">
        <w:rPr>
          <w:rFonts w:ascii="Courier New" w:hAnsi="Courier New" w:cs="Courier New"/>
          <w:sz w:val="20"/>
          <w:szCs w:val="20"/>
        </w:rPr>
        <w:tab/>
        <w:t xml:space="preserve">borrowing money to make ends meet </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3</w:t>
      </w:r>
      <w:r w:rsidRPr="00D44817">
        <w:rPr>
          <w:rFonts w:ascii="Courier New" w:hAnsi="Courier New" w:cs="Courier New"/>
          <w:sz w:val="20"/>
          <w:szCs w:val="20"/>
        </w:rPr>
        <w:tab/>
        <w:t xml:space="preserve">expanding gambling, such as adding a casino in Chicago </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8</w:t>
      </w:r>
      <w:r w:rsidRPr="00D44817">
        <w:rPr>
          <w:rFonts w:ascii="Courier New" w:hAnsi="Courier New" w:cs="Courier New"/>
          <w:sz w:val="20"/>
          <w:szCs w:val="20"/>
        </w:rPr>
        <w:tab/>
        <w:t>[VOL] don’t know</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9</w:t>
      </w:r>
      <w:r w:rsidRPr="00D44817">
        <w:rPr>
          <w:rFonts w:ascii="Courier New" w:hAnsi="Courier New" w:cs="Courier New"/>
          <w:sz w:val="20"/>
          <w:szCs w:val="20"/>
        </w:rPr>
        <w:tab/>
        <w:t>[VOL] refuse</w:t>
      </w:r>
    </w:p>
    <w:p w:rsidR="003927DA" w:rsidRDefault="003927DA" w:rsidP="003927DA"/>
    <w:p w:rsidR="00CC683C" w:rsidRPr="00CC683C" w:rsidRDefault="00CC683C" w:rsidP="00CC683C">
      <w:pPr>
        <w:pStyle w:val="Question"/>
        <w:rPr>
          <w:rFonts w:ascii="Courier New" w:hAnsi="Courier New" w:cs="Courier New"/>
          <w:sz w:val="20"/>
          <w:szCs w:val="20"/>
        </w:rPr>
      </w:pPr>
      <w:r>
        <w:rPr>
          <w:rFonts w:ascii="Courier New" w:hAnsi="Courier New" w:cs="Courier New"/>
          <w:sz w:val="20"/>
          <w:szCs w:val="20"/>
        </w:rPr>
        <w:t xml:space="preserve">Q32ny.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New York</w:t>
      </w:r>
      <w:r w:rsidRPr="00D44817">
        <w:rPr>
          <w:rFonts w:ascii="Courier New" w:eastAsia="Times" w:hAnsi="Courier New" w:cs="Courier New"/>
          <w:b/>
          <w:sz w:val="20"/>
          <w:szCs w:val="20"/>
          <w:lang w:eastAsia="en-US"/>
        </w:rPr>
        <w:t xml:space="preserve"> respondents]</w:t>
      </w:r>
      <w:r>
        <w:rPr>
          <w:rFonts w:ascii="Courier New" w:eastAsia="Times" w:hAnsi="Courier New" w:cs="Courier New"/>
          <w:b/>
          <w:sz w:val="20"/>
          <w:szCs w:val="20"/>
          <w:lang w:eastAsia="en-US"/>
        </w:rPr>
        <w:t xml:space="preserve"> </w:t>
      </w:r>
      <w:r w:rsidRPr="00CC683C">
        <w:rPr>
          <w:rFonts w:ascii="Courier New" w:hAnsi="Courier New" w:cs="Courier New"/>
          <w:sz w:val="20"/>
          <w:szCs w:val="20"/>
        </w:rPr>
        <w:t xml:space="preserve">Several proposals have been made to find new revenue sources to address the state’s budget deficit. Which one of the following would you </w:t>
      </w:r>
      <w:r w:rsidRPr="00CC683C">
        <w:rPr>
          <w:rFonts w:ascii="Courier New" w:hAnsi="Courier New" w:cs="Courier New"/>
          <w:b/>
          <w:sz w:val="20"/>
          <w:szCs w:val="20"/>
          <w:u w:val="single"/>
        </w:rPr>
        <w:t>most</w:t>
      </w:r>
      <w:r w:rsidRPr="00CC683C">
        <w:rPr>
          <w:rFonts w:ascii="Courier New" w:hAnsi="Courier New" w:cs="Courier New"/>
          <w:sz w:val="20"/>
          <w:szCs w:val="20"/>
        </w:rPr>
        <w:t xml:space="preserve"> prefer—[ROTATE] [1] raising income taxes again on the wealthy [2] borrowing money to make ends meet for the next three years [OR] [3] taxing sugary soft drinks?</w:t>
      </w:r>
    </w:p>
    <w:p w:rsidR="00CC683C" w:rsidRPr="00CC683C" w:rsidRDefault="00CC683C" w:rsidP="00CC683C">
      <w:pPr>
        <w:rPr>
          <w:rFonts w:ascii="Courier New" w:hAnsi="Courier New" w:cs="Courier New"/>
          <w:sz w:val="20"/>
          <w:szCs w:val="20"/>
        </w:rPr>
      </w:pP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1</w:t>
      </w:r>
      <w:r w:rsidRPr="00CC683C">
        <w:rPr>
          <w:rFonts w:ascii="Courier New" w:hAnsi="Courier New" w:cs="Courier New"/>
          <w:sz w:val="20"/>
          <w:szCs w:val="20"/>
        </w:rPr>
        <w:tab/>
        <w:t>raising income taxes again on the wealthy</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2</w:t>
      </w:r>
      <w:r w:rsidRPr="00CC683C">
        <w:rPr>
          <w:rFonts w:ascii="Courier New" w:hAnsi="Courier New" w:cs="Courier New"/>
          <w:sz w:val="20"/>
          <w:szCs w:val="20"/>
        </w:rPr>
        <w:tab/>
        <w:t>borrowing money to make ends meet for the next three years</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3</w:t>
      </w:r>
      <w:r w:rsidRPr="00CC683C">
        <w:rPr>
          <w:rFonts w:ascii="Courier New" w:hAnsi="Courier New" w:cs="Courier New"/>
          <w:sz w:val="20"/>
          <w:szCs w:val="20"/>
        </w:rPr>
        <w:tab/>
        <w:t>taxing sugary soft drinks</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8</w:t>
      </w:r>
      <w:r w:rsidRPr="00CC683C">
        <w:rPr>
          <w:rFonts w:ascii="Courier New" w:hAnsi="Courier New" w:cs="Courier New"/>
          <w:sz w:val="20"/>
          <w:szCs w:val="20"/>
        </w:rPr>
        <w:tab/>
        <w:t>[VOL] don’t know</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9</w:t>
      </w:r>
      <w:r w:rsidRPr="00CC683C">
        <w:rPr>
          <w:rFonts w:ascii="Courier New" w:hAnsi="Courier New" w:cs="Courier New"/>
          <w:sz w:val="20"/>
          <w:szCs w:val="20"/>
        </w:rPr>
        <w:tab/>
        <w:t>[VOL] refuse</w:t>
      </w:r>
    </w:p>
    <w:p w:rsidR="00CC683C" w:rsidRPr="00CC683C" w:rsidRDefault="00CC683C" w:rsidP="00CC683C">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Q33</w:t>
      </w:r>
      <w:r w:rsidR="00D44817">
        <w:rPr>
          <w:rFonts w:ascii="Courier New" w:hAnsi="Courier New" w:cs="Courier New"/>
          <w:sz w:val="20"/>
          <w:szCs w:val="20"/>
        </w:rPr>
        <w:t>az</w:t>
      </w:r>
      <w:r w:rsidRPr="00752B61">
        <w:rPr>
          <w:rFonts w:ascii="Courier New" w:hAnsi="Courier New" w:cs="Courier New"/>
          <w:sz w:val="20"/>
          <w:szCs w:val="20"/>
        </w:rPr>
        <w:t>.</w:t>
      </w:r>
      <w:r w:rsidR="00D44817" w:rsidRPr="00D44817">
        <w:rPr>
          <w:rFonts w:ascii="Courier New" w:eastAsia="Times" w:hAnsi="Courier New" w:cs="Courier New"/>
          <w:b/>
          <w:sz w:val="20"/>
          <w:szCs w:val="20"/>
          <w:lang w:eastAsia="en-US"/>
        </w:rPr>
        <w:t xml:space="preserve"> [</w:t>
      </w:r>
      <w:r w:rsidR="00D44817">
        <w:rPr>
          <w:rFonts w:ascii="Courier New" w:eastAsia="Times" w:hAnsi="Courier New" w:cs="Courier New"/>
          <w:b/>
          <w:sz w:val="20"/>
          <w:szCs w:val="20"/>
          <w:lang w:eastAsia="en-US"/>
        </w:rPr>
        <w:t>Arizona</w:t>
      </w:r>
      <w:r w:rsidR="00D44817" w:rsidRPr="00D44817">
        <w:rPr>
          <w:rFonts w:ascii="Courier New" w:eastAsia="Times" w:hAnsi="Courier New" w:cs="Courier New"/>
          <w:b/>
          <w:sz w:val="20"/>
          <w:szCs w:val="20"/>
          <w:lang w:eastAsia="en-US"/>
        </w:rPr>
        <w:t xml:space="preserve"> respondents]</w:t>
      </w:r>
      <w:r w:rsidR="005C6717">
        <w:rPr>
          <w:rFonts w:ascii="Courier New" w:eastAsia="Times" w:hAnsi="Courier New" w:cs="Courier New"/>
          <w:b/>
          <w:sz w:val="20"/>
          <w:szCs w:val="20"/>
          <w:lang w:eastAsia="en-US"/>
        </w:rPr>
        <w:t xml:space="preserve"> </w:t>
      </w:r>
      <w:r w:rsidRPr="00752B61">
        <w:rPr>
          <w:rFonts w:ascii="Courier New" w:hAnsi="Courier New" w:cs="Courier New"/>
          <w:sz w:val="20"/>
          <w:szCs w:val="20"/>
        </w:rPr>
        <w:t xml:space="preserve">If the state had to raise taxes on individuals to keep the same level of services, which one of the following would you </w:t>
      </w:r>
      <w:r w:rsidRPr="00752B61">
        <w:rPr>
          <w:rFonts w:ascii="Courier New" w:hAnsi="Courier New" w:cs="Courier New"/>
          <w:b/>
          <w:sz w:val="20"/>
          <w:szCs w:val="20"/>
          <w:u w:val="single"/>
        </w:rPr>
        <w:t>most</w:t>
      </w:r>
      <w:r w:rsidRPr="00752B61">
        <w:rPr>
          <w:rFonts w:ascii="Courier New" w:hAnsi="Courier New" w:cs="Courier New"/>
          <w:sz w:val="20"/>
          <w:szCs w:val="20"/>
        </w:rPr>
        <w:t xml:space="preserve"> prefer—</w:t>
      </w:r>
      <w:r w:rsidRPr="00752B61">
        <w:rPr>
          <w:rFonts w:ascii="Courier New" w:hAnsi="Courier New" w:cs="Courier New"/>
          <w:sz w:val="20"/>
          <w:szCs w:val="20"/>
        </w:rPr>
        <w:lastRenderedPageBreak/>
        <w:t>[ROTATE] [1] raising income taxes [2] extending the sales taxes to services not currently taxed [3] collecting a sales tax on all Internet purchases [4] reinstating a state property tax [OR] [5] making the recent sales tax increase permanent?</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raising income taxes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extending the state sales taxes to services not currently taxed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collecting a state sales tax on all Internet purchases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reinstating a state property tax</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t>making the recent state sales tax increase permanent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Default="00CF3A33" w:rsidP="00CF3A33">
      <w:pPr>
        <w:pStyle w:val="Question"/>
        <w:rPr>
          <w:rFonts w:ascii="Courier New" w:hAnsi="Courier New" w:cs="Courier New"/>
          <w:sz w:val="20"/>
          <w:szCs w:val="20"/>
        </w:rPr>
      </w:pPr>
    </w:p>
    <w:p w:rsidR="00D44817" w:rsidRPr="00D44817" w:rsidRDefault="00D44817" w:rsidP="00D44817">
      <w:pPr>
        <w:pStyle w:val="Question"/>
        <w:rPr>
          <w:rFonts w:ascii="Courier New" w:hAnsi="Courier New" w:cs="Courier New"/>
          <w:sz w:val="20"/>
          <w:szCs w:val="20"/>
        </w:rPr>
      </w:pPr>
      <w:r w:rsidRPr="00D44817">
        <w:rPr>
          <w:rFonts w:ascii="Courier New" w:hAnsi="Courier New" w:cs="Courier New"/>
          <w:sz w:val="20"/>
          <w:szCs w:val="20"/>
        </w:rPr>
        <w:t>Q33</w:t>
      </w:r>
      <w:r>
        <w:rPr>
          <w:rFonts w:ascii="Courier New" w:hAnsi="Courier New" w:cs="Courier New"/>
          <w:sz w:val="20"/>
          <w:szCs w:val="20"/>
        </w:rPr>
        <w:t>ca</w:t>
      </w:r>
      <w:r w:rsidRPr="00D44817">
        <w:rPr>
          <w:rFonts w:ascii="Courier New" w:hAnsi="Courier New" w:cs="Courier New"/>
          <w:sz w:val="20"/>
          <w:szCs w:val="20"/>
        </w:rPr>
        <w:t>.</w:t>
      </w:r>
      <w:r>
        <w:rPr>
          <w:rFonts w:ascii="Courier New" w:hAnsi="Courier New" w:cs="Courier New"/>
          <w:sz w:val="20"/>
          <w:szCs w:val="20"/>
        </w:rPr>
        <w:t xml:space="preserve">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California</w:t>
      </w:r>
      <w:r w:rsidRPr="00D44817">
        <w:rPr>
          <w:rFonts w:ascii="Courier New" w:eastAsia="Times" w:hAnsi="Courier New" w:cs="Courier New"/>
          <w:b/>
          <w:sz w:val="20"/>
          <w:szCs w:val="20"/>
          <w:lang w:eastAsia="en-US"/>
        </w:rPr>
        <w:t xml:space="preserve"> respondents]</w:t>
      </w:r>
      <w:r w:rsidR="005C6717">
        <w:rPr>
          <w:rFonts w:ascii="Courier New" w:eastAsia="Times" w:hAnsi="Courier New" w:cs="Courier New"/>
          <w:b/>
          <w:sz w:val="20"/>
          <w:szCs w:val="20"/>
          <w:lang w:eastAsia="en-US"/>
        </w:rPr>
        <w:t xml:space="preserve"> </w:t>
      </w:r>
      <w:r w:rsidRPr="00D44817">
        <w:rPr>
          <w:rFonts w:ascii="Courier New" w:hAnsi="Courier New" w:cs="Courier New"/>
          <w:sz w:val="20"/>
          <w:szCs w:val="20"/>
        </w:rPr>
        <w:t xml:space="preserve">If the state had to raise taxes on individuals to keep the same level of services, which one of the following would you </w:t>
      </w:r>
      <w:r w:rsidRPr="00D44817">
        <w:rPr>
          <w:rFonts w:ascii="Courier New" w:hAnsi="Courier New" w:cs="Courier New"/>
          <w:b/>
          <w:sz w:val="20"/>
          <w:szCs w:val="20"/>
          <w:u w:val="single"/>
        </w:rPr>
        <w:t>most</w:t>
      </w:r>
      <w:r w:rsidRPr="00D44817">
        <w:rPr>
          <w:rFonts w:ascii="Courier New" w:hAnsi="Courier New" w:cs="Courier New"/>
          <w:sz w:val="20"/>
          <w:szCs w:val="20"/>
        </w:rPr>
        <w:t xml:space="preserve"> prefer—[ROTATE] [1] extending the state sales taxes to services not currently taxed, [2] raising income taxes on everyone, [OR] [3] raising the vehicle license fee?</w:t>
      </w:r>
    </w:p>
    <w:p w:rsidR="00D44817" w:rsidRPr="00D44817" w:rsidRDefault="00D44817" w:rsidP="00D44817">
      <w:pPr>
        <w:rPr>
          <w:rFonts w:ascii="Courier New" w:hAnsi="Courier New" w:cs="Courier New"/>
          <w:sz w:val="20"/>
          <w:szCs w:val="20"/>
        </w:rPr>
      </w:pP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1</w:t>
      </w:r>
      <w:r w:rsidRPr="00D44817">
        <w:rPr>
          <w:rFonts w:ascii="Courier New" w:hAnsi="Courier New" w:cs="Courier New"/>
          <w:sz w:val="20"/>
          <w:szCs w:val="20"/>
        </w:rPr>
        <w:tab/>
        <w:t>extending the state sales taxes to services not currently taxed</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2</w:t>
      </w:r>
      <w:r w:rsidRPr="00D44817">
        <w:rPr>
          <w:rFonts w:ascii="Courier New" w:hAnsi="Courier New" w:cs="Courier New"/>
          <w:sz w:val="20"/>
          <w:szCs w:val="20"/>
        </w:rPr>
        <w:tab/>
        <w:t>raising income taxes on everyone</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3</w:t>
      </w:r>
      <w:r w:rsidRPr="00D44817">
        <w:rPr>
          <w:rFonts w:ascii="Courier New" w:hAnsi="Courier New" w:cs="Courier New"/>
          <w:sz w:val="20"/>
          <w:szCs w:val="20"/>
        </w:rPr>
        <w:tab/>
        <w:t>raising the vehicle license fee</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8</w:t>
      </w:r>
      <w:r w:rsidRPr="00D44817">
        <w:rPr>
          <w:rFonts w:ascii="Courier New" w:hAnsi="Courier New" w:cs="Courier New"/>
          <w:sz w:val="20"/>
          <w:szCs w:val="20"/>
        </w:rPr>
        <w:tab/>
        <w:t>[VOL] don’t know</w:t>
      </w:r>
    </w:p>
    <w:p w:rsidR="00D44817" w:rsidRPr="00D44817" w:rsidRDefault="00D44817" w:rsidP="00D44817">
      <w:pPr>
        <w:pStyle w:val="Answer"/>
        <w:rPr>
          <w:rFonts w:ascii="Courier New" w:hAnsi="Courier New" w:cs="Courier New"/>
          <w:sz w:val="20"/>
          <w:szCs w:val="20"/>
        </w:rPr>
      </w:pPr>
      <w:r w:rsidRPr="00D44817">
        <w:rPr>
          <w:rFonts w:ascii="Courier New" w:hAnsi="Courier New" w:cs="Courier New"/>
          <w:sz w:val="20"/>
          <w:szCs w:val="20"/>
        </w:rPr>
        <w:t>9</w:t>
      </w:r>
      <w:r w:rsidRPr="00D44817">
        <w:rPr>
          <w:rFonts w:ascii="Courier New" w:hAnsi="Courier New" w:cs="Courier New"/>
          <w:sz w:val="20"/>
          <w:szCs w:val="20"/>
        </w:rPr>
        <w:tab/>
        <w:t>[VOL] refuse</w:t>
      </w:r>
    </w:p>
    <w:p w:rsidR="00D44817" w:rsidRDefault="00D44817" w:rsidP="00D44817"/>
    <w:p w:rsidR="00D44817" w:rsidRDefault="00D44817" w:rsidP="00D44817">
      <w:r w:rsidRPr="00D44817">
        <w:rPr>
          <w:rFonts w:ascii="Courier New" w:hAnsi="Courier New" w:cs="Courier New"/>
          <w:sz w:val="20"/>
          <w:szCs w:val="20"/>
        </w:rPr>
        <w:t>Q33</w:t>
      </w:r>
      <w:r>
        <w:rPr>
          <w:rFonts w:ascii="Courier New" w:hAnsi="Courier New" w:cs="Courier New"/>
          <w:sz w:val="20"/>
          <w:szCs w:val="20"/>
        </w:rPr>
        <w:t>fl</w:t>
      </w:r>
      <w:r w:rsidRPr="00D44817">
        <w:rPr>
          <w:rFonts w:ascii="Courier New" w:hAnsi="Courier New" w:cs="Courier New"/>
          <w:sz w:val="20"/>
          <w:szCs w:val="20"/>
        </w:rPr>
        <w:t>.</w:t>
      </w:r>
      <w:r>
        <w:rPr>
          <w:rFonts w:ascii="Courier New" w:hAnsi="Courier New" w:cs="Courier New"/>
          <w:sz w:val="20"/>
          <w:szCs w:val="20"/>
        </w:rPr>
        <w:t xml:space="preserve">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Florida</w:t>
      </w:r>
      <w:r w:rsidRPr="00D44817">
        <w:rPr>
          <w:rFonts w:ascii="Courier New" w:eastAsia="Times" w:hAnsi="Courier New" w:cs="Courier New"/>
          <w:b/>
          <w:sz w:val="20"/>
          <w:szCs w:val="20"/>
          <w:lang w:eastAsia="en-US"/>
        </w:rPr>
        <w:t xml:space="preserve"> respondents]</w:t>
      </w:r>
      <w:r w:rsidR="00CC683C">
        <w:rPr>
          <w:rFonts w:ascii="Courier New" w:eastAsia="Times" w:hAnsi="Courier New" w:cs="Courier New"/>
          <w:b/>
          <w:sz w:val="20"/>
          <w:szCs w:val="20"/>
          <w:lang w:eastAsia="en-US"/>
        </w:rPr>
        <w:t xml:space="preserve"> </w:t>
      </w:r>
      <w:r w:rsidRPr="00D44817">
        <w:rPr>
          <w:rFonts w:ascii="Courier New" w:hAnsi="Courier New" w:cs="Courier New"/>
          <w:sz w:val="20"/>
          <w:szCs w:val="20"/>
        </w:rPr>
        <w:t xml:space="preserve">If the state had to raise taxes on individuals to keep the same level of services, which one of the following would you </w:t>
      </w:r>
      <w:r w:rsidRPr="00D44817">
        <w:rPr>
          <w:rFonts w:ascii="Courier New" w:hAnsi="Courier New" w:cs="Courier New"/>
          <w:b/>
          <w:sz w:val="20"/>
          <w:szCs w:val="20"/>
          <w:u w:val="single"/>
        </w:rPr>
        <w:t>most</w:t>
      </w:r>
      <w:r w:rsidRPr="00D44817">
        <w:rPr>
          <w:rFonts w:ascii="Courier New" w:hAnsi="Courier New" w:cs="Courier New"/>
          <w:sz w:val="20"/>
          <w:szCs w:val="20"/>
        </w:rPr>
        <w:t xml:space="preserve"> prefer—[ROTATE]</w:t>
      </w:r>
      <w:r>
        <w:rPr>
          <w:rFonts w:ascii="Courier New" w:hAnsi="Courier New" w:cs="Courier New"/>
          <w:sz w:val="20"/>
          <w:szCs w:val="20"/>
        </w:rPr>
        <w:t xml:space="preserve"> [1] </w:t>
      </w:r>
      <w:r w:rsidRPr="00D44817">
        <w:rPr>
          <w:rFonts w:ascii="Courier New" w:hAnsi="Courier New" w:cs="Courier New"/>
          <w:sz w:val="20"/>
          <w:szCs w:val="20"/>
        </w:rPr>
        <w:t>creating a personal state income tax</w:t>
      </w:r>
      <w:r w:rsidR="00CC683C">
        <w:rPr>
          <w:rFonts w:ascii="Courier New" w:hAnsi="Courier New" w:cs="Courier New"/>
          <w:sz w:val="20"/>
          <w:szCs w:val="20"/>
        </w:rPr>
        <w:t xml:space="preserve">, [2] </w:t>
      </w:r>
      <w:r w:rsidR="00CC683C" w:rsidRPr="00CC683C">
        <w:rPr>
          <w:rFonts w:ascii="Courier New" w:hAnsi="Courier New" w:cs="Courier New"/>
          <w:sz w:val="20"/>
          <w:szCs w:val="20"/>
        </w:rPr>
        <w:t>extending the state sales taxes to services not currently taxed</w:t>
      </w:r>
      <w:r w:rsidR="00CC683C">
        <w:rPr>
          <w:rFonts w:ascii="Courier New" w:hAnsi="Courier New" w:cs="Courier New"/>
          <w:sz w:val="20"/>
          <w:szCs w:val="20"/>
        </w:rPr>
        <w:t xml:space="preserve">, [3] </w:t>
      </w:r>
      <w:r w:rsidR="00CC683C" w:rsidRPr="00CC683C">
        <w:rPr>
          <w:rFonts w:ascii="Courier New" w:hAnsi="Courier New" w:cs="Courier New"/>
          <w:sz w:val="20"/>
          <w:szCs w:val="20"/>
        </w:rPr>
        <w:t>collecting a state sales tax on Internet purchases</w:t>
      </w:r>
      <w:proofErr w:type="gramStart"/>
      <w:r w:rsidR="00CC683C">
        <w:rPr>
          <w:rFonts w:ascii="Courier New" w:hAnsi="Courier New" w:cs="Courier New"/>
          <w:sz w:val="20"/>
          <w:szCs w:val="20"/>
        </w:rPr>
        <w:t>,</w:t>
      </w:r>
      <w:r w:rsidRPr="00D44817">
        <w:rPr>
          <w:rFonts w:ascii="Courier New" w:hAnsi="Courier New" w:cs="Courier New"/>
          <w:sz w:val="20"/>
          <w:szCs w:val="20"/>
        </w:rPr>
        <w:t>[</w:t>
      </w:r>
      <w:proofErr w:type="gramEnd"/>
      <w:r w:rsidRPr="00D44817">
        <w:rPr>
          <w:rFonts w:ascii="Courier New" w:hAnsi="Courier New" w:cs="Courier New"/>
          <w:sz w:val="20"/>
          <w:szCs w:val="20"/>
        </w:rPr>
        <w:t>OR] [</w:t>
      </w:r>
      <w:r w:rsidR="00CC683C">
        <w:rPr>
          <w:rFonts w:ascii="Courier New" w:hAnsi="Courier New" w:cs="Courier New"/>
          <w:sz w:val="20"/>
          <w:szCs w:val="20"/>
        </w:rPr>
        <w:t>4</w:t>
      </w:r>
      <w:r w:rsidRPr="00D44817">
        <w:rPr>
          <w:rFonts w:ascii="Courier New" w:hAnsi="Courier New" w:cs="Courier New"/>
          <w:sz w:val="20"/>
          <w:szCs w:val="20"/>
        </w:rPr>
        <w:t>]</w:t>
      </w:r>
      <w:r w:rsidR="00CC683C">
        <w:rPr>
          <w:rFonts w:ascii="Courier New" w:hAnsi="Courier New" w:cs="Courier New"/>
          <w:sz w:val="20"/>
          <w:szCs w:val="20"/>
        </w:rPr>
        <w:t xml:space="preserve"> </w:t>
      </w:r>
      <w:r w:rsidR="00CC683C" w:rsidRPr="00CC683C">
        <w:rPr>
          <w:rFonts w:ascii="Courier New" w:hAnsi="Courier New" w:cs="Courier New"/>
          <w:sz w:val="20"/>
          <w:szCs w:val="20"/>
        </w:rPr>
        <w:t>raising the state sales tax on all purchases</w:t>
      </w:r>
      <w:r w:rsidR="00CC683C">
        <w:rPr>
          <w:rFonts w:ascii="Courier New" w:hAnsi="Courier New" w:cs="Courier New"/>
          <w:sz w:val="20"/>
          <w:szCs w:val="20"/>
        </w:rPr>
        <w:t>?</w:t>
      </w:r>
    </w:p>
    <w:p w:rsidR="00D44817" w:rsidRDefault="00D44817" w:rsidP="00D44817"/>
    <w:p w:rsidR="00D44817" w:rsidRPr="00CC683C" w:rsidRDefault="00CC683C" w:rsidP="00CC683C">
      <w:pPr>
        <w:ind w:left="144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44817" w:rsidRPr="00CC683C">
        <w:rPr>
          <w:rFonts w:ascii="Courier New" w:hAnsi="Courier New" w:cs="Courier New"/>
          <w:sz w:val="20"/>
          <w:szCs w:val="20"/>
        </w:rPr>
        <w:t>creating a personal state income tax</w:t>
      </w:r>
    </w:p>
    <w:p w:rsidR="00CC683C" w:rsidRPr="00CC683C" w:rsidRDefault="00CC683C" w:rsidP="00CC683C">
      <w:pPr>
        <w:ind w:left="144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C683C">
        <w:rPr>
          <w:rFonts w:ascii="Courier New" w:hAnsi="Courier New" w:cs="Courier New"/>
          <w:sz w:val="20"/>
          <w:szCs w:val="20"/>
        </w:rPr>
        <w:t>extending the state sales taxes to services not currently taxed</w:t>
      </w:r>
    </w:p>
    <w:p w:rsidR="00CC683C" w:rsidRPr="00CC683C" w:rsidRDefault="00CC683C" w:rsidP="00CC683C">
      <w:pPr>
        <w:ind w:left="144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CC683C">
        <w:rPr>
          <w:rFonts w:ascii="Courier New" w:hAnsi="Courier New" w:cs="Courier New"/>
          <w:sz w:val="20"/>
          <w:szCs w:val="20"/>
        </w:rPr>
        <w:t>collecting a state sales tax on Internet purchases</w:t>
      </w:r>
    </w:p>
    <w:p w:rsidR="00CC683C" w:rsidRDefault="00CC683C" w:rsidP="00CC683C">
      <w:pPr>
        <w:ind w:left="144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Pr="00CC683C">
        <w:rPr>
          <w:rFonts w:ascii="Courier New" w:hAnsi="Courier New" w:cs="Courier New"/>
          <w:sz w:val="20"/>
          <w:szCs w:val="20"/>
        </w:rPr>
        <w:t>raising the state sales tax on all purchases</w:t>
      </w:r>
    </w:p>
    <w:p w:rsidR="00CC683C" w:rsidRPr="00D44817" w:rsidRDefault="00CC683C" w:rsidP="00CC683C">
      <w:pPr>
        <w:pStyle w:val="Answer"/>
        <w:rPr>
          <w:rFonts w:ascii="Courier New" w:hAnsi="Courier New" w:cs="Courier New"/>
          <w:sz w:val="20"/>
          <w:szCs w:val="20"/>
        </w:rPr>
      </w:pPr>
      <w:r w:rsidRPr="00D44817">
        <w:rPr>
          <w:rFonts w:ascii="Courier New" w:hAnsi="Courier New" w:cs="Courier New"/>
          <w:sz w:val="20"/>
          <w:szCs w:val="20"/>
        </w:rPr>
        <w:t>8</w:t>
      </w:r>
      <w:r w:rsidRPr="00D44817">
        <w:rPr>
          <w:rFonts w:ascii="Courier New" w:hAnsi="Courier New" w:cs="Courier New"/>
          <w:sz w:val="20"/>
          <w:szCs w:val="20"/>
        </w:rPr>
        <w:tab/>
        <w:t>[VOL] don’t know</w:t>
      </w:r>
    </w:p>
    <w:p w:rsidR="00CC683C" w:rsidRPr="00D44817" w:rsidRDefault="00CC683C" w:rsidP="00CC683C">
      <w:pPr>
        <w:pStyle w:val="Answer"/>
        <w:rPr>
          <w:rFonts w:ascii="Courier New" w:hAnsi="Courier New" w:cs="Courier New"/>
          <w:sz w:val="20"/>
          <w:szCs w:val="20"/>
        </w:rPr>
      </w:pPr>
      <w:r w:rsidRPr="00D44817">
        <w:rPr>
          <w:rFonts w:ascii="Courier New" w:hAnsi="Courier New" w:cs="Courier New"/>
          <w:sz w:val="20"/>
          <w:szCs w:val="20"/>
        </w:rPr>
        <w:t>9</w:t>
      </w:r>
      <w:r w:rsidRPr="00D44817">
        <w:rPr>
          <w:rFonts w:ascii="Courier New" w:hAnsi="Courier New" w:cs="Courier New"/>
          <w:sz w:val="20"/>
          <w:szCs w:val="20"/>
        </w:rPr>
        <w:tab/>
        <w:t>[VOL] refuse</w:t>
      </w:r>
    </w:p>
    <w:p w:rsidR="00CC683C" w:rsidRDefault="00CC683C" w:rsidP="00CC683C">
      <w:pPr>
        <w:ind w:left="1440"/>
        <w:rPr>
          <w:rFonts w:ascii="Courier New" w:hAnsi="Courier New" w:cs="Courier New"/>
          <w:sz w:val="20"/>
          <w:szCs w:val="20"/>
        </w:rPr>
      </w:pPr>
    </w:p>
    <w:p w:rsidR="00CC683C" w:rsidRPr="00CC683C" w:rsidRDefault="00CC683C" w:rsidP="00CC683C">
      <w:pPr>
        <w:pStyle w:val="Question"/>
        <w:rPr>
          <w:rFonts w:ascii="Courier New" w:hAnsi="Courier New" w:cs="Courier New"/>
          <w:sz w:val="20"/>
          <w:szCs w:val="20"/>
        </w:rPr>
      </w:pPr>
      <w:r>
        <w:rPr>
          <w:rFonts w:ascii="Courier New" w:hAnsi="Courier New" w:cs="Courier New"/>
          <w:sz w:val="20"/>
          <w:szCs w:val="20"/>
        </w:rPr>
        <w:t xml:space="preserve">Q33il.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Illinois</w:t>
      </w:r>
      <w:r w:rsidRPr="00D44817">
        <w:rPr>
          <w:rFonts w:ascii="Courier New" w:eastAsia="Times" w:hAnsi="Courier New" w:cs="Courier New"/>
          <w:b/>
          <w:sz w:val="20"/>
          <w:szCs w:val="20"/>
          <w:lang w:eastAsia="en-US"/>
        </w:rPr>
        <w:t xml:space="preserve"> respondents]</w:t>
      </w:r>
      <w:r>
        <w:rPr>
          <w:rFonts w:ascii="Courier New" w:eastAsia="Times" w:hAnsi="Courier New" w:cs="Courier New"/>
          <w:b/>
          <w:sz w:val="20"/>
          <w:szCs w:val="20"/>
          <w:lang w:eastAsia="en-US"/>
        </w:rPr>
        <w:t xml:space="preserve"> </w:t>
      </w:r>
      <w:r w:rsidRPr="00CC683C">
        <w:rPr>
          <w:rFonts w:ascii="Courier New" w:hAnsi="Courier New" w:cs="Courier New"/>
          <w:sz w:val="20"/>
          <w:szCs w:val="20"/>
        </w:rPr>
        <w:t xml:space="preserve">If the state had to raise taxes on individuals to keep the same level of services, which one of the following would you </w:t>
      </w:r>
      <w:r w:rsidRPr="00CC683C">
        <w:rPr>
          <w:rFonts w:ascii="Courier New" w:hAnsi="Courier New" w:cs="Courier New"/>
          <w:b/>
          <w:sz w:val="20"/>
          <w:szCs w:val="20"/>
          <w:u w:val="single"/>
        </w:rPr>
        <w:t>most</w:t>
      </w:r>
      <w:r w:rsidRPr="00CC683C">
        <w:rPr>
          <w:rFonts w:ascii="Courier New" w:hAnsi="Courier New" w:cs="Courier New"/>
          <w:sz w:val="20"/>
          <w:szCs w:val="20"/>
        </w:rPr>
        <w:t xml:space="preserve"> prefer—[ROTATE] [1] raising income taxes on everyone, [2] raising income taxes on the wealthy, [3] raising the state sales taxes on all purchases, [OR] [4] extending the state sales taxes to services not currently taxed?</w:t>
      </w:r>
    </w:p>
    <w:p w:rsidR="00CC683C" w:rsidRPr="00CC683C" w:rsidRDefault="00CC683C" w:rsidP="00CC683C">
      <w:pPr>
        <w:rPr>
          <w:rFonts w:ascii="Courier New" w:hAnsi="Courier New" w:cs="Courier New"/>
          <w:sz w:val="20"/>
          <w:szCs w:val="20"/>
        </w:rPr>
      </w:pP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1</w:t>
      </w:r>
      <w:r w:rsidRPr="00CC683C">
        <w:rPr>
          <w:rFonts w:ascii="Courier New" w:hAnsi="Courier New" w:cs="Courier New"/>
          <w:sz w:val="20"/>
          <w:szCs w:val="20"/>
        </w:rPr>
        <w:tab/>
        <w:t xml:space="preserve">raising income taxes on everyone </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2</w:t>
      </w:r>
      <w:r w:rsidRPr="00CC683C">
        <w:rPr>
          <w:rFonts w:ascii="Courier New" w:hAnsi="Courier New" w:cs="Courier New"/>
          <w:sz w:val="20"/>
          <w:szCs w:val="20"/>
        </w:rPr>
        <w:tab/>
        <w:t>raising income taxes on wealthy</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3</w:t>
      </w:r>
      <w:r w:rsidRPr="00CC683C">
        <w:rPr>
          <w:rFonts w:ascii="Courier New" w:hAnsi="Courier New" w:cs="Courier New"/>
          <w:sz w:val="20"/>
          <w:szCs w:val="20"/>
        </w:rPr>
        <w:tab/>
        <w:t>raising the state sales taxes on all purchases</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4</w:t>
      </w:r>
      <w:r w:rsidRPr="00CC683C">
        <w:rPr>
          <w:rFonts w:ascii="Courier New" w:hAnsi="Courier New" w:cs="Courier New"/>
          <w:sz w:val="20"/>
          <w:szCs w:val="20"/>
        </w:rPr>
        <w:tab/>
        <w:t>extending the sales taxes to services not currently taxed</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8</w:t>
      </w:r>
      <w:r w:rsidRPr="00CC683C">
        <w:rPr>
          <w:rFonts w:ascii="Courier New" w:hAnsi="Courier New" w:cs="Courier New"/>
          <w:sz w:val="20"/>
          <w:szCs w:val="20"/>
        </w:rPr>
        <w:tab/>
        <w:t>[VOL] don’t know</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9</w:t>
      </w:r>
      <w:r w:rsidRPr="00CC683C">
        <w:rPr>
          <w:rFonts w:ascii="Courier New" w:hAnsi="Courier New" w:cs="Courier New"/>
          <w:sz w:val="20"/>
          <w:szCs w:val="20"/>
        </w:rPr>
        <w:tab/>
        <w:t>[VOL] refuse</w:t>
      </w:r>
    </w:p>
    <w:p w:rsidR="00CC683C" w:rsidRDefault="00CC683C" w:rsidP="00CC683C">
      <w:pPr>
        <w:ind w:left="1440"/>
        <w:rPr>
          <w:rFonts w:ascii="Courier New" w:hAnsi="Courier New" w:cs="Courier New"/>
          <w:sz w:val="20"/>
          <w:szCs w:val="20"/>
        </w:rPr>
      </w:pPr>
    </w:p>
    <w:p w:rsidR="00CC683C" w:rsidRPr="00CC683C" w:rsidRDefault="00CC683C" w:rsidP="00CC683C">
      <w:pPr>
        <w:pStyle w:val="Question"/>
        <w:rPr>
          <w:rFonts w:ascii="Courier New" w:hAnsi="Courier New" w:cs="Courier New"/>
          <w:sz w:val="20"/>
          <w:szCs w:val="20"/>
        </w:rPr>
      </w:pPr>
      <w:r w:rsidRPr="00CC683C">
        <w:rPr>
          <w:rFonts w:ascii="Courier New" w:hAnsi="Courier New" w:cs="Courier New"/>
          <w:sz w:val="20"/>
          <w:szCs w:val="20"/>
        </w:rPr>
        <w:t xml:space="preserve">Q33. </w:t>
      </w:r>
      <w:r w:rsidRPr="00CC683C">
        <w:rPr>
          <w:rFonts w:ascii="Courier New" w:eastAsia="Times" w:hAnsi="Courier New" w:cs="Courier New"/>
          <w:b/>
          <w:sz w:val="20"/>
          <w:szCs w:val="20"/>
          <w:lang w:eastAsia="en-US"/>
        </w:rPr>
        <w:t xml:space="preserve">[New York respondents] </w:t>
      </w:r>
      <w:r w:rsidRPr="00CC683C">
        <w:rPr>
          <w:rFonts w:ascii="Courier New" w:hAnsi="Courier New" w:cs="Courier New"/>
          <w:sz w:val="20"/>
          <w:szCs w:val="20"/>
        </w:rPr>
        <w:t xml:space="preserve">If the state had to raise taxes on individuals to keep the same level of services, which one of the following would you </w:t>
      </w:r>
      <w:r w:rsidRPr="00CC683C">
        <w:rPr>
          <w:rFonts w:ascii="Courier New" w:hAnsi="Courier New" w:cs="Courier New"/>
          <w:b/>
          <w:sz w:val="20"/>
          <w:szCs w:val="20"/>
          <w:u w:val="single"/>
        </w:rPr>
        <w:t>most</w:t>
      </w:r>
      <w:r w:rsidRPr="00CC683C">
        <w:rPr>
          <w:rFonts w:ascii="Courier New" w:hAnsi="Courier New" w:cs="Courier New"/>
          <w:sz w:val="20"/>
          <w:szCs w:val="20"/>
        </w:rPr>
        <w:t xml:space="preserve"> prefer—[ROTATE] [1] raising income taxes on everyone, [2] raising the state sales taxes on all purchases, [OR] [3] extending the sales taxes to services not currently taxed?</w:t>
      </w:r>
    </w:p>
    <w:p w:rsidR="00CC683C" w:rsidRPr="00CC683C" w:rsidRDefault="00CC683C" w:rsidP="00CC683C">
      <w:pPr>
        <w:rPr>
          <w:rFonts w:ascii="Courier New" w:hAnsi="Courier New" w:cs="Courier New"/>
          <w:sz w:val="20"/>
          <w:szCs w:val="20"/>
        </w:rPr>
      </w:pP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1</w:t>
      </w:r>
      <w:r w:rsidRPr="00CC683C">
        <w:rPr>
          <w:rFonts w:ascii="Courier New" w:hAnsi="Courier New" w:cs="Courier New"/>
          <w:sz w:val="20"/>
          <w:szCs w:val="20"/>
        </w:rPr>
        <w:tab/>
        <w:t>raising income taxes on everyone</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2</w:t>
      </w:r>
      <w:r w:rsidRPr="00CC683C">
        <w:rPr>
          <w:rFonts w:ascii="Courier New" w:hAnsi="Courier New" w:cs="Courier New"/>
          <w:sz w:val="20"/>
          <w:szCs w:val="20"/>
        </w:rPr>
        <w:tab/>
        <w:t>raising the state sales taxes on all purchases</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3</w:t>
      </w:r>
      <w:r w:rsidRPr="00CC683C">
        <w:rPr>
          <w:rFonts w:ascii="Courier New" w:hAnsi="Courier New" w:cs="Courier New"/>
          <w:sz w:val="20"/>
          <w:szCs w:val="20"/>
        </w:rPr>
        <w:tab/>
        <w:t>extending the state sales taxes to services not currently taxed</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8</w:t>
      </w:r>
      <w:r w:rsidRPr="00CC683C">
        <w:rPr>
          <w:rFonts w:ascii="Courier New" w:hAnsi="Courier New" w:cs="Courier New"/>
          <w:sz w:val="20"/>
          <w:szCs w:val="20"/>
        </w:rPr>
        <w:tab/>
        <w:t>[VOL] don’t know</w:t>
      </w:r>
    </w:p>
    <w:p w:rsidR="00CC683C" w:rsidRPr="00CC683C" w:rsidRDefault="00CC683C" w:rsidP="00CC683C">
      <w:pPr>
        <w:pStyle w:val="Answer"/>
        <w:rPr>
          <w:rFonts w:ascii="Courier New" w:hAnsi="Courier New" w:cs="Courier New"/>
          <w:sz w:val="20"/>
          <w:szCs w:val="20"/>
        </w:rPr>
      </w:pPr>
      <w:r w:rsidRPr="00CC683C">
        <w:rPr>
          <w:rFonts w:ascii="Courier New" w:hAnsi="Courier New" w:cs="Courier New"/>
          <w:sz w:val="20"/>
          <w:szCs w:val="20"/>
        </w:rPr>
        <w:t>9</w:t>
      </w:r>
      <w:r w:rsidRPr="00CC683C">
        <w:rPr>
          <w:rFonts w:ascii="Courier New" w:hAnsi="Courier New" w:cs="Courier New"/>
          <w:sz w:val="20"/>
          <w:szCs w:val="20"/>
        </w:rPr>
        <w:tab/>
        <w:t>[VOL] refuse</w:t>
      </w:r>
    </w:p>
    <w:p w:rsidR="00CC683C" w:rsidRDefault="00CC683C" w:rsidP="00CC683C">
      <w:pPr>
        <w:ind w:left="1440"/>
        <w:rPr>
          <w:rFonts w:ascii="Courier New" w:hAnsi="Courier New" w:cs="Courier New"/>
          <w:sz w:val="20"/>
          <w:szCs w:val="20"/>
        </w:rPr>
      </w:pPr>
    </w:p>
    <w:p w:rsidR="00CC683C" w:rsidRPr="00CC683C" w:rsidRDefault="00CC683C" w:rsidP="00CC683C">
      <w:pPr>
        <w:ind w:left="1440"/>
        <w:rPr>
          <w:rFonts w:ascii="Courier New" w:hAnsi="Courier New" w:cs="Courier New"/>
          <w:sz w:val="20"/>
          <w:szCs w:val="20"/>
        </w:rPr>
      </w:pP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Q34.</w:t>
      </w:r>
      <w:r w:rsidRPr="00752B61">
        <w:rPr>
          <w:rFonts w:ascii="Courier New" w:hAnsi="Courier New" w:cs="Courier New"/>
          <w:sz w:val="20"/>
          <w:szCs w:val="20"/>
        </w:rPr>
        <w:tab/>
        <w:t xml:space="preserve">State government can balance the budget in a number of ways including—[ROTATE] [1] cutting spending, [2] raising taxes and fees, [AND] [3] borrowing. Thinking about these three ways to balance the state budget, which approach would be your </w:t>
      </w:r>
      <w:r w:rsidRPr="00752B61">
        <w:rPr>
          <w:rFonts w:ascii="Courier New" w:hAnsi="Courier New" w:cs="Courier New"/>
          <w:b/>
          <w:sz w:val="20"/>
          <w:szCs w:val="20"/>
          <w:u w:val="single"/>
        </w:rPr>
        <w:t>first</w:t>
      </w:r>
      <w:r w:rsidRPr="00752B61">
        <w:rPr>
          <w:rFonts w:ascii="Courier New" w:hAnsi="Courier New" w:cs="Courier New"/>
          <w:sz w:val="20"/>
          <w:szCs w:val="20"/>
        </w:rPr>
        <w:t xml:space="preserve"> choice? </w:t>
      </w:r>
    </w:p>
    <w:p w:rsidR="00CF3A33" w:rsidRPr="00752B61" w:rsidRDefault="00CF3A33" w:rsidP="00CF3A33">
      <w:pPr>
        <w:pStyle w:val="Header"/>
        <w:tabs>
          <w:tab w:val="clear" w:pos="4320"/>
          <w:tab w:val="clear" w:pos="8640"/>
        </w:tabs>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cutting spending [ASK Q34a]</w:t>
      </w:r>
    </w:p>
    <w:p w:rsidR="00CF3A33" w:rsidRPr="00737C6F"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raising taxes and f</w:t>
      </w:r>
      <w:r w:rsidRPr="00737C6F">
        <w:rPr>
          <w:rFonts w:ascii="Courier New" w:hAnsi="Courier New" w:cs="Courier New"/>
          <w:sz w:val="20"/>
          <w:szCs w:val="20"/>
        </w:rPr>
        <w:t>ees [SKIP TO Q34b]</w:t>
      </w:r>
    </w:p>
    <w:p w:rsidR="00CF3A33" w:rsidRPr="00752B61" w:rsidRDefault="00CF3A33" w:rsidP="00CF3A33">
      <w:pPr>
        <w:pStyle w:val="Answer"/>
        <w:rPr>
          <w:rFonts w:ascii="Courier New" w:hAnsi="Courier New" w:cs="Courier New"/>
          <w:sz w:val="20"/>
          <w:szCs w:val="20"/>
        </w:rPr>
      </w:pPr>
      <w:r w:rsidRPr="00737C6F">
        <w:rPr>
          <w:rFonts w:ascii="Courier New" w:hAnsi="Courier New" w:cs="Courier New"/>
          <w:sz w:val="20"/>
          <w:szCs w:val="20"/>
        </w:rPr>
        <w:t>3</w:t>
      </w:r>
      <w:r w:rsidRPr="00737C6F">
        <w:rPr>
          <w:rFonts w:ascii="Courier New" w:hAnsi="Courier New" w:cs="Courier New"/>
          <w:sz w:val="20"/>
          <w:szCs w:val="20"/>
        </w:rPr>
        <w:tab/>
        <w:t>borrowing [SKIP TO Q34c]</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 [SKIP TO Q35]</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[SKIP TO Q35] </w:t>
      </w:r>
    </w:p>
    <w:p w:rsidR="00CF3A33" w:rsidRPr="00752B61" w:rsidRDefault="00CF3A33" w:rsidP="00CF3A33">
      <w:pPr>
        <w:pStyle w:val="Question"/>
        <w:rPr>
          <w:rFonts w:ascii="Courier New" w:hAnsi="Courier New" w:cs="Courier New"/>
          <w:sz w:val="20"/>
          <w:szCs w:val="20"/>
        </w:rPr>
      </w:pPr>
    </w:p>
    <w:p w:rsidR="00CF3A33" w:rsidRPr="00CC683C" w:rsidRDefault="00CF3A33" w:rsidP="00CF3A33">
      <w:pPr>
        <w:pStyle w:val="Question"/>
        <w:rPr>
          <w:rFonts w:ascii="Courier New" w:hAnsi="Courier New" w:cs="Courier New"/>
          <w:sz w:val="20"/>
          <w:szCs w:val="20"/>
        </w:rPr>
      </w:pPr>
      <w:r w:rsidRPr="00CC683C">
        <w:rPr>
          <w:rFonts w:ascii="Courier New" w:hAnsi="Courier New" w:cs="Courier New"/>
          <w:sz w:val="20"/>
          <w:szCs w:val="20"/>
        </w:rPr>
        <w:t>Q34a.</w:t>
      </w:r>
      <w:r w:rsidR="00CC683C" w:rsidRPr="00CC683C">
        <w:rPr>
          <w:b/>
          <w:i/>
          <w:sz w:val="18"/>
          <w:szCs w:val="18"/>
        </w:rPr>
        <w:t xml:space="preserve"> </w:t>
      </w:r>
      <w:r w:rsidR="00CC683C" w:rsidRPr="005F1ABA">
        <w:rPr>
          <w:rFonts w:ascii="Courier New" w:hAnsi="Courier New" w:cs="Courier New"/>
          <w:b/>
          <w:sz w:val="20"/>
          <w:szCs w:val="20"/>
        </w:rPr>
        <w:t>[</w:t>
      </w:r>
      <w:proofErr w:type="gramStart"/>
      <w:r w:rsidR="00CC683C" w:rsidRPr="009B381B">
        <w:rPr>
          <w:rFonts w:ascii="Courier New" w:hAnsi="Courier New" w:cs="Courier New"/>
          <w:b/>
          <w:sz w:val="20"/>
          <w:szCs w:val="20"/>
        </w:rPr>
        <w:t>of</w:t>
      </w:r>
      <w:proofErr w:type="gramEnd"/>
      <w:r w:rsidR="00CC683C" w:rsidRPr="009B381B">
        <w:rPr>
          <w:rFonts w:ascii="Courier New" w:hAnsi="Courier New" w:cs="Courier New"/>
          <w:b/>
          <w:sz w:val="20"/>
          <w:szCs w:val="20"/>
        </w:rPr>
        <w:t xml:space="preserve"> those who said “cutting spending” in q34</w:t>
      </w:r>
      <w:r w:rsidR="00CC683C" w:rsidRPr="005F1ABA">
        <w:rPr>
          <w:rFonts w:ascii="Courier New" w:hAnsi="Courier New" w:cs="Courier New"/>
          <w:b/>
          <w:sz w:val="20"/>
          <w:szCs w:val="20"/>
        </w:rPr>
        <w:t>]</w:t>
      </w:r>
      <w:r w:rsidRPr="00CC683C">
        <w:rPr>
          <w:rFonts w:ascii="Courier New" w:hAnsi="Courier New" w:cs="Courier New"/>
          <w:sz w:val="20"/>
          <w:szCs w:val="20"/>
        </w:rPr>
        <w:tab/>
        <w:t xml:space="preserve">And which approach would be your </w:t>
      </w:r>
      <w:r w:rsidRPr="00CC683C">
        <w:rPr>
          <w:rFonts w:ascii="Courier New" w:hAnsi="Courier New" w:cs="Courier New"/>
          <w:b/>
          <w:sz w:val="20"/>
          <w:szCs w:val="20"/>
          <w:u w:val="single"/>
        </w:rPr>
        <w:t>second</w:t>
      </w:r>
      <w:r w:rsidRPr="00CC683C">
        <w:rPr>
          <w:rFonts w:ascii="Courier New" w:hAnsi="Courier New" w:cs="Courier New"/>
          <w:sz w:val="20"/>
          <w:szCs w:val="20"/>
        </w:rPr>
        <w:t xml:space="preserve"> choice? [ROTATE] [1] </w:t>
      </w:r>
      <w:proofErr w:type="gramStart"/>
      <w:r w:rsidRPr="00CC683C">
        <w:rPr>
          <w:rFonts w:ascii="Courier New" w:hAnsi="Courier New" w:cs="Courier New"/>
          <w:sz w:val="20"/>
          <w:szCs w:val="20"/>
        </w:rPr>
        <w:t>raising</w:t>
      </w:r>
      <w:proofErr w:type="gramEnd"/>
      <w:r w:rsidRPr="00CC683C">
        <w:rPr>
          <w:rFonts w:ascii="Courier New" w:hAnsi="Courier New" w:cs="Courier New"/>
          <w:sz w:val="20"/>
          <w:szCs w:val="20"/>
        </w:rPr>
        <w:t xml:space="preserve"> taxes and fees, [OR] [2] borrowing. [IF NECESSARY: “State government can balance the budget in a number of ways, which approach would be your second choice?”]</w:t>
      </w:r>
    </w:p>
    <w:p w:rsidR="00CF3A33" w:rsidRPr="00CC683C" w:rsidRDefault="00CF3A33" w:rsidP="00CF3A33">
      <w:pPr>
        <w:rPr>
          <w:rFonts w:ascii="Courier New" w:hAnsi="Courier New" w:cs="Courier New"/>
          <w:sz w:val="20"/>
          <w:szCs w:val="20"/>
        </w:rPr>
      </w:pPr>
    </w:p>
    <w:p w:rsidR="00CF3A33" w:rsidRPr="00CC683C" w:rsidRDefault="00CF3A33" w:rsidP="00CF3A33">
      <w:pPr>
        <w:pStyle w:val="Answer"/>
        <w:rPr>
          <w:rFonts w:ascii="Courier New" w:hAnsi="Courier New" w:cs="Courier New"/>
          <w:sz w:val="20"/>
          <w:szCs w:val="20"/>
        </w:rPr>
      </w:pPr>
      <w:r w:rsidRPr="00CC683C">
        <w:rPr>
          <w:rFonts w:ascii="Courier New" w:hAnsi="Courier New" w:cs="Courier New"/>
          <w:sz w:val="20"/>
          <w:szCs w:val="20"/>
        </w:rPr>
        <w:t>1</w:t>
      </w:r>
      <w:r w:rsidRPr="00CC683C">
        <w:rPr>
          <w:rFonts w:ascii="Courier New" w:hAnsi="Courier New" w:cs="Courier New"/>
          <w:sz w:val="20"/>
          <w:szCs w:val="20"/>
        </w:rPr>
        <w:tab/>
        <w:t>raising taxes and fees</w:t>
      </w:r>
    </w:p>
    <w:p w:rsidR="00CF3A33" w:rsidRPr="00CC683C" w:rsidRDefault="00CF3A33" w:rsidP="00CF3A33">
      <w:pPr>
        <w:pStyle w:val="Answer"/>
        <w:rPr>
          <w:rFonts w:ascii="Courier New" w:hAnsi="Courier New" w:cs="Courier New"/>
          <w:sz w:val="20"/>
          <w:szCs w:val="20"/>
        </w:rPr>
      </w:pPr>
      <w:r w:rsidRPr="00CC683C">
        <w:rPr>
          <w:rFonts w:ascii="Courier New" w:hAnsi="Courier New" w:cs="Courier New"/>
          <w:sz w:val="20"/>
          <w:szCs w:val="20"/>
        </w:rPr>
        <w:t>2</w:t>
      </w:r>
      <w:r w:rsidRPr="00CC683C">
        <w:rPr>
          <w:rFonts w:ascii="Courier New" w:hAnsi="Courier New" w:cs="Courier New"/>
          <w:sz w:val="20"/>
          <w:szCs w:val="20"/>
        </w:rPr>
        <w:tab/>
        <w:t>borrowing</w:t>
      </w:r>
    </w:p>
    <w:p w:rsidR="00CF3A33" w:rsidRPr="00CC683C" w:rsidRDefault="00CF3A33" w:rsidP="00CF3A33">
      <w:pPr>
        <w:pStyle w:val="Answer"/>
        <w:rPr>
          <w:rFonts w:ascii="Courier New" w:hAnsi="Courier New" w:cs="Courier New"/>
          <w:sz w:val="20"/>
          <w:szCs w:val="20"/>
        </w:rPr>
      </w:pPr>
      <w:r w:rsidRPr="00CC683C">
        <w:rPr>
          <w:rFonts w:ascii="Courier New" w:hAnsi="Courier New" w:cs="Courier New"/>
          <w:sz w:val="20"/>
          <w:szCs w:val="20"/>
        </w:rPr>
        <w:t>8</w:t>
      </w:r>
      <w:r w:rsidRPr="00CC683C">
        <w:rPr>
          <w:rFonts w:ascii="Courier New" w:hAnsi="Courier New" w:cs="Courier New"/>
          <w:sz w:val="20"/>
          <w:szCs w:val="20"/>
        </w:rPr>
        <w:tab/>
        <w:t>[VOL] don’t know</w:t>
      </w:r>
    </w:p>
    <w:p w:rsidR="00CF3A33" w:rsidRPr="00CC683C" w:rsidRDefault="00CF3A33" w:rsidP="00CF3A33">
      <w:pPr>
        <w:pStyle w:val="Question"/>
        <w:ind w:left="1200" w:firstLine="240"/>
        <w:rPr>
          <w:rFonts w:ascii="Courier New" w:hAnsi="Courier New" w:cs="Courier New"/>
          <w:sz w:val="20"/>
          <w:szCs w:val="20"/>
        </w:rPr>
      </w:pPr>
      <w:r w:rsidRPr="00CC683C">
        <w:rPr>
          <w:rFonts w:ascii="Courier New" w:hAnsi="Courier New" w:cs="Courier New"/>
          <w:sz w:val="20"/>
          <w:szCs w:val="20"/>
        </w:rPr>
        <w:t>9</w:t>
      </w:r>
      <w:r w:rsidRPr="00CC683C">
        <w:rPr>
          <w:rFonts w:ascii="Courier New" w:hAnsi="Courier New" w:cs="Courier New"/>
          <w:sz w:val="20"/>
          <w:szCs w:val="20"/>
        </w:rPr>
        <w:tab/>
        <w:t xml:space="preserve">[VOL] refuse </w:t>
      </w:r>
    </w:p>
    <w:p w:rsidR="00CF3A33" w:rsidRPr="003927DA" w:rsidRDefault="00CF3A33" w:rsidP="00CF3A33">
      <w:pPr>
        <w:pStyle w:val="Question"/>
        <w:rPr>
          <w:rFonts w:ascii="Courier New" w:hAnsi="Courier New" w:cs="Courier New"/>
          <w:sz w:val="20"/>
          <w:szCs w:val="20"/>
          <w:highlight w:val="yellow"/>
        </w:rPr>
      </w:pPr>
    </w:p>
    <w:p w:rsidR="00737C6F" w:rsidRPr="00737C6F" w:rsidRDefault="00737C6F" w:rsidP="00737C6F">
      <w:pPr>
        <w:pStyle w:val="30Question"/>
        <w:rPr>
          <w:rFonts w:ascii="Courier New" w:hAnsi="Courier New" w:cs="Courier New"/>
          <w:b/>
          <w:i/>
          <w:szCs w:val="20"/>
        </w:rPr>
      </w:pPr>
      <w:r w:rsidRPr="00737C6F">
        <w:rPr>
          <w:rFonts w:ascii="Courier New" w:hAnsi="Courier New" w:cs="Courier New"/>
          <w:szCs w:val="20"/>
        </w:rPr>
        <w:t>34b</w:t>
      </w:r>
      <w:proofErr w:type="gramStart"/>
      <w:r w:rsidRPr="00737C6F">
        <w:rPr>
          <w:rFonts w:ascii="Courier New" w:hAnsi="Courier New" w:cs="Courier New"/>
          <w:szCs w:val="20"/>
        </w:rPr>
        <w:t>.</w:t>
      </w:r>
      <w:r w:rsidRPr="005F1ABA">
        <w:rPr>
          <w:rFonts w:ascii="Courier New" w:hAnsi="Courier New" w:cs="Courier New"/>
          <w:b/>
          <w:szCs w:val="20"/>
        </w:rPr>
        <w:t>[</w:t>
      </w:r>
      <w:proofErr w:type="gramEnd"/>
      <w:r w:rsidRPr="005F1ABA">
        <w:rPr>
          <w:rFonts w:ascii="Courier New" w:hAnsi="Courier New" w:cs="Courier New"/>
          <w:b/>
          <w:szCs w:val="20"/>
        </w:rPr>
        <w:t>sample size too small to report]</w:t>
      </w:r>
    </w:p>
    <w:p w:rsidR="00737C6F" w:rsidRPr="005F1ABA" w:rsidRDefault="00737C6F" w:rsidP="00737C6F">
      <w:pPr>
        <w:pStyle w:val="30Question"/>
        <w:rPr>
          <w:rFonts w:ascii="Courier New" w:hAnsi="Courier New" w:cs="Courier New"/>
          <w:b/>
          <w:szCs w:val="20"/>
        </w:rPr>
      </w:pPr>
      <w:r w:rsidRPr="00737C6F">
        <w:rPr>
          <w:rFonts w:ascii="Courier New" w:hAnsi="Courier New" w:cs="Courier New"/>
          <w:szCs w:val="20"/>
        </w:rPr>
        <w:t>34c</w:t>
      </w:r>
      <w:proofErr w:type="gramStart"/>
      <w:r w:rsidRPr="00737C6F">
        <w:rPr>
          <w:rFonts w:ascii="Courier New" w:hAnsi="Courier New" w:cs="Courier New"/>
          <w:szCs w:val="20"/>
        </w:rPr>
        <w:t>.</w:t>
      </w:r>
      <w:r w:rsidRPr="005F1ABA">
        <w:rPr>
          <w:rFonts w:ascii="Courier New" w:hAnsi="Courier New" w:cs="Courier New"/>
          <w:b/>
          <w:szCs w:val="20"/>
        </w:rPr>
        <w:t>[</w:t>
      </w:r>
      <w:proofErr w:type="gramEnd"/>
      <w:r w:rsidRPr="005F1ABA">
        <w:rPr>
          <w:rFonts w:ascii="Courier New" w:hAnsi="Courier New" w:cs="Courier New"/>
          <w:b/>
          <w:szCs w:val="20"/>
        </w:rPr>
        <w:t>sample size too small to report]</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Q35.</w:t>
      </w:r>
      <w:r w:rsidRPr="00752B61">
        <w:rPr>
          <w:rFonts w:ascii="Courier New" w:hAnsi="Courier New" w:cs="Courier New"/>
          <w:sz w:val="20"/>
          <w:szCs w:val="20"/>
        </w:rPr>
        <w:tab/>
        <w:t xml:space="preserve">As you may know, the state government has had to make significant spending cuts in the last few years. Which of these views best represents your opinion of </w:t>
      </w:r>
      <w:r w:rsidR="00371C14">
        <w:rPr>
          <w:rFonts w:ascii="Courier New" w:hAnsi="Courier New" w:cs="Courier New"/>
          <w:i/>
          <w:sz w:val="20"/>
          <w:szCs w:val="20"/>
        </w:rPr>
        <w:t>[state name]</w:t>
      </w:r>
      <w:r w:rsidRPr="00752B61">
        <w:rPr>
          <w:rFonts w:ascii="Courier New" w:hAnsi="Courier New" w:cs="Courier New"/>
          <w:sz w:val="20"/>
          <w:szCs w:val="20"/>
        </w:rPr>
        <w:t xml:space="preserve"> state government? [ROTATE] [1] state government is too small and is not doing enough to serve its residents; It needs more money; [OR] [2] state government is about the right size and is doing enough to serve its residents; it should continue to operate with the same amount of money; [OR] [3] state government is too big and is trying to do too much to serve its residents; it could make do with less money. </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too small and not doing enough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about the right size and doing enough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too big and trying to do too much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Q36.</w:t>
      </w:r>
      <w:r w:rsidRPr="00752B61">
        <w:rPr>
          <w:rFonts w:ascii="Courier New" w:hAnsi="Courier New" w:cs="Courier New"/>
          <w:sz w:val="20"/>
          <w:szCs w:val="20"/>
        </w:rPr>
        <w:tab/>
        <w:t>In general, which of the following statements do you agree with more—[ROTATE] [1] I’d rather pay higher taxes and have a state government that provides more services, [OR] [2] I’d rather pay lower taxes and have a state government that provides fewer services?</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higher </w:t>
      </w:r>
      <w:proofErr w:type="gramStart"/>
      <w:r w:rsidRPr="00752B61">
        <w:rPr>
          <w:rFonts w:ascii="Courier New" w:hAnsi="Courier New" w:cs="Courier New"/>
          <w:sz w:val="20"/>
          <w:szCs w:val="20"/>
        </w:rPr>
        <w:t>taxes</w:t>
      </w:r>
      <w:proofErr w:type="gramEnd"/>
      <w:r w:rsidRPr="00752B61">
        <w:rPr>
          <w:rFonts w:ascii="Courier New" w:hAnsi="Courier New" w:cs="Courier New"/>
          <w:sz w:val="20"/>
          <w:szCs w:val="20"/>
        </w:rPr>
        <w:t xml:space="preserve"> and more services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lower taxes and fewer services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lastRenderedPageBreak/>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Q37.</w:t>
      </w:r>
      <w:r w:rsidRPr="00752B61">
        <w:rPr>
          <w:rFonts w:ascii="Courier New" w:hAnsi="Courier New" w:cs="Courier New"/>
          <w:sz w:val="20"/>
          <w:szCs w:val="20"/>
        </w:rPr>
        <w:tab/>
        <w:t xml:space="preserve">When it comes to the tough choices involved in the state budget, both in deciding how much </w:t>
      </w:r>
      <w:r w:rsidR="00371C14">
        <w:rPr>
          <w:rFonts w:ascii="Courier New" w:hAnsi="Courier New" w:cs="Courier New"/>
          <w:i/>
          <w:sz w:val="20"/>
          <w:szCs w:val="20"/>
        </w:rPr>
        <w:t xml:space="preserve">[state name </w:t>
      </w:r>
      <w:r w:rsidR="00371C14" w:rsidRPr="00371C14">
        <w:rPr>
          <w:rFonts w:ascii="Courier New" w:eastAsia="Times" w:hAnsi="Courier New" w:cs="Courier New"/>
          <w:bCs/>
          <w:i/>
          <w:kern w:val="16"/>
          <w:sz w:val="20"/>
          <w:szCs w:val="20"/>
          <w:lang w:eastAsia="en-US"/>
        </w:rPr>
        <w:t>residents</w:t>
      </w:r>
      <w:r w:rsidR="00371C14">
        <w:rPr>
          <w:rFonts w:ascii="Courier New" w:hAnsi="Courier New" w:cs="Courier New"/>
          <w:i/>
          <w:sz w:val="20"/>
          <w:szCs w:val="20"/>
        </w:rPr>
        <w:t>]</w:t>
      </w:r>
      <w:r w:rsidRPr="00752B61">
        <w:rPr>
          <w:rFonts w:ascii="Courier New" w:hAnsi="Courier New" w:cs="Courier New"/>
          <w:sz w:val="20"/>
          <w:szCs w:val="20"/>
        </w:rPr>
        <w:t xml:space="preserve"> should pay in taxes and how to fund state programs, whose approach do you most prefer—[ROTATE] [1] Governor </w:t>
      </w:r>
      <w:r w:rsidR="00371C14">
        <w:rPr>
          <w:rFonts w:ascii="Courier New" w:hAnsi="Courier New" w:cs="Courier New"/>
          <w:i/>
          <w:sz w:val="20"/>
          <w:szCs w:val="20"/>
        </w:rPr>
        <w:t>[governor</w:t>
      </w:r>
      <w:r w:rsidR="00371C14">
        <w:rPr>
          <w:rFonts w:ascii="Courier New" w:hAnsi="Courier New" w:cs="Courier New"/>
          <w:sz w:val="20"/>
          <w:szCs w:val="20"/>
        </w:rPr>
        <w:t>’</w:t>
      </w:r>
      <w:r w:rsidR="00371C14">
        <w:rPr>
          <w:rFonts w:ascii="Courier New" w:hAnsi="Courier New" w:cs="Courier New"/>
          <w:i/>
          <w:sz w:val="20"/>
          <w:szCs w:val="20"/>
        </w:rPr>
        <w:t>s name]</w:t>
      </w:r>
      <w:r w:rsidRPr="00752B61">
        <w:rPr>
          <w:rFonts w:ascii="Courier New" w:hAnsi="Courier New" w:cs="Courier New"/>
          <w:sz w:val="20"/>
          <w:szCs w:val="20"/>
        </w:rPr>
        <w:t>, [2] the Democrats’ in the legislature, or [3] the Republicans’ in the legislature?</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Governor’s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Democrats’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Republicans’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 xml:space="preserve">[VOL] other answer [SPECIFY]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t>[VOL] none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Default="00CF3A33" w:rsidP="00CF3A33">
      <w:pPr>
        <w:pStyle w:val="Question"/>
        <w:rPr>
          <w:rFonts w:ascii="Courier New" w:hAnsi="Courier New" w:cs="Courier New"/>
          <w:sz w:val="20"/>
          <w:szCs w:val="20"/>
        </w:rPr>
      </w:pPr>
      <w:r w:rsidRPr="00752B61">
        <w:rPr>
          <w:rFonts w:ascii="Courier New" w:hAnsi="Courier New" w:cs="Courier New"/>
          <w:sz w:val="20"/>
          <w:szCs w:val="20"/>
        </w:rPr>
        <w:t>Q38.</w:t>
      </w:r>
      <w:r w:rsidRPr="00752B61">
        <w:rPr>
          <w:rFonts w:ascii="Courier New" w:hAnsi="Courier New" w:cs="Courier New"/>
          <w:sz w:val="20"/>
          <w:szCs w:val="20"/>
        </w:rPr>
        <w:tab/>
        <w:t xml:space="preserve">And when it comes to </w:t>
      </w:r>
      <w:r w:rsidRPr="00752B61">
        <w:rPr>
          <w:rFonts w:ascii="Courier New" w:hAnsi="Courier New" w:cs="Courier New"/>
          <w:b/>
          <w:sz w:val="20"/>
          <w:szCs w:val="20"/>
          <w:u w:val="single"/>
        </w:rPr>
        <w:t>long-term</w:t>
      </w:r>
      <w:r w:rsidRPr="00752B61">
        <w:rPr>
          <w:rFonts w:ascii="Courier New" w:hAnsi="Courier New" w:cs="Courier New"/>
          <w:sz w:val="20"/>
          <w:szCs w:val="20"/>
        </w:rPr>
        <w:t xml:space="preserve"> </w:t>
      </w:r>
      <w:r w:rsidRPr="00752B61">
        <w:rPr>
          <w:rFonts w:ascii="Courier New" w:hAnsi="Courier New" w:cs="Courier New"/>
          <w:bCs/>
          <w:sz w:val="20"/>
          <w:szCs w:val="20"/>
        </w:rPr>
        <w:t>issues</w:t>
      </w:r>
      <w:r w:rsidRPr="00752B61">
        <w:rPr>
          <w:rFonts w:ascii="Courier New" w:hAnsi="Courier New" w:cs="Courier New"/>
          <w:sz w:val="20"/>
          <w:szCs w:val="20"/>
        </w:rPr>
        <w:t xml:space="preserve"> of reforming the state budget process, both in terms of changing the way the state taxes and spends money, which approach do you most prefer: [ROTATE] [1] the governor and legislature should pass new laws; [OR]</w:t>
      </w:r>
      <w:r w:rsidRPr="00752B61">
        <w:rPr>
          <w:rFonts w:ascii="Courier New" w:hAnsi="Courier New" w:cs="Courier New"/>
          <w:b/>
          <w:i/>
          <w:sz w:val="20"/>
          <w:szCs w:val="20"/>
        </w:rPr>
        <w:t xml:space="preserve"> </w:t>
      </w:r>
      <w:r w:rsidRPr="00752B61">
        <w:rPr>
          <w:rFonts w:ascii="Courier New" w:hAnsi="Courier New" w:cs="Courier New"/>
          <w:sz w:val="20"/>
          <w:szCs w:val="20"/>
        </w:rPr>
        <w:t xml:space="preserve">[2] the state voters should decide at the ballot box? </w:t>
      </w:r>
    </w:p>
    <w:p w:rsidR="003927DA" w:rsidRDefault="003927DA" w:rsidP="003927DA"/>
    <w:p w:rsidR="003927DA" w:rsidRPr="005F1ABA" w:rsidRDefault="003927DA" w:rsidP="003927DA">
      <w:pPr>
        <w:pStyle w:val="32Instruction"/>
        <w:rPr>
          <w:rFonts w:ascii="Courier New" w:hAnsi="Courier New" w:cs="Courier New"/>
          <w:i w:val="0"/>
          <w:sz w:val="20"/>
        </w:rPr>
      </w:pPr>
      <w:r w:rsidRPr="005F1ABA">
        <w:rPr>
          <w:rFonts w:ascii="Courier New" w:hAnsi="Courier New" w:cs="Courier New"/>
          <w:i w:val="0"/>
          <w:sz w:val="20"/>
        </w:rPr>
        <w:t>[</w:t>
      </w:r>
      <w:proofErr w:type="gramStart"/>
      <w:r w:rsidRPr="005F1ABA">
        <w:rPr>
          <w:rFonts w:ascii="Courier New" w:hAnsi="Courier New" w:cs="Courier New"/>
          <w:i w:val="0"/>
          <w:sz w:val="20"/>
        </w:rPr>
        <w:t>question</w:t>
      </w:r>
      <w:proofErr w:type="gramEnd"/>
      <w:r w:rsidRPr="005F1ABA">
        <w:rPr>
          <w:rFonts w:ascii="Courier New" w:hAnsi="Courier New" w:cs="Courier New"/>
          <w:i w:val="0"/>
          <w:sz w:val="20"/>
        </w:rPr>
        <w:t xml:space="preserve"> 38 not asked in New York]</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governor and legislature pass new laws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state voters decide at the ballot box</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Q39.Overall, do you think the state budget process in </w:t>
      </w:r>
      <w:r w:rsidR="00371C14">
        <w:rPr>
          <w:rFonts w:ascii="Courier New" w:hAnsi="Courier New" w:cs="Courier New"/>
          <w:i/>
          <w:sz w:val="20"/>
          <w:szCs w:val="20"/>
        </w:rPr>
        <w:t>[state name]</w:t>
      </w:r>
      <w:r w:rsidRPr="00752B61">
        <w:rPr>
          <w:rFonts w:ascii="Courier New" w:hAnsi="Courier New" w:cs="Courier New"/>
          <w:sz w:val="20"/>
          <w:szCs w:val="20"/>
        </w:rPr>
        <w:t>, in terms of both revenues and spending, is in need of major changes, minor changes, or do you think it is fine the way it is?</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major </w:t>
      </w:r>
      <w:proofErr w:type="gramStart"/>
      <w:r w:rsidRPr="00752B61">
        <w:rPr>
          <w:rFonts w:ascii="Courier New" w:hAnsi="Courier New" w:cs="Courier New"/>
          <w:sz w:val="20"/>
          <w:szCs w:val="20"/>
        </w:rPr>
        <w:t>changes</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minor changes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fine the way it is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Q40. When it comes to the </w:t>
      </w:r>
      <w:r w:rsidRPr="00752B61">
        <w:rPr>
          <w:rFonts w:ascii="Courier New" w:hAnsi="Courier New" w:cs="Courier New"/>
          <w:b/>
          <w:sz w:val="20"/>
          <w:szCs w:val="20"/>
          <w:u w:val="single"/>
        </w:rPr>
        <w:t>long-term</w:t>
      </w:r>
      <w:r w:rsidRPr="00752B61">
        <w:rPr>
          <w:rFonts w:ascii="Courier New" w:hAnsi="Courier New" w:cs="Courier New"/>
          <w:sz w:val="20"/>
          <w:szCs w:val="20"/>
        </w:rPr>
        <w:t xml:space="preserve"> issues of reforming the state budget process, should the people in state government [ROTATE] [1] take action now [OR SHOULD THEY] [2] wait until the state economy improves to take action?</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r>
      <w:proofErr w:type="gramStart"/>
      <w:r w:rsidRPr="00752B61">
        <w:rPr>
          <w:rFonts w:ascii="Courier New" w:hAnsi="Courier New" w:cs="Courier New"/>
          <w:sz w:val="20"/>
          <w:szCs w:val="20"/>
        </w:rPr>
        <w:t>take</w:t>
      </w:r>
      <w:proofErr w:type="gramEnd"/>
      <w:r w:rsidRPr="00752B61">
        <w:rPr>
          <w:rFonts w:ascii="Courier New" w:hAnsi="Courier New" w:cs="Courier New"/>
          <w:sz w:val="20"/>
          <w:szCs w:val="20"/>
        </w:rPr>
        <w:t xml:space="preserve"> action 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wait until state economy improves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Q41.</w:t>
      </w:r>
      <w:r w:rsidRPr="00752B61">
        <w:rPr>
          <w:rFonts w:ascii="Courier New" w:hAnsi="Courier New" w:cs="Courier New"/>
          <w:sz w:val="20"/>
          <w:szCs w:val="20"/>
        </w:rPr>
        <w:tab/>
        <w:t xml:space="preserve">At this time, how much of a problem for state and local government budgets is the amount of money that is being spent on their public employee pension or retirement systems? Is this a big problem, somewhat of a problem, or not a problem in </w:t>
      </w:r>
      <w:r w:rsidR="008D6E57">
        <w:rPr>
          <w:rFonts w:ascii="Courier New" w:hAnsi="Courier New" w:cs="Courier New"/>
          <w:i/>
          <w:sz w:val="20"/>
          <w:szCs w:val="20"/>
        </w:rPr>
        <w:t xml:space="preserve">[state name] </w:t>
      </w:r>
      <w:r w:rsidRPr="00752B61">
        <w:rPr>
          <w:rFonts w:ascii="Courier New" w:hAnsi="Courier New" w:cs="Courier New"/>
          <w:sz w:val="20"/>
          <w:szCs w:val="20"/>
        </w:rPr>
        <w:t>today?</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big problem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somewhat of a problem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not a problem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lastRenderedPageBreak/>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Q42.On another topic, overall, do you think the state and local tax system is in need of major changes, minor changes, or do you think it is fine the way it is?</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major </w:t>
      </w:r>
      <w:proofErr w:type="gramStart"/>
      <w:r w:rsidRPr="00752B61">
        <w:rPr>
          <w:rFonts w:ascii="Courier New" w:hAnsi="Courier New" w:cs="Courier New"/>
          <w:sz w:val="20"/>
          <w:szCs w:val="20"/>
        </w:rPr>
        <w:t>changes</w:t>
      </w:r>
      <w:proofErr w:type="gramEnd"/>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minor changes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fine the way it is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Q43.</w:t>
      </w:r>
      <w:r w:rsidRPr="00752B61">
        <w:rPr>
          <w:rFonts w:ascii="Courier New" w:hAnsi="Courier New" w:cs="Courier New"/>
          <w:sz w:val="20"/>
          <w:szCs w:val="20"/>
        </w:rPr>
        <w:tab/>
        <w:t>Overall, how fair do you think the present state and local tax system is—would you say it is very fair, moderately fair, not too fair, or not at all fair?</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very fair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moderately fair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not too fair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not at all fair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 xml:space="preserve">[VOL] don’t know </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Q44.When you combine all of the taxes you pay to state and local government, do you feel that you pay much more than you should, somewhat more than you should, about the right amount, or less than you should?</w:t>
      </w:r>
    </w:p>
    <w:p w:rsidR="00CF3A33" w:rsidRPr="00752B61" w:rsidRDefault="00CF3A33" w:rsidP="00CF3A33">
      <w:pP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much more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somewhat more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about the right amount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less than you should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1200" w:firstLine="24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Q45.On another topic, do you think that the federal government is doing more than enough, just enough, or not enough to provide financial aid to state governments facing budget deficits?</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more than enough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just enough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not enough</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ind w:left="0" w:firstLine="0"/>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Q46.</w:t>
      </w:r>
      <w:r w:rsidRPr="00752B61">
        <w:rPr>
          <w:rFonts w:ascii="Courier New" w:hAnsi="Courier New" w:cs="Courier New"/>
          <w:sz w:val="20"/>
          <w:szCs w:val="20"/>
        </w:rPr>
        <w:tab/>
        <w:t xml:space="preserve">Do you favor or oppose the federal government providing a second round of economic stimulus funds to the state of </w:t>
      </w:r>
      <w:r w:rsidR="008D6E57">
        <w:rPr>
          <w:rFonts w:ascii="Courier New" w:hAnsi="Courier New" w:cs="Courier New"/>
          <w:i/>
          <w:sz w:val="20"/>
          <w:szCs w:val="20"/>
        </w:rPr>
        <w:t>[state name]</w:t>
      </w:r>
      <w:r w:rsidRPr="00752B61">
        <w:rPr>
          <w:rFonts w:ascii="Courier New" w:hAnsi="Courier New" w:cs="Courier New"/>
          <w:sz w:val="20"/>
          <w:szCs w:val="20"/>
        </w:rPr>
        <w:t>, even if it adds to the federal deficit?</w:t>
      </w:r>
    </w:p>
    <w:p w:rsidR="00CF3A33" w:rsidRPr="00752B61" w:rsidRDefault="00CF3A33" w:rsidP="00CF3A33">
      <w:pPr>
        <w:pStyle w:val="Answer"/>
        <w:ind w:left="0" w:firstLine="0"/>
        <w:rPr>
          <w:rFonts w:ascii="Courier New" w:hAnsi="Courier New" w:cs="Courier New"/>
          <w:sz w:val="20"/>
          <w:szCs w:val="20"/>
        </w:rPr>
      </w:pPr>
    </w:p>
    <w:p w:rsidR="00CF3A33" w:rsidRPr="00752B61" w:rsidRDefault="00CF3A33" w:rsidP="00CF3A33">
      <w:pPr>
        <w:pStyle w:val="Answer"/>
        <w:ind w:left="0" w:firstLine="0"/>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favor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oppose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ind w:left="0" w:firstLine="0"/>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Q47.</w:t>
      </w:r>
      <w:r w:rsidRPr="00752B61">
        <w:rPr>
          <w:rFonts w:ascii="Courier New" w:hAnsi="Courier New" w:cs="Courier New"/>
          <w:sz w:val="20"/>
          <w:szCs w:val="20"/>
        </w:rPr>
        <w:tab/>
        <w:t xml:space="preserve">Next, some people are registered to vote and others are not. Are you </w:t>
      </w:r>
      <w:r w:rsidRPr="00752B61">
        <w:rPr>
          <w:rFonts w:ascii="Courier New" w:hAnsi="Courier New" w:cs="Courier New"/>
          <w:b/>
          <w:bCs/>
          <w:sz w:val="20"/>
          <w:szCs w:val="20"/>
          <w:u w:val="single"/>
        </w:rPr>
        <w:t>absolutely certain</w:t>
      </w:r>
      <w:r w:rsidRPr="00752B61">
        <w:rPr>
          <w:rFonts w:ascii="Courier New" w:hAnsi="Courier New" w:cs="Courier New"/>
          <w:sz w:val="20"/>
          <w:szCs w:val="20"/>
        </w:rPr>
        <w:t xml:space="preserve"> that you are registered to vote in </w:t>
      </w:r>
      <w:r w:rsidR="008D6E57">
        <w:rPr>
          <w:rFonts w:ascii="Courier New" w:hAnsi="Courier New" w:cs="Courier New"/>
          <w:i/>
          <w:sz w:val="20"/>
          <w:szCs w:val="20"/>
        </w:rPr>
        <w:t>[state name]</w:t>
      </w:r>
      <w:r w:rsidRPr="00752B61">
        <w:rPr>
          <w:rFonts w:ascii="Courier New" w:hAnsi="Courier New" w:cs="Courier New"/>
          <w:sz w:val="20"/>
          <w:szCs w:val="20"/>
        </w:rPr>
        <w:t xml:space="preserve">?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tabs>
          <w:tab w:val="left" w:pos="6210"/>
          <w:tab w:val="left" w:pos="9360"/>
        </w:tabs>
        <w:rPr>
          <w:rFonts w:ascii="Courier New" w:hAnsi="Courier New" w:cs="Courier New"/>
          <w:sz w:val="20"/>
          <w:szCs w:val="20"/>
        </w:rPr>
      </w:pPr>
      <w:r w:rsidRPr="00752B61">
        <w:rPr>
          <w:rFonts w:ascii="Courier New" w:hAnsi="Courier New" w:cs="Courier New"/>
          <w:sz w:val="20"/>
          <w:szCs w:val="20"/>
        </w:rPr>
        <w:lastRenderedPageBreak/>
        <w:t>1</w:t>
      </w:r>
      <w:r w:rsidRPr="00752B61">
        <w:rPr>
          <w:rFonts w:ascii="Courier New" w:hAnsi="Courier New" w:cs="Courier New"/>
          <w:sz w:val="20"/>
          <w:szCs w:val="20"/>
        </w:rPr>
        <w:tab/>
        <w:t>yes</w:t>
      </w:r>
      <w:r w:rsidRPr="00752B61">
        <w:rPr>
          <w:rFonts w:ascii="Courier New" w:hAnsi="Courier New" w:cs="Courier New"/>
          <w:sz w:val="20"/>
          <w:szCs w:val="20"/>
        </w:rPr>
        <w:tab/>
      </w:r>
      <w:r w:rsidR="004F5EC0">
        <w:rPr>
          <w:rFonts w:ascii="Courier New" w:hAnsi="Courier New" w:cs="Courier New"/>
          <w:sz w:val="20"/>
          <w:szCs w:val="20"/>
        </w:rPr>
        <w:t>[ASK 47a]</w:t>
      </w:r>
    </w:p>
    <w:p w:rsidR="00CF3A33" w:rsidRPr="00752B61" w:rsidRDefault="00CF3A33" w:rsidP="00CF3A33">
      <w:pPr>
        <w:pStyle w:val="Answer"/>
        <w:tabs>
          <w:tab w:val="left" w:pos="6210"/>
        </w:tabs>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no </w:t>
      </w:r>
      <w:r w:rsidRPr="00752B61">
        <w:rPr>
          <w:rFonts w:ascii="Courier New" w:hAnsi="Courier New" w:cs="Courier New"/>
          <w:sz w:val="20"/>
          <w:szCs w:val="20"/>
        </w:rPr>
        <w:tab/>
      </w:r>
      <w:r w:rsidR="004F5EC0">
        <w:rPr>
          <w:rFonts w:ascii="Courier New" w:hAnsi="Courier New" w:cs="Courier New"/>
          <w:sz w:val="20"/>
          <w:szCs w:val="20"/>
        </w:rPr>
        <w:t>[SKIP TO Q48]</w:t>
      </w:r>
    </w:p>
    <w:p w:rsidR="00CF3A33" w:rsidRPr="00752B61" w:rsidRDefault="00CF3A33" w:rsidP="00CF3A33">
      <w:pPr>
        <w:pStyle w:val="Answer"/>
        <w:tabs>
          <w:tab w:val="left" w:pos="6210"/>
        </w:tabs>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r w:rsidRPr="00752B61">
        <w:rPr>
          <w:rFonts w:ascii="Courier New" w:hAnsi="Courier New" w:cs="Courier New"/>
          <w:sz w:val="20"/>
          <w:szCs w:val="20"/>
        </w:rPr>
        <w:tab/>
      </w:r>
      <w:r w:rsidR="004F5EC0">
        <w:rPr>
          <w:rFonts w:ascii="Courier New" w:hAnsi="Courier New" w:cs="Courier New"/>
          <w:sz w:val="20"/>
          <w:szCs w:val="20"/>
        </w:rPr>
        <w:t>[SKIP TO Q48]</w:t>
      </w:r>
    </w:p>
    <w:p w:rsidR="00CF3A33" w:rsidRPr="00752B61" w:rsidRDefault="00CF3A33" w:rsidP="00CF3A33">
      <w:pPr>
        <w:pStyle w:val="Answer"/>
        <w:tabs>
          <w:tab w:val="left" w:pos="6210"/>
        </w:tabs>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r w:rsidRPr="00752B61">
        <w:rPr>
          <w:rFonts w:ascii="Courier New" w:hAnsi="Courier New" w:cs="Courier New"/>
          <w:sz w:val="20"/>
          <w:szCs w:val="20"/>
        </w:rPr>
        <w:tab/>
      </w:r>
      <w:r w:rsidR="004F5EC0">
        <w:rPr>
          <w:rFonts w:ascii="Courier New" w:hAnsi="Courier New" w:cs="Courier New"/>
          <w:sz w:val="20"/>
          <w:szCs w:val="20"/>
        </w:rPr>
        <w:t>[SKIP TO Q48]</w:t>
      </w:r>
    </w:p>
    <w:p w:rsidR="00CF3A33" w:rsidRPr="00752B61" w:rsidRDefault="00CF3A33" w:rsidP="00CF3A33">
      <w:pPr>
        <w:pStyle w:val="Answer"/>
        <w:rPr>
          <w:rFonts w:ascii="Courier New" w:hAnsi="Courier New" w:cs="Courier New"/>
          <w:sz w:val="20"/>
          <w:szCs w:val="20"/>
        </w:rPr>
      </w:pPr>
    </w:p>
    <w:p w:rsidR="00CF3A33" w:rsidRPr="00752B61" w:rsidRDefault="004F5EC0" w:rsidP="00CF3A33">
      <w:pPr>
        <w:pStyle w:val="Question"/>
        <w:rPr>
          <w:rFonts w:ascii="Courier New" w:hAnsi="Courier New" w:cs="Courier New"/>
          <w:sz w:val="20"/>
          <w:szCs w:val="20"/>
        </w:rPr>
      </w:pPr>
      <w:r>
        <w:rPr>
          <w:rFonts w:ascii="Courier New" w:hAnsi="Courier New" w:cs="Courier New"/>
          <w:sz w:val="20"/>
          <w:szCs w:val="20"/>
        </w:rPr>
        <w:t>Q47</w:t>
      </w:r>
      <w:r w:rsidR="00EF36B3">
        <w:rPr>
          <w:rFonts w:ascii="Courier New" w:hAnsi="Courier New" w:cs="Courier New"/>
          <w:sz w:val="20"/>
          <w:szCs w:val="20"/>
        </w:rPr>
        <w:t>a</w:t>
      </w:r>
      <w:r>
        <w:rPr>
          <w:rFonts w:ascii="Courier New" w:hAnsi="Courier New" w:cs="Courier New"/>
          <w:sz w:val="20"/>
          <w:szCs w:val="20"/>
        </w:rPr>
        <w:t>az</w:t>
      </w:r>
      <w:r w:rsidR="00CF3A33" w:rsidRPr="00752B61">
        <w:rPr>
          <w:rFonts w:ascii="Courier New" w:hAnsi="Courier New" w:cs="Courier New"/>
          <w:sz w:val="20"/>
          <w:szCs w:val="20"/>
        </w:rPr>
        <w:t>.</w:t>
      </w:r>
      <w:r>
        <w:rPr>
          <w:rFonts w:ascii="Courier New" w:hAnsi="Courier New" w:cs="Courier New"/>
          <w:sz w:val="20"/>
          <w:szCs w:val="20"/>
        </w:rPr>
        <w:t xml:space="preserve">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Arizona</w:t>
      </w:r>
      <w:r w:rsidRPr="00D44817">
        <w:rPr>
          <w:rFonts w:ascii="Courier New" w:eastAsia="Times" w:hAnsi="Courier New" w:cs="Courier New"/>
          <w:b/>
          <w:sz w:val="20"/>
          <w:szCs w:val="20"/>
          <w:lang w:eastAsia="en-US"/>
        </w:rPr>
        <w:t xml:space="preserve"> respondents]</w:t>
      </w:r>
      <w:r w:rsidR="00CF3A33" w:rsidRPr="00752B61">
        <w:rPr>
          <w:rFonts w:ascii="Courier New" w:hAnsi="Courier New" w:cs="Courier New"/>
          <w:sz w:val="20"/>
          <w:szCs w:val="20"/>
        </w:rPr>
        <w:t>Are you registered as a Democrat, a Republican, another party, or are you not registered with a party? (INTERVIEWER: IF RESPONDENT SAYS THEY ARE REGISTERED AS “independent” or “Non-Partisan” ENTER PUNCH &lt;4&gt; not registered with a party)</w:t>
      </w:r>
    </w:p>
    <w:p w:rsidR="00CF3A33" w:rsidRPr="00752B61" w:rsidRDefault="00CF3A33" w:rsidP="00CF3A33">
      <w:pPr>
        <w:ind w:left="1440"/>
        <w:rPr>
          <w:rFonts w:ascii="Courier New" w:hAnsi="Courier New" w:cs="Courier New"/>
          <w:sz w:val="20"/>
          <w:szCs w:val="20"/>
        </w:rPr>
      </w:pPr>
    </w:p>
    <w:p w:rsidR="00CF3A33" w:rsidRPr="00752B61" w:rsidRDefault="00CF3A33" w:rsidP="00CF3A33">
      <w:pPr>
        <w:pStyle w:val="Question"/>
        <w:ind w:firstLine="0"/>
        <w:rPr>
          <w:rFonts w:ascii="Courier New" w:hAnsi="Courier New" w:cs="Courier New"/>
          <w:sz w:val="20"/>
          <w:szCs w:val="20"/>
        </w:rPr>
      </w:pPr>
      <w:r w:rsidRPr="00752B61">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rsidR="00CF3A33" w:rsidRPr="00752B61" w:rsidRDefault="00CF3A33" w:rsidP="00CF3A33">
      <w:pPr>
        <w:ind w:left="1440"/>
        <w:rPr>
          <w:rFonts w:ascii="Courier New" w:hAnsi="Courier New" w:cs="Courier New"/>
          <w:sz w:val="20"/>
          <w:szCs w:val="20"/>
        </w:rPr>
      </w:pPr>
    </w:p>
    <w:p w:rsidR="00CF3A33" w:rsidRPr="00752B61" w:rsidRDefault="00CF3A33" w:rsidP="00CF3A33">
      <w:pPr>
        <w:pStyle w:val="Answer"/>
        <w:tabs>
          <w:tab w:val="left" w:pos="5400"/>
          <w:tab w:val="left" w:pos="6570"/>
          <w:tab w:val="left" w:pos="8460"/>
        </w:tabs>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r>
      <w:r w:rsidR="004F5EC0">
        <w:rPr>
          <w:rFonts w:ascii="Courier New" w:hAnsi="Courier New" w:cs="Courier New"/>
          <w:sz w:val="20"/>
          <w:szCs w:val="20"/>
        </w:rPr>
        <w:t>registered</w:t>
      </w:r>
      <w:r w:rsidR="008129C1">
        <w:rPr>
          <w:rFonts w:ascii="Courier New" w:hAnsi="Courier New" w:cs="Courier New"/>
          <w:sz w:val="20"/>
          <w:szCs w:val="20"/>
        </w:rPr>
        <w:t>,</w:t>
      </w:r>
      <w:r w:rsidRPr="00752B61">
        <w:rPr>
          <w:rFonts w:ascii="Courier New" w:hAnsi="Courier New" w:cs="Courier New"/>
          <w:sz w:val="20"/>
          <w:szCs w:val="20"/>
        </w:rPr>
        <w:t xml:space="preserve"> Democrat</w:t>
      </w:r>
      <w:r w:rsidRPr="00752B61">
        <w:rPr>
          <w:rFonts w:ascii="Courier New" w:hAnsi="Courier New" w:cs="Courier New"/>
          <w:sz w:val="20"/>
          <w:szCs w:val="20"/>
        </w:rPr>
        <w:tab/>
      </w:r>
      <w:r w:rsidRPr="00752B61">
        <w:rPr>
          <w:rFonts w:ascii="Courier New" w:hAnsi="Courier New" w:cs="Courier New"/>
          <w:sz w:val="20"/>
          <w:szCs w:val="20"/>
        </w:rPr>
        <w:tab/>
        <w:t>[ASK Q48]</w:t>
      </w:r>
    </w:p>
    <w:p w:rsidR="00CF3A33" w:rsidRPr="00752B61" w:rsidRDefault="00CF3A33" w:rsidP="00CF3A33">
      <w:pPr>
        <w:pStyle w:val="Answer"/>
        <w:tabs>
          <w:tab w:val="left" w:pos="5400"/>
          <w:tab w:val="left" w:pos="6570"/>
          <w:tab w:val="left" w:pos="8100"/>
        </w:tabs>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r>
      <w:r w:rsidR="004F5EC0">
        <w:rPr>
          <w:rFonts w:ascii="Courier New" w:hAnsi="Courier New" w:cs="Courier New"/>
          <w:sz w:val="20"/>
          <w:szCs w:val="20"/>
        </w:rPr>
        <w:t>registered</w:t>
      </w:r>
      <w:r w:rsidR="008129C1">
        <w:rPr>
          <w:rFonts w:ascii="Courier New" w:hAnsi="Courier New" w:cs="Courier New"/>
          <w:sz w:val="20"/>
          <w:szCs w:val="20"/>
        </w:rPr>
        <w:t>,</w:t>
      </w:r>
      <w:r w:rsidRPr="00752B61">
        <w:rPr>
          <w:rFonts w:ascii="Courier New" w:hAnsi="Courier New" w:cs="Courier New"/>
          <w:sz w:val="20"/>
          <w:szCs w:val="20"/>
        </w:rPr>
        <w:t xml:space="preserve"> Republican</w:t>
      </w:r>
      <w:r w:rsidRPr="00752B61">
        <w:rPr>
          <w:rFonts w:ascii="Courier New" w:hAnsi="Courier New" w:cs="Courier New"/>
          <w:sz w:val="20"/>
          <w:szCs w:val="20"/>
        </w:rPr>
        <w:tab/>
      </w:r>
      <w:r w:rsidRPr="00752B61">
        <w:rPr>
          <w:rFonts w:ascii="Courier New" w:hAnsi="Courier New" w:cs="Courier New"/>
          <w:sz w:val="20"/>
          <w:szCs w:val="20"/>
        </w:rPr>
        <w:tab/>
        <w:t>[SKIP TO Q48a]</w:t>
      </w:r>
    </w:p>
    <w:p w:rsidR="00CF3A33" w:rsidRPr="00752B61" w:rsidRDefault="00CF3A33" w:rsidP="00CF3A33">
      <w:pPr>
        <w:pStyle w:val="Answer"/>
        <w:tabs>
          <w:tab w:val="left" w:pos="5400"/>
          <w:tab w:val="left" w:pos="6570"/>
        </w:tabs>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r>
      <w:r w:rsidR="004F5EC0">
        <w:rPr>
          <w:rFonts w:ascii="Courier New" w:hAnsi="Courier New" w:cs="Courier New"/>
          <w:sz w:val="20"/>
          <w:szCs w:val="20"/>
        </w:rPr>
        <w:t>registered</w:t>
      </w:r>
      <w:r w:rsidR="008129C1">
        <w:rPr>
          <w:rFonts w:ascii="Courier New" w:hAnsi="Courier New" w:cs="Courier New"/>
          <w:sz w:val="20"/>
          <w:szCs w:val="20"/>
        </w:rPr>
        <w:t>,</w:t>
      </w:r>
      <w:r w:rsidRPr="00752B61">
        <w:rPr>
          <w:rFonts w:ascii="Courier New" w:hAnsi="Courier New" w:cs="Courier New"/>
          <w:sz w:val="20"/>
          <w:szCs w:val="20"/>
        </w:rPr>
        <w:t xml:space="preserve"> </w:t>
      </w:r>
      <w:r w:rsidR="00B40970" w:rsidRPr="00B40970">
        <w:rPr>
          <w:rFonts w:ascii="Courier New" w:hAnsi="Courier New" w:cs="Courier New"/>
          <w:sz w:val="20"/>
          <w:szCs w:val="20"/>
        </w:rPr>
        <w:t>another party</w:t>
      </w:r>
      <w:r w:rsidRPr="00752B61">
        <w:rPr>
          <w:rFonts w:ascii="Courier New" w:hAnsi="Courier New" w:cs="Courier New"/>
          <w:sz w:val="20"/>
          <w:szCs w:val="20"/>
        </w:rPr>
        <w:tab/>
      </w:r>
      <w:r w:rsidRPr="00752B61">
        <w:rPr>
          <w:rFonts w:ascii="Courier New" w:hAnsi="Courier New" w:cs="Courier New"/>
          <w:sz w:val="20"/>
          <w:szCs w:val="20"/>
        </w:rPr>
        <w:tab/>
        <w:t>[SKIP TO Q49]</w:t>
      </w:r>
    </w:p>
    <w:p w:rsidR="00CF3A33" w:rsidRPr="00752B61" w:rsidRDefault="00CC683C" w:rsidP="00CF3A33">
      <w:pPr>
        <w:pStyle w:val="Answer"/>
        <w:tabs>
          <w:tab w:val="left" w:pos="5400"/>
          <w:tab w:val="left" w:pos="6480"/>
        </w:tabs>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4F5EC0">
        <w:rPr>
          <w:rFonts w:ascii="Courier New" w:hAnsi="Courier New" w:cs="Courier New"/>
          <w:sz w:val="20"/>
          <w:szCs w:val="20"/>
        </w:rPr>
        <w:t>registered</w:t>
      </w:r>
      <w:r w:rsidR="008129C1">
        <w:rPr>
          <w:rFonts w:ascii="Courier New" w:hAnsi="Courier New" w:cs="Courier New"/>
          <w:sz w:val="20"/>
          <w:szCs w:val="20"/>
        </w:rPr>
        <w:t>,</w:t>
      </w:r>
      <w:r w:rsidR="004F5EC0" w:rsidRPr="00752B61">
        <w:rPr>
          <w:rFonts w:ascii="Courier New" w:hAnsi="Courier New" w:cs="Courier New"/>
          <w:sz w:val="20"/>
          <w:szCs w:val="20"/>
        </w:rPr>
        <w:t xml:space="preserve"> </w:t>
      </w:r>
      <w:r w:rsidR="00B40970">
        <w:rPr>
          <w:rFonts w:ascii="Courier New" w:hAnsi="Courier New" w:cs="Courier New"/>
          <w:sz w:val="20"/>
          <w:szCs w:val="20"/>
        </w:rPr>
        <w:t xml:space="preserve">not registered with a party </w:t>
      </w:r>
      <w:r w:rsidR="00CF3A33" w:rsidRPr="00752B61">
        <w:rPr>
          <w:rFonts w:ascii="Courier New" w:hAnsi="Courier New" w:cs="Courier New"/>
          <w:sz w:val="20"/>
          <w:szCs w:val="20"/>
        </w:rPr>
        <w:t>[SKIP TO Q48b]</w:t>
      </w:r>
    </w:p>
    <w:p w:rsidR="00CF3A33" w:rsidRPr="00752B61" w:rsidRDefault="00CF3A33" w:rsidP="00CF3A33">
      <w:pPr>
        <w:pStyle w:val="Answer"/>
        <w:tabs>
          <w:tab w:val="left" w:pos="5400"/>
          <w:tab w:val="left" w:pos="6210"/>
          <w:tab w:val="left" w:pos="8820"/>
        </w:tabs>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r>
      <w:r w:rsidR="004F5EC0">
        <w:rPr>
          <w:rFonts w:ascii="Courier New" w:hAnsi="Courier New" w:cs="Courier New"/>
          <w:sz w:val="20"/>
          <w:szCs w:val="20"/>
        </w:rPr>
        <w:t>registered</w:t>
      </w:r>
      <w:r w:rsidR="008129C1">
        <w:rPr>
          <w:rFonts w:ascii="Courier New" w:hAnsi="Courier New" w:cs="Courier New"/>
          <w:sz w:val="20"/>
          <w:szCs w:val="20"/>
        </w:rPr>
        <w:t>,</w:t>
      </w:r>
      <w:r w:rsidRPr="00752B61">
        <w:rPr>
          <w:rFonts w:ascii="Courier New" w:hAnsi="Courier New" w:cs="Courier New"/>
          <w:sz w:val="20"/>
          <w:szCs w:val="20"/>
        </w:rPr>
        <w:t xml:space="preserve"> don’t know</w:t>
      </w:r>
      <w:r w:rsidR="008129C1" w:rsidRPr="00EE29E5">
        <w:rPr>
          <w:rFonts w:ascii="Courier New" w:hAnsi="Courier New" w:cs="Courier New"/>
          <w:sz w:val="20"/>
          <w:szCs w:val="20"/>
        </w:rPr>
        <w:t>/refuse</w:t>
      </w:r>
      <w:r w:rsidRPr="00752B61">
        <w:rPr>
          <w:rFonts w:ascii="Courier New" w:hAnsi="Courier New" w:cs="Courier New"/>
          <w:sz w:val="20"/>
          <w:szCs w:val="20"/>
        </w:rPr>
        <w:t xml:space="preserve"> </w:t>
      </w:r>
      <w:proofErr w:type="gramStart"/>
      <w:r w:rsidRPr="00752B61">
        <w:rPr>
          <w:rFonts w:ascii="Courier New" w:hAnsi="Courier New" w:cs="Courier New"/>
          <w:sz w:val="20"/>
          <w:szCs w:val="20"/>
        </w:rPr>
        <w:t>party</w:t>
      </w:r>
      <w:r w:rsidR="008129C1">
        <w:rPr>
          <w:rFonts w:ascii="Courier New" w:hAnsi="Courier New" w:cs="Courier New"/>
          <w:sz w:val="20"/>
          <w:szCs w:val="20"/>
        </w:rPr>
        <w:t xml:space="preserve">  </w:t>
      </w:r>
      <w:r w:rsidRPr="00752B61">
        <w:rPr>
          <w:rFonts w:ascii="Courier New" w:hAnsi="Courier New" w:cs="Courier New"/>
          <w:sz w:val="20"/>
          <w:szCs w:val="20"/>
        </w:rPr>
        <w:t>[</w:t>
      </w:r>
      <w:proofErr w:type="gramEnd"/>
      <w:r w:rsidRPr="00752B61">
        <w:rPr>
          <w:rFonts w:ascii="Courier New" w:hAnsi="Courier New" w:cs="Courier New"/>
          <w:sz w:val="20"/>
          <w:szCs w:val="20"/>
        </w:rPr>
        <w:t>SKIP TO Q48b]</w:t>
      </w:r>
    </w:p>
    <w:p w:rsidR="00CF3A33" w:rsidRPr="00752B61" w:rsidRDefault="00CF3A33" w:rsidP="00CF3A33">
      <w:pPr>
        <w:pStyle w:val="Answer"/>
        <w:tabs>
          <w:tab w:val="left" w:pos="5400"/>
          <w:tab w:val="left" w:pos="6660"/>
        </w:tabs>
        <w:rPr>
          <w:rFonts w:ascii="Courier New" w:hAnsi="Courier New" w:cs="Courier New"/>
          <w:sz w:val="20"/>
          <w:szCs w:val="20"/>
        </w:rPr>
      </w:pPr>
      <w:r w:rsidRPr="00752B61">
        <w:rPr>
          <w:rFonts w:ascii="Courier New" w:hAnsi="Courier New" w:cs="Courier New"/>
          <w:sz w:val="20"/>
          <w:szCs w:val="20"/>
        </w:rPr>
        <w:t>6</w:t>
      </w:r>
      <w:r w:rsidRPr="00752B61">
        <w:rPr>
          <w:rFonts w:ascii="Courier New" w:hAnsi="Courier New" w:cs="Courier New"/>
          <w:sz w:val="20"/>
          <w:szCs w:val="20"/>
        </w:rPr>
        <w:tab/>
        <w:t>no</w:t>
      </w:r>
      <w:r w:rsidR="00E1071E">
        <w:rPr>
          <w:rFonts w:ascii="Courier New" w:hAnsi="Courier New" w:cs="Courier New"/>
          <w:sz w:val="20"/>
          <w:szCs w:val="20"/>
        </w:rPr>
        <w:t>t registered</w:t>
      </w:r>
      <w:r w:rsidRPr="00752B61">
        <w:rPr>
          <w:rFonts w:ascii="Courier New" w:hAnsi="Courier New" w:cs="Courier New"/>
          <w:sz w:val="20"/>
          <w:szCs w:val="20"/>
        </w:rPr>
        <w:tab/>
      </w:r>
      <w:r w:rsidRPr="00752B61">
        <w:rPr>
          <w:rFonts w:ascii="Courier New" w:hAnsi="Courier New" w:cs="Courier New"/>
          <w:sz w:val="20"/>
          <w:szCs w:val="20"/>
        </w:rPr>
        <w:tab/>
        <w:t>[SKIP TO Q48b]</w:t>
      </w:r>
    </w:p>
    <w:p w:rsidR="00CF3A33" w:rsidRPr="00752B61" w:rsidRDefault="00CF3A33" w:rsidP="00CF3A33">
      <w:pPr>
        <w:pStyle w:val="Answer"/>
        <w:tabs>
          <w:tab w:val="left" w:pos="5400"/>
          <w:tab w:val="left" w:pos="6660"/>
        </w:tabs>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r w:rsidR="004F5EC0">
        <w:rPr>
          <w:rFonts w:ascii="Courier New" w:hAnsi="Courier New" w:cs="Courier New"/>
          <w:sz w:val="20"/>
          <w:szCs w:val="20"/>
        </w:rPr>
        <w:t xml:space="preserve"> if registered</w:t>
      </w:r>
      <w:r w:rsidRPr="00752B61">
        <w:rPr>
          <w:rFonts w:ascii="Courier New" w:hAnsi="Courier New" w:cs="Courier New"/>
          <w:sz w:val="20"/>
          <w:szCs w:val="20"/>
        </w:rPr>
        <w:tab/>
        <w:t>[SKIP TO Q48b]</w:t>
      </w:r>
    </w:p>
    <w:p w:rsidR="00CF3A33" w:rsidRPr="00752B61" w:rsidRDefault="00CF3A33" w:rsidP="004F5EC0">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w:t>
      </w:r>
      <w:r w:rsidR="004F5EC0" w:rsidRPr="00EE29E5">
        <w:rPr>
          <w:rFonts w:ascii="Courier New" w:hAnsi="Courier New" w:cs="Courier New"/>
          <w:sz w:val="20"/>
          <w:szCs w:val="20"/>
        </w:rPr>
        <w:t>refuse to say if registered</w:t>
      </w:r>
      <w:r w:rsidR="004F5EC0">
        <w:rPr>
          <w:rFonts w:ascii="Courier New" w:hAnsi="Courier New" w:cs="Courier New"/>
          <w:sz w:val="20"/>
          <w:szCs w:val="20"/>
        </w:rPr>
        <w:t xml:space="preserve">     </w:t>
      </w:r>
      <w:r w:rsidRPr="00752B61">
        <w:rPr>
          <w:rFonts w:ascii="Courier New" w:hAnsi="Courier New" w:cs="Courier New"/>
          <w:sz w:val="20"/>
          <w:szCs w:val="20"/>
        </w:rPr>
        <w:t>[SKIP TO Q48b]</w:t>
      </w:r>
    </w:p>
    <w:p w:rsidR="00CF3A33" w:rsidRDefault="00CF3A33" w:rsidP="00CF3A33">
      <w:pPr>
        <w:pStyle w:val="Question"/>
        <w:rPr>
          <w:rFonts w:ascii="Courier New" w:hAnsi="Courier New" w:cs="Courier New"/>
          <w:sz w:val="20"/>
          <w:szCs w:val="20"/>
        </w:rPr>
      </w:pPr>
    </w:p>
    <w:p w:rsidR="004F5EC0" w:rsidRPr="004F5EC0" w:rsidRDefault="004F5EC0" w:rsidP="004F5EC0">
      <w:pPr>
        <w:pStyle w:val="Question"/>
        <w:rPr>
          <w:rFonts w:ascii="Courier New" w:hAnsi="Courier New" w:cs="Courier New"/>
          <w:sz w:val="20"/>
          <w:szCs w:val="20"/>
        </w:rPr>
      </w:pPr>
      <w:r>
        <w:rPr>
          <w:rFonts w:ascii="Courier New" w:hAnsi="Courier New" w:cs="Courier New"/>
          <w:sz w:val="20"/>
          <w:szCs w:val="20"/>
        </w:rPr>
        <w:t>Q47</w:t>
      </w:r>
      <w:r w:rsidR="00EF36B3">
        <w:rPr>
          <w:rFonts w:ascii="Courier New" w:hAnsi="Courier New" w:cs="Courier New"/>
          <w:sz w:val="20"/>
          <w:szCs w:val="20"/>
        </w:rPr>
        <w:t>a</w:t>
      </w:r>
      <w:r>
        <w:rPr>
          <w:rFonts w:ascii="Courier New" w:hAnsi="Courier New" w:cs="Courier New"/>
          <w:sz w:val="20"/>
          <w:szCs w:val="20"/>
        </w:rPr>
        <w:t>ca</w:t>
      </w:r>
      <w:r w:rsidRPr="004F5EC0">
        <w:rPr>
          <w:rFonts w:ascii="Courier New" w:hAnsi="Courier New" w:cs="Courier New"/>
          <w:sz w:val="20"/>
          <w:szCs w:val="20"/>
        </w:rPr>
        <w:t>.</w:t>
      </w:r>
      <w:r>
        <w:rPr>
          <w:rFonts w:ascii="Courier New" w:hAnsi="Courier New" w:cs="Courier New"/>
          <w:sz w:val="20"/>
          <w:szCs w:val="20"/>
        </w:rPr>
        <w:t xml:space="preserve">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California</w:t>
      </w:r>
      <w:r w:rsidRPr="00D44817">
        <w:rPr>
          <w:rFonts w:ascii="Courier New" w:eastAsia="Times" w:hAnsi="Courier New" w:cs="Courier New"/>
          <w:b/>
          <w:sz w:val="20"/>
          <w:szCs w:val="20"/>
          <w:lang w:eastAsia="en-US"/>
        </w:rPr>
        <w:t xml:space="preserve"> respondents]</w:t>
      </w:r>
      <w:r w:rsidR="008129C1">
        <w:rPr>
          <w:rFonts w:ascii="Courier New" w:eastAsia="Times" w:hAnsi="Courier New" w:cs="Courier New"/>
          <w:b/>
          <w:sz w:val="20"/>
          <w:szCs w:val="20"/>
          <w:lang w:eastAsia="en-US"/>
        </w:rPr>
        <w:t xml:space="preserve"> </w:t>
      </w:r>
      <w:r w:rsidRPr="004F5EC0">
        <w:rPr>
          <w:rFonts w:ascii="Courier New" w:hAnsi="Courier New" w:cs="Courier New"/>
          <w:sz w:val="20"/>
          <w:szCs w:val="20"/>
        </w:rPr>
        <w:t>Are you registered as a Democrat, a Republican, another party, or as an independent? (INTERVIEWER: IF RESPONDENT SAYS THEY ARE REGISTERED AS “Decline to State” or “Non-Partisan” ENTER PUNCH &lt;4&gt; Independent)</w:t>
      </w:r>
    </w:p>
    <w:p w:rsidR="004F5EC0" w:rsidRPr="004F5EC0" w:rsidRDefault="004F5EC0" w:rsidP="004F5EC0">
      <w:pPr>
        <w:ind w:left="1440"/>
        <w:rPr>
          <w:rFonts w:ascii="Courier New" w:hAnsi="Courier New" w:cs="Courier New"/>
          <w:sz w:val="20"/>
          <w:szCs w:val="20"/>
        </w:rPr>
      </w:pPr>
    </w:p>
    <w:p w:rsidR="004F5EC0" w:rsidRPr="004F5EC0" w:rsidRDefault="004F5EC0" w:rsidP="004F5EC0">
      <w:pPr>
        <w:pStyle w:val="Question"/>
        <w:ind w:firstLine="0"/>
        <w:rPr>
          <w:rFonts w:ascii="Courier New" w:hAnsi="Courier New" w:cs="Courier New"/>
          <w:sz w:val="20"/>
          <w:szCs w:val="20"/>
        </w:rPr>
      </w:pPr>
      <w:r w:rsidRPr="004F5EC0">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rsidR="004F5EC0" w:rsidRPr="004F5EC0" w:rsidRDefault="004F5EC0" w:rsidP="004F5EC0">
      <w:pPr>
        <w:rPr>
          <w:rFonts w:ascii="Courier New" w:hAnsi="Courier New" w:cs="Courier New"/>
          <w:sz w:val="20"/>
          <w:szCs w:val="20"/>
        </w:rPr>
      </w:pPr>
    </w:p>
    <w:p w:rsidR="004F5EC0" w:rsidRPr="004F5EC0" w:rsidRDefault="004F5EC0" w:rsidP="004F5EC0">
      <w:pPr>
        <w:pStyle w:val="Answer"/>
        <w:tabs>
          <w:tab w:val="left" w:pos="5400"/>
          <w:tab w:val="left" w:pos="6570"/>
          <w:tab w:val="left" w:pos="8460"/>
        </w:tabs>
        <w:rPr>
          <w:rFonts w:ascii="Courier New" w:hAnsi="Courier New" w:cs="Courier New"/>
          <w:sz w:val="20"/>
          <w:szCs w:val="20"/>
        </w:rPr>
      </w:pPr>
      <w:r w:rsidRPr="004F5EC0">
        <w:rPr>
          <w:rFonts w:ascii="Courier New" w:hAnsi="Courier New" w:cs="Courier New"/>
          <w:sz w:val="20"/>
          <w:szCs w:val="20"/>
        </w:rPr>
        <w:t>1</w:t>
      </w:r>
      <w:r w:rsidRPr="004F5EC0">
        <w:rPr>
          <w:rFonts w:ascii="Courier New" w:hAnsi="Courier New" w:cs="Courier New"/>
          <w:sz w:val="20"/>
          <w:szCs w:val="20"/>
        </w:rPr>
        <w:tab/>
      </w:r>
      <w:r w:rsidR="00177498">
        <w:rPr>
          <w:rFonts w:ascii="Courier New" w:hAnsi="Courier New" w:cs="Courier New"/>
          <w:sz w:val="20"/>
          <w:szCs w:val="20"/>
        </w:rPr>
        <w:t>registered</w:t>
      </w:r>
      <w:r w:rsidR="008129C1">
        <w:rPr>
          <w:rFonts w:ascii="Courier New" w:hAnsi="Courier New" w:cs="Courier New"/>
          <w:sz w:val="20"/>
          <w:szCs w:val="20"/>
        </w:rPr>
        <w:t>,</w:t>
      </w:r>
      <w:r w:rsidRPr="004F5EC0">
        <w:rPr>
          <w:rFonts w:ascii="Courier New" w:hAnsi="Courier New" w:cs="Courier New"/>
          <w:sz w:val="20"/>
          <w:szCs w:val="20"/>
        </w:rPr>
        <w:t xml:space="preserve"> Democrat</w:t>
      </w:r>
      <w:r w:rsidRPr="004F5EC0">
        <w:rPr>
          <w:rFonts w:ascii="Courier New" w:hAnsi="Courier New" w:cs="Courier New"/>
          <w:sz w:val="20"/>
          <w:szCs w:val="20"/>
        </w:rPr>
        <w:tab/>
      </w:r>
      <w:r w:rsidRPr="004F5EC0">
        <w:rPr>
          <w:rFonts w:ascii="Courier New" w:hAnsi="Courier New" w:cs="Courier New"/>
          <w:sz w:val="20"/>
          <w:szCs w:val="20"/>
        </w:rPr>
        <w:tab/>
        <w:t>[ASK Q48]</w:t>
      </w:r>
    </w:p>
    <w:p w:rsidR="004F5EC0" w:rsidRPr="004F5EC0" w:rsidRDefault="004F5EC0" w:rsidP="004F5EC0">
      <w:pPr>
        <w:pStyle w:val="Answer"/>
        <w:tabs>
          <w:tab w:val="left" w:pos="5400"/>
          <w:tab w:val="left" w:pos="6570"/>
          <w:tab w:val="left" w:pos="8100"/>
        </w:tabs>
        <w:rPr>
          <w:rFonts w:ascii="Courier New" w:hAnsi="Courier New" w:cs="Courier New"/>
          <w:sz w:val="20"/>
          <w:szCs w:val="20"/>
        </w:rPr>
      </w:pPr>
      <w:r w:rsidRPr="004F5EC0">
        <w:rPr>
          <w:rFonts w:ascii="Courier New" w:hAnsi="Courier New" w:cs="Courier New"/>
          <w:sz w:val="20"/>
          <w:szCs w:val="20"/>
        </w:rPr>
        <w:t>2</w:t>
      </w:r>
      <w:r w:rsidRPr="004F5EC0">
        <w:rPr>
          <w:rFonts w:ascii="Courier New" w:hAnsi="Courier New" w:cs="Courier New"/>
          <w:sz w:val="20"/>
          <w:szCs w:val="20"/>
        </w:rPr>
        <w:tab/>
      </w:r>
      <w:r w:rsidR="00177498">
        <w:rPr>
          <w:rFonts w:ascii="Courier New" w:hAnsi="Courier New" w:cs="Courier New"/>
          <w:sz w:val="20"/>
          <w:szCs w:val="20"/>
        </w:rPr>
        <w:t>registered</w:t>
      </w:r>
      <w:r w:rsidR="008129C1">
        <w:rPr>
          <w:rFonts w:ascii="Courier New" w:hAnsi="Courier New" w:cs="Courier New"/>
          <w:sz w:val="20"/>
          <w:szCs w:val="20"/>
        </w:rPr>
        <w:t>,</w:t>
      </w:r>
      <w:r w:rsidRPr="004F5EC0">
        <w:rPr>
          <w:rFonts w:ascii="Courier New" w:hAnsi="Courier New" w:cs="Courier New"/>
          <w:sz w:val="20"/>
          <w:szCs w:val="20"/>
        </w:rPr>
        <w:t xml:space="preserve"> Republican</w:t>
      </w:r>
      <w:r w:rsidRPr="004F5EC0">
        <w:rPr>
          <w:rFonts w:ascii="Courier New" w:hAnsi="Courier New" w:cs="Courier New"/>
          <w:sz w:val="20"/>
          <w:szCs w:val="20"/>
        </w:rPr>
        <w:tab/>
      </w:r>
      <w:r w:rsidRPr="004F5EC0">
        <w:rPr>
          <w:rFonts w:ascii="Courier New" w:hAnsi="Courier New" w:cs="Courier New"/>
          <w:sz w:val="20"/>
          <w:szCs w:val="20"/>
        </w:rPr>
        <w:tab/>
        <w:t>[SKIP TO Q48a]</w:t>
      </w:r>
    </w:p>
    <w:p w:rsidR="004F5EC0" w:rsidRPr="004F5EC0" w:rsidRDefault="004F5EC0" w:rsidP="004F5EC0">
      <w:pPr>
        <w:pStyle w:val="Answer"/>
        <w:tabs>
          <w:tab w:val="left" w:pos="5400"/>
          <w:tab w:val="left" w:pos="6570"/>
        </w:tabs>
        <w:rPr>
          <w:rFonts w:ascii="Courier New" w:hAnsi="Courier New" w:cs="Courier New"/>
          <w:sz w:val="20"/>
          <w:szCs w:val="20"/>
        </w:rPr>
      </w:pPr>
      <w:r w:rsidRPr="004F5EC0">
        <w:rPr>
          <w:rFonts w:ascii="Courier New" w:hAnsi="Courier New" w:cs="Courier New"/>
          <w:sz w:val="20"/>
          <w:szCs w:val="20"/>
        </w:rPr>
        <w:t>3</w:t>
      </w:r>
      <w:r w:rsidRPr="004F5EC0">
        <w:rPr>
          <w:rFonts w:ascii="Courier New" w:hAnsi="Courier New" w:cs="Courier New"/>
          <w:sz w:val="20"/>
          <w:szCs w:val="20"/>
        </w:rPr>
        <w:tab/>
      </w:r>
      <w:r w:rsidR="00177498">
        <w:rPr>
          <w:rFonts w:ascii="Courier New" w:hAnsi="Courier New" w:cs="Courier New"/>
          <w:sz w:val="20"/>
          <w:szCs w:val="20"/>
        </w:rPr>
        <w:t>registered</w:t>
      </w:r>
      <w:r w:rsidR="008129C1">
        <w:rPr>
          <w:rFonts w:ascii="Courier New" w:hAnsi="Courier New" w:cs="Courier New"/>
          <w:sz w:val="20"/>
          <w:szCs w:val="20"/>
        </w:rPr>
        <w:t>,</w:t>
      </w:r>
      <w:r w:rsidRPr="004F5EC0">
        <w:rPr>
          <w:rFonts w:ascii="Courier New" w:hAnsi="Courier New" w:cs="Courier New"/>
          <w:sz w:val="20"/>
          <w:szCs w:val="20"/>
        </w:rPr>
        <w:t xml:space="preserve"> </w:t>
      </w:r>
      <w:r w:rsidR="00B40970" w:rsidRPr="00B40970">
        <w:rPr>
          <w:rFonts w:ascii="Courier New" w:hAnsi="Courier New" w:cs="Courier New"/>
          <w:sz w:val="20"/>
          <w:szCs w:val="20"/>
        </w:rPr>
        <w:t>another party</w:t>
      </w:r>
      <w:r w:rsidRPr="004F5EC0">
        <w:rPr>
          <w:rFonts w:ascii="Courier New" w:hAnsi="Courier New" w:cs="Courier New"/>
          <w:sz w:val="20"/>
          <w:szCs w:val="20"/>
        </w:rPr>
        <w:tab/>
      </w:r>
      <w:r w:rsidRPr="004F5EC0">
        <w:rPr>
          <w:rFonts w:ascii="Courier New" w:hAnsi="Courier New" w:cs="Courier New"/>
          <w:sz w:val="20"/>
          <w:szCs w:val="20"/>
        </w:rPr>
        <w:tab/>
        <w:t>[SKIP TO Q49]</w:t>
      </w:r>
    </w:p>
    <w:p w:rsidR="004F5EC0" w:rsidRPr="004F5EC0" w:rsidRDefault="004F5EC0" w:rsidP="004F5EC0">
      <w:pPr>
        <w:pStyle w:val="Answer"/>
        <w:tabs>
          <w:tab w:val="left" w:pos="5400"/>
          <w:tab w:val="left" w:pos="6480"/>
        </w:tabs>
        <w:rPr>
          <w:rFonts w:ascii="Courier New" w:hAnsi="Courier New" w:cs="Courier New"/>
          <w:sz w:val="20"/>
          <w:szCs w:val="20"/>
        </w:rPr>
      </w:pPr>
      <w:r w:rsidRPr="004F5EC0">
        <w:rPr>
          <w:rFonts w:ascii="Courier New" w:hAnsi="Courier New" w:cs="Courier New"/>
          <w:sz w:val="20"/>
          <w:szCs w:val="20"/>
        </w:rPr>
        <w:t>4</w:t>
      </w:r>
      <w:r w:rsidRPr="004F5EC0">
        <w:rPr>
          <w:rFonts w:ascii="Courier New" w:hAnsi="Courier New" w:cs="Courier New"/>
          <w:sz w:val="20"/>
          <w:szCs w:val="20"/>
        </w:rPr>
        <w:tab/>
      </w:r>
      <w:r w:rsidR="00177498">
        <w:rPr>
          <w:rFonts w:ascii="Courier New" w:hAnsi="Courier New" w:cs="Courier New"/>
          <w:sz w:val="20"/>
          <w:szCs w:val="20"/>
        </w:rPr>
        <w:t>registered</w:t>
      </w:r>
      <w:r w:rsidR="008129C1">
        <w:rPr>
          <w:rFonts w:ascii="Courier New" w:hAnsi="Courier New" w:cs="Courier New"/>
          <w:sz w:val="20"/>
          <w:szCs w:val="20"/>
        </w:rPr>
        <w:t>,</w:t>
      </w:r>
      <w:r w:rsidRPr="004F5EC0">
        <w:rPr>
          <w:rFonts w:ascii="Courier New" w:hAnsi="Courier New" w:cs="Courier New"/>
          <w:sz w:val="20"/>
          <w:szCs w:val="20"/>
        </w:rPr>
        <w:t xml:space="preserve"> independent</w:t>
      </w:r>
      <w:r w:rsidRPr="004F5EC0">
        <w:rPr>
          <w:rFonts w:ascii="Courier New" w:hAnsi="Courier New" w:cs="Courier New"/>
          <w:sz w:val="20"/>
          <w:szCs w:val="20"/>
        </w:rPr>
        <w:tab/>
        <w:t xml:space="preserve"> </w:t>
      </w:r>
      <w:r>
        <w:rPr>
          <w:rFonts w:ascii="Courier New" w:hAnsi="Courier New" w:cs="Courier New"/>
          <w:sz w:val="20"/>
          <w:szCs w:val="20"/>
        </w:rPr>
        <w:tab/>
        <w:t xml:space="preserve"> </w:t>
      </w:r>
      <w:r w:rsidRPr="004F5EC0">
        <w:rPr>
          <w:rFonts w:ascii="Courier New" w:hAnsi="Courier New" w:cs="Courier New"/>
          <w:sz w:val="20"/>
          <w:szCs w:val="20"/>
        </w:rPr>
        <w:t>[SKIP TO Q48b]</w:t>
      </w:r>
    </w:p>
    <w:p w:rsidR="008129C1" w:rsidRPr="00752B61" w:rsidRDefault="008129C1" w:rsidP="008129C1">
      <w:pPr>
        <w:pStyle w:val="Answer"/>
        <w:tabs>
          <w:tab w:val="left" w:pos="5400"/>
          <w:tab w:val="left" w:pos="6210"/>
          <w:tab w:val="left" w:pos="8820"/>
        </w:tabs>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r>
      <w:r>
        <w:rPr>
          <w:rFonts w:ascii="Courier New" w:hAnsi="Courier New" w:cs="Courier New"/>
          <w:sz w:val="20"/>
          <w:szCs w:val="20"/>
        </w:rPr>
        <w:t>registered,</w:t>
      </w:r>
      <w:r w:rsidRPr="00752B61">
        <w:rPr>
          <w:rFonts w:ascii="Courier New" w:hAnsi="Courier New" w:cs="Courier New"/>
          <w:sz w:val="20"/>
          <w:szCs w:val="20"/>
        </w:rPr>
        <w:t xml:space="preserve"> don’t know</w:t>
      </w:r>
      <w:r w:rsidRPr="00EE29E5">
        <w:rPr>
          <w:rFonts w:ascii="Courier New" w:hAnsi="Courier New" w:cs="Courier New"/>
          <w:sz w:val="20"/>
          <w:szCs w:val="20"/>
        </w:rPr>
        <w:t>/refuse</w:t>
      </w:r>
      <w:r w:rsidRPr="00752B61">
        <w:rPr>
          <w:rFonts w:ascii="Courier New" w:hAnsi="Courier New" w:cs="Courier New"/>
          <w:sz w:val="20"/>
          <w:szCs w:val="20"/>
        </w:rPr>
        <w:t xml:space="preserve"> </w:t>
      </w:r>
      <w:proofErr w:type="gramStart"/>
      <w:r w:rsidRPr="00752B61">
        <w:rPr>
          <w:rFonts w:ascii="Courier New" w:hAnsi="Courier New" w:cs="Courier New"/>
          <w:sz w:val="20"/>
          <w:szCs w:val="20"/>
        </w:rPr>
        <w:t>party</w:t>
      </w:r>
      <w:r>
        <w:rPr>
          <w:rFonts w:ascii="Courier New" w:hAnsi="Courier New" w:cs="Courier New"/>
          <w:sz w:val="20"/>
          <w:szCs w:val="20"/>
        </w:rPr>
        <w:t xml:space="preserve">  </w:t>
      </w:r>
      <w:r w:rsidRPr="00752B61">
        <w:rPr>
          <w:rFonts w:ascii="Courier New" w:hAnsi="Courier New" w:cs="Courier New"/>
          <w:sz w:val="20"/>
          <w:szCs w:val="20"/>
        </w:rPr>
        <w:t>[</w:t>
      </w:r>
      <w:proofErr w:type="gramEnd"/>
      <w:r w:rsidRPr="00752B61">
        <w:rPr>
          <w:rFonts w:ascii="Courier New" w:hAnsi="Courier New" w:cs="Courier New"/>
          <w:sz w:val="20"/>
          <w:szCs w:val="20"/>
        </w:rPr>
        <w:t>SKIP TO Q48b]</w:t>
      </w:r>
    </w:p>
    <w:p w:rsidR="004F5EC0" w:rsidRPr="004F5EC0" w:rsidRDefault="004F5EC0" w:rsidP="004F5EC0">
      <w:pPr>
        <w:pStyle w:val="Answer"/>
        <w:tabs>
          <w:tab w:val="left" w:pos="5400"/>
          <w:tab w:val="left" w:pos="6660"/>
        </w:tabs>
        <w:rPr>
          <w:rFonts w:ascii="Courier New" w:hAnsi="Courier New" w:cs="Courier New"/>
          <w:sz w:val="20"/>
          <w:szCs w:val="20"/>
        </w:rPr>
      </w:pPr>
      <w:r w:rsidRPr="004F5EC0">
        <w:rPr>
          <w:rFonts w:ascii="Courier New" w:hAnsi="Courier New" w:cs="Courier New"/>
          <w:sz w:val="20"/>
          <w:szCs w:val="20"/>
        </w:rPr>
        <w:t>6</w:t>
      </w:r>
      <w:r w:rsidRPr="004F5EC0">
        <w:rPr>
          <w:rFonts w:ascii="Courier New" w:hAnsi="Courier New" w:cs="Courier New"/>
          <w:sz w:val="20"/>
          <w:szCs w:val="20"/>
        </w:rPr>
        <w:tab/>
      </w:r>
      <w:r w:rsidR="00E1071E" w:rsidRPr="00752B61">
        <w:rPr>
          <w:rFonts w:ascii="Courier New" w:hAnsi="Courier New" w:cs="Courier New"/>
          <w:sz w:val="20"/>
          <w:szCs w:val="20"/>
        </w:rPr>
        <w:t>no</w:t>
      </w:r>
      <w:r w:rsidR="00E1071E">
        <w:rPr>
          <w:rFonts w:ascii="Courier New" w:hAnsi="Courier New" w:cs="Courier New"/>
          <w:sz w:val="20"/>
          <w:szCs w:val="20"/>
        </w:rPr>
        <w:t>t registered</w:t>
      </w:r>
      <w:r w:rsidRPr="004F5EC0">
        <w:rPr>
          <w:rFonts w:ascii="Courier New" w:hAnsi="Courier New" w:cs="Courier New"/>
          <w:sz w:val="20"/>
          <w:szCs w:val="20"/>
        </w:rPr>
        <w:tab/>
      </w:r>
      <w:r w:rsidRPr="004F5EC0">
        <w:rPr>
          <w:rFonts w:ascii="Courier New" w:hAnsi="Courier New" w:cs="Courier New"/>
          <w:sz w:val="20"/>
          <w:szCs w:val="20"/>
        </w:rPr>
        <w:tab/>
        <w:t>[SKIP TO Q48b]</w:t>
      </w:r>
    </w:p>
    <w:p w:rsidR="00177498" w:rsidRPr="00752B61" w:rsidRDefault="00177498" w:rsidP="00177498">
      <w:pPr>
        <w:pStyle w:val="Answer"/>
        <w:tabs>
          <w:tab w:val="left" w:pos="5400"/>
          <w:tab w:val="left" w:pos="6660"/>
        </w:tabs>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r>
        <w:rPr>
          <w:rFonts w:ascii="Courier New" w:hAnsi="Courier New" w:cs="Courier New"/>
          <w:sz w:val="20"/>
          <w:szCs w:val="20"/>
        </w:rPr>
        <w:t xml:space="preserve"> if registered</w:t>
      </w:r>
      <w:r w:rsidRPr="00752B61">
        <w:rPr>
          <w:rFonts w:ascii="Courier New" w:hAnsi="Courier New" w:cs="Courier New"/>
          <w:sz w:val="20"/>
          <w:szCs w:val="20"/>
        </w:rPr>
        <w:tab/>
        <w:t>[SKIP TO Q48b]</w:t>
      </w:r>
    </w:p>
    <w:p w:rsidR="00177498" w:rsidRPr="00752B61" w:rsidRDefault="00177498" w:rsidP="00177498">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w:t>
      </w:r>
      <w:r w:rsidRPr="00EE29E5">
        <w:rPr>
          <w:rFonts w:ascii="Courier New" w:hAnsi="Courier New" w:cs="Courier New"/>
          <w:sz w:val="20"/>
          <w:szCs w:val="20"/>
        </w:rPr>
        <w:t>refuse to say if registered</w:t>
      </w:r>
      <w:r>
        <w:rPr>
          <w:rFonts w:ascii="Courier New" w:hAnsi="Courier New" w:cs="Courier New"/>
          <w:sz w:val="20"/>
          <w:szCs w:val="20"/>
        </w:rPr>
        <w:t xml:space="preserve">     </w:t>
      </w:r>
      <w:r w:rsidRPr="00752B61">
        <w:rPr>
          <w:rFonts w:ascii="Courier New" w:hAnsi="Courier New" w:cs="Courier New"/>
          <w:sz w:val="20"/>
          <w:szCs w:val="20"/>
        </w:rPr>
        <w:t>[SKIP TO Q48b]</w:t>
      </w:r>
    </w:p>
    <w:p w:rsidR="004F5EC0" w:rsidRDefault="004F5EC0" w:rsidP="004F5EC0"/>
    <w:p w:rsidR="00177498" w:rsidRPr="00177498" w:rsidRDefault="008129C1" w:rsidP="00177498">
      <w:pPr>
        <w:pStyle w:val="Question"/>
        <w:rPr>
          <w:rFonts w:ascii="Courier New" w:hAnsi="Courier New" w:cs="Courier New"/>
          <w:sz w:val="20"/>
          <w:szCs w:val="20"/>
        </w:rPr>
      </w:pPr>
      <w:r>
        <w:rPr>
          <w:rFonts w:ascii="Courier New" w:hAnsi="Courier New" w:cs="Courier New"/>
          <w:sz w:val="20"/>
          <w:szCs w:val="20"/>
        </w:rPr>
        <w:t>Q47</w:t>
      </w:r>
      <w:r w:rsidR="00EF36B3">
        <w:rPr>
          <w:rFonts w:ascii="Courier New" w:hAnsi="Courier New" w:cs="Courier New"/>
          <w:sz w:val="20"/>
          <w:szCs w:val="20"/>
        </w:rPr>
        <w:t>a</w:t>
      </w:r>
      <w:r>
        <w:rPr>
          <w:rFonts w:ascii="Courier New" w:hAnsi="Courier New" w:cs="Courier New"/>
          <w:sz w:val="20"/>
          <w:szCs w:val="20"/>
        </w:rPr>
        <w:t xml:space="preserve">fl.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Florida</w:t>
      </w:r>
      <w:r w:rsidRPr="00D44817">
        <w:rPr>
          <w:rFonts w:ascii="Courier New" w:eastAsia="Times" w:hAnsi="Courier New" w:cs="Courier New"/>
          <w:b/>
          <w:sz w:val="20"/>
          <w:szCs w:val="20"/>
          <w:lang w:eastAsia="en-US"/>
        </w:rPr>
        <w:t xml:space="preserve"> respondents]</w:t>
      </w:r>
      <w:r>
        <w:rPr>
          <w:rFonts w:ascii="Courier New" w:eastAsia="Times" w:hAnsi="Courier New" w:cs="Courier New"/>
          <w:b/>
          <w:sz w:val="20"/>
          <w:szCs w:val="20"/>
          <w:lang w:eastAsia="en-US"/>
        </w:rPr>
        <w:t xml:space="preserve"> </w:t>
      </w:r>
      <w:r w:rsidR="00177498" w:rsidRPr="00177498">
        <w:rPr>
          <w:rFonts w:ascii="Courier New" w:hAnsi="Courier New" w:cs="Courier New"/>
          <w:sz w:val="20"/>
          <w:szCs w:val="20"/>
        </w:rPr>
        <w:t xml:space="preserve">Are you registered as a Democrat, a Republican, a minor party, or are you not registered with a party? (INTERVIEWER: IF RESPONDENT SAYS THEY ARE REGISTERED AS “Not registered with a party” or “Non-Partisan” </w:t>
      </w:r>
      <w:proofErr w:type="gramStart"/>
      <w:r w:rsidR="00177498" w:rsidRPr="00177498">
        <w:rPr>
          <w:rFonts w:ascii="Courier New" w:hAnsi="Courier New" w:cs="Courier New"/>
          <w:sz w:val="20"/>
          <w:szCs w:val="20"/>
        </w:rPr>
        <w:t>ENTER</w:t>
      </w:r>
      <w:proofErr w:type="gramEnd"/>
      <w:r w:rsidR="00177498" w:rsidRPr="00177498">
        <w:rPr>
          <w:rFonts w:ascii="Courier New" w:hAnsi="Courier New" w:cs="Courier New"/>
          <w:sz w:val="20"/>
          <w:szCs w:val="20"/>
        </w:rPr>
        <w:t xml:space="preserve"> PUNCH &lt;4&gt; not registered with party)</w:t>
      </w:r>
    </w:p>
    <w:p w:rsidR="00177498" w:rsidRPr="00177498" w:rsidRDefault="00177498" w:rsidP="00177498">
      <w:pPr>
        <w:ind w:left="1440"/>
        <w:rPr>
          <w:rFonts w:ascii="Courier New" w:hAnsi="Courier New" w:cs="Courier New"/>
          <w:sz w:val="20"/>
          <w:szCs w:val="20"/>
        </w:rPr>
      </w:pPr>
    </w:p>
    <w:p w:rsidR="00177498" w:rsidRPr="00177498" w:rsidRDefault="00177498" w:rsidP="00177498">
      <w:pPr>
        <w:pStyle w:val="Question"/>
        <w:ind w:firstLine="0"/>
        <w:rPr>
          <w:rFonts w:ascii="Courier New" w:hAnsi="Courier New" w:cs="Courier New"/>
          <w:sz w:val="20"/>
          <w:szCs w:val="20"/>
        </w:rPr>
      </w:pPr>
      <w:r w:rsidRPr="00177498">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rsidR="00177498" w:rsidRPr="00177498" w:rsidRDefault="00177498" w:rsidP="00177498">
      <w:pPr>
        <w:rPr>
          <w:rFonts w:ascii="Courier New" w:hAnsi="Courier New" w:cs="Courier New"/>
          <w:sz w:val="20"/>
          <w:szCs w:val="20"/>
        </w:rPr>
      </w:pPr>
    </w:p>
    <w:p w:rsidR="00177498" w:rsidRPr="00177498" w:rsidRDefault="00177498" w:rsidP="00177498">
      <w:pPr>
        <w:pStyle w:val="Answer"/>
        <w:tabs>
          <w:tab w:val="left" w:pos="5400"/>
          <w:tab w:val="left" w:pos="6570"/>
          <w:tab w:val="left" w:pos="8460"/>
        </w:tabs>
        <w:rPr>
          <w:rFonts w:ascii="Courier New" w:hAnsi="Courier New" w:cs="Courier New"/>
          <w:sz w:val="20"/>
          <w:szCs w:val="20"/>
        </w:rPr>
      </w:pPr>
      <w:r w:rsidRPr="00177498">
        <w:rPr>
          <w:rFonts w:ascii="Courier New" w:hAnsi="Courier New" w:cs="Courier New"/>
          <w:sz w:val="20"/>
          <w:szCs w:val="20"/>
        </w:rPr>
        <w:t>1</w:t>
      </w:r>
      <w:r w:rsidRPr="00177498">
        <w:rPr>
          <w:rFonts w:ascii="Courier New" w:hAnsi="Courier New" w:cs="Courier New"/>
          <w:sz w:val="20"/>
          <w:szCs w:val="20"/>
        </w:rPr>
        <w:tab/>
      </w:r>
      <w:r w:rsidR="008129C1">
        <w:rPr>
          <w:rFonts w:ascii="Courier New" w:hAnsi="Courier New" w:cs="Courier New"/>
          <w:sz w:val="20"/>
          <w:szCs w:val="20"/>
        </w:rPr>
        <w:t>registered</w:t>
      </w:r>
      <w:r w:rsidRPr="00177498">
        <w:rPr>
          <w:rFonts w:ascii="Courier New" w:hAnsi="Courier New" w:cs="Courier New"/>
          <w:sz w:val="20"/>
          <w:szCs w:val="20"/>
        </w:rPr>
        <w:t>, Democrat</w:t>
      </w:r>
      <w:r w:rsidRPr="00177498">
        <w:rPr>
          <w:rFonts w:ascii="Courier New" w:hAnsi="Courier New" w:cs="Courier New"/>
          <w:sz w:val="20"/>
          <w:szCs w:val="20"/>
        </w:rPr>
        <w:tab/>
      </w:r>
      <w:r w:rsidRPr="00177498">
        <w:rPr>
          <w:rFonts w:ascii="Courier New" w:hAnsi="Courier New" w:cs="Courier New"/>
          <w:sz w:val="20"/>
          <w:szCs w:val="20"/>
        </w:rPr>
        <w:tab/>
        <w:t>[ASK Q48]</w:t>
      </w:r>
    </w:p>
    <w:p w:rsidR="00177498" w:rsidRPr="00177498" w:rsidRDefault="00177498" w:rsidP="00177498">
      <w:pPr>
        <w:pStyle w:val="Answer"/>
        <w:tabs>
          <w:tab w:val="left" w:pos="5400"/>
          <w:tab w:val="left" w:pos="6570"/>
          <w:tab w:val="left" w:pos="8100"/>
        </w:tabs>
        <w:rPr>
          <w:rFonts w:ascii="Courier New" w:hAnsi="Courier New" w:cs="Courier New"/>
          <w:sz w:val="20"/>
          <w:szCs w:val="20"/>
        </w:rPr>
      </w:pPr>
      <w:r w:rsidRPr="00177498">
        <w:rPr>
          <w:rFonts w:ascii="Courier New" w:hAnsi="Courier New" w:cs="Courier New"/>
          <w:sz w:val="20"/>
          <w:szCs w:val="20"/>
        </w:rPr>
        <w:t>2</w:t>
      </w:r>
      <w:r w:rsidRPr="00177498">
        <w:rPr>
          <w:rFonts w:ascii="Courier New" w:hAnsi="Courier New" w:cs="Courier New"/>
          <w:sz w:val="20"/>
          <w:szCs w:val="20"/>
        </w:rPr>
        <w:tab/>
      </w:r>
      <w:r w:rsidR="008129C1">
        <w:rPr>
          <w:rFonts w:ascii="Courier New" w:hAnsi="Courier New" w:cs="Courier New"/>
          <w:sz w:val="20"/>
          <w:szCs w:val="20"/>
        </w:rPr>
        <w:t>registered</w:t>
      </w:r>
      <w:r w:rsidRPr="00177498">
        <w:rPr>
          <w:rFonts w:ascii="Courier New" w:hAnsi="Courier New" w:cs="Courier New"/>
          <w:sz w:val="20"/>
          <w:szCs w:val="20"/>
        </w:rPr>
        <w:t>, Republican</w:t>
      </w:r>
      <w:r w:rsidRPr="00177498">
        <w:rPr>
          <w:rFonts w:ascii="Courier New" w:hAnsi="Courier New" w:cs="Courier New"/>
          <w:sz w:val="20"/>
          <w:szCs w:val="20"/>
        </w:rPr>
        <w:tab/>
      </w:r>
      <w:r w:rsidRPr="00177498">
        <w:rPr>
          <w:rFonts w:ascii="Courier New" w:hAnsi="Courier New" w:cs="Courier New"/>
          <w:sz w:val="20"/>
          <w:szCs w:val="20"/>
        </w:rPr>
        <w:tab/>
        <w:t>[SKIP TO Q48a]</w:t>
      </w:r>
    </w:p>
    <w:p w:rsidR="00177498" w:rsidRPr="00177498" w:rsidRDefault="00177498" w:rsidP="00177498">
      <w:pPr>
        <w:pStyle w:val="Answer"/>
        <w:tabs>
          <w:tab w:val="left" w:pos="5400"/>
          <w:tab w:val="left" w:pos="6570"/>
        </w:tabs>
        <w:rPr>
          <w:rFonts w:ascii="Courier New" w:hAnsi="Courier New" w:cs="Courier New"/>
          <w:sz w:val="20"/>
          <w:szCs w:val="20"/>
        </w:rPr>
      </w:pPr>
      <w:r w:rsidRPr="00177498">
        <w:rPr>
          <w:rFonts w:ascii="Courier New" w:hAnsi="Courier New" w:cs="Courier New"/>
          <w:sz w:val="20"/>
          <w:szCs w:val="20"/>
        </w:rPr>
        <w:t>3</w:t>
      </w:r>
      <w:r w:rsidRPr="00177498">
        <w:rPr>
          <w:rFonts w:ascii="Courier New" w:hAnsi="Courier New" w:cs="Courier New"/>
          <w:sz w:val="20"/>
          <w:szCs w:val="20"/>
        </w:rPr>
        <w:tab/>
      </w:r>
      <w:r w:rsidR="008129C1">
        <w:rPr>
          <w:rFonts w:ascii="Courier New" w:hAnsi="Courier New" w:cs="Courier New"/>
          <w:sz w:val="20"/>
          <w:szCs w:val="20"/>
        </w:rPr>
        <w:t>registered</w:t>
      </w:r>
      <w:r w:rsidRPr="00177498">
        <w:rPr>
          <w:rFonts w:ascii="Courier New" w:hAnsi="Courier New" w:cs="Courier New"/>
          <w:sz w:val="20"/>
          <w:szCs w:val="20"/>
        </w:rPr>
        <w:t>, minor party</w:t>
      </w:r>
      <w:r w:rsidRPr="00177498">
        <w:rPr>
          <w:rFonts w:ascii="Courier New" w:hAnsi="Courier New" w:cs="Courier New"/>
          <w:sz w:val="20"/>
          <w:szCs w:val="20"/>
        </w:rPr>
        <w:tab/>
      </w:r>
      <w:r w:rsidRPr="00177498">
        <w:rPr>
          <w:rFonts w:ascii="Courier New" w:hAnsi="Courier New" w:cs="Courier New"/>
          <w:sz w:val="20"/>
          <w:szCs w:val="20"/>
        </w:rPr>
        <w:tab/>
        <w:t>[SKIP TO Q49</w:t>
      </w:r>
    </w:p>
    <w:p w:rsidR="00177498" w:rsidRPr="00177498" w:rsidRDefault="00177498" w:rsidP="00177498">
      <w:pPr>
        <w:pStyle w:val="Answer"/>
        <w:tabs>
          <w:tab w:val="left" w:pos="5400"/>
          <w:tab w:val="left" w:pos="6480"/>
        </w:tabs>
        <w:rPr>
          <w:rFonts w:ascii="Courier New" w:hAnsi="Courier New" w:cs="Courier New"/>
          <w:sz w:val="20"/>
          <w:szCs w:val="20"/>
        </w:rPr>
      </w:pPr>
      <w:r w:rsidRPr="00177498">
        <w:rPr>
          <w:rFonts w:ascii="Courier New" w:hAnsi="Courier New" w:cs="Courier New"/>
          <w:sz w:val="20"/>
          <w:szCs w:val="20"/>
        </w:rPr>
        <w:t>4</w:t>
      </w:r>
      <w:r w:rsidRPr="00177498">
        <w:rPr>
          <w:rFonts w:ascii="Courier New" w:hAnsi="Courier New" w:cs="Courier New"/>
          <w:sz w:val="20"/>
          <w:szCs w:val="20"/>
        </w:rPr>
        <w:tab/>
      </w:r>
      <w:r w:rsidR="008129C1">
        <w:rPr>
          <w:rFonts w:ascii="Courier New" w:hAnsi="Courier New" w:cs="Courier New"/>
          <w:sz w:val="20"/>
          <w:szCs w:val="20"/>
        </w:rPr>
        <w:t>registered</w:t>
      </w:r>
      <w:r w:rsidRPr="00177498">
        <w:rPr>
          <w:rFonts w:ascii="Courier New" w:hAnsi="Courier New" w:cs="Courier New"/>
          <w:sz w:val="20"/>
          <w:szCs w:val="20"/>
        </w:rPr>
        <w:t xml:space="preserve">, </w:t>
      </w:r>
      <w:r w:rsidR="00B40970" w:rsidRPr="00B40970">
        <w:rPr>
          <w:rFonts w:ascii="Courier New" w:hAnsi="Courier New" w:cs="Courier New"/>
          <w:sz w:val="20"/>
          <w:szCs w:val="20"/>
        </w:rPr>
        <w:t>not registered with party</w:t>
      </w:r>
      <w:r w:rsidR="00B40970">
        <w:rPr>
          <w:rFonts w:ascii="Courier New" w:hAnsi="Courier New" w:cs="Courier New"/>
          <w:sz w:val="20"/>
          <w:szCs w:val="20"/>
        </w:rPr>
        <w:t xml:space="preserve"> </w:t>
      </w:r>
      <w:r w:rsidRPr="00177498">
        <w:rPr>
          <w:rFonts w:ascii="Courier New" w:hAnsi="Courier New" w:cs="Courier New"/>
          <w:sz w:val="20"/>
          <w:szCs w:val="20"/>
        </w:rPr>
        <w:t>[SKIP TO Q48b]</w:t>
      </w:r>
    </w:p>
    <w:p w:rsidR="008129C1" w:rsidRPr="00752B61" w:rsidRDefault="008129C1" w:rsidP="008129C1">
      <w:pPr>
        <w:pStyle w:val="Answer"/>
        <w:tabs>
          <w:tab w:val="left" w:pos="5400"/>
          <w:tab w:val="left" w:pos="6210"/>
          <w:tab w:val="left" w:pos="8820"/>
        </w:tabs>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r>
      <w:r>
        <w:rPr>
          <w:rFonts w:ascii="Courier New" w:hAnsi="Courier New" w:cs="Courier New"/>
          <w:sz w:val="20"/>
          <w:szCs w:val="20"/>
        </w:rPr>
        <w:t>registered,</w:t>
      </w:r>
      <w:r w:rsidRPr="00752B61">
        <w:rPr>
          <w:rFonts w:ascii="Courier New" w:hAnsi="Courier New" w:cs="Courier New"/>
          <w:sz w:val="20"/>
          <w:szCs w:val="20"/>
        </w:rPr>
        <w:t xml:space="preserve"> don’t know</w:t>
      </w:r>
      <w:r w:rsidRPr="00EE29E5">
        <w:rPr>
          <w:rFonts w:ascii="Courier New" w:hAnsi="Courier New" w:cs="Courier New"/>
          <w:sz w:val="20"/>
          <w:szCs w:val="20"/>
        </w:rPr>
        <w:t>/refuse</w:t>
      </w:r>
      <w:r w:rsidRPr="00752B61">
        <w:rPr>
          <w:rFonts w:ascii="Courier New" w:hAnsi="Courier New" w:cs="Courier New"/>
          <w:sz w:val="20"/>
          <w:szCs w:val="20"/>
        </w:rPr>
        <w:t xml:space="preserve"> </w:t>
      </w:r>
      <w:proofErr w:type="gramStart"/>
      <w:r w:rsidRPr="00752B61">
        <w:rPr>
          <w:rFonts w:ascii="Courier New" w:hAnsi="Courier New" w:cs="Courier New"/>
          <w:sz w:val="20"/>
          <w:szCs w:val="20"/>
        </w:rPr>
        <w:t>party</w:t>
      </w:r>
      <w:r>
        <w:rPr>
          <w:rFonts w:ascii="Courier New" w:hAnsi="Courier New" w:cs="Courier New"/>
          <w:sz w:val="20"/>
          <w:szCs w:val="20"/>
        </w:rPr>
        <w:t xml:space="preserve">  </w:t>
      </w:r>
      <w:r w:rsidRPr="00752B61">
        <w:rPr>
          <w:rFonts w:ascii="Courier New" w:hAnsi="Courier New" w:cs="Courier New"/>
          <w:sz w:val="20"/>
          <w:szCs w:val="20"/>
        </w:rPr>
        <w:t>[</w:t>
      </w:r>
      <w:proofErr w:type="gramEnd"/>
      <w:r w:rsidRPr="00752B61">
        <w:rPr>
          <w:rFonts w:ascii="Courier New" w:hAnsi="Courier New" w:cs="Courier New"/>
          <w:sz w:val="20"/>
          <w:szCs w:val="20"/>
        </w:rPr>
        <w:t>SKIP TO Q48b]</w:t>
      </w:r>
    </w:p>
    <w:p w:rsidR="00177498" w:rsidRPr="00177498" w:rsidRDefault="00177498" w:rsidP="00177498">
      <w:pPr>
        <w:pStyle w:val="Answer"/>
        <w:tabs>
          <w:tab w:val="left" w:pos="5400"/>
          <w:tab w:val="left" w:pos="6660"/>
        </w:tabs>
        <w:rPr>
          <w:rFonts w:ascii="Courier New" w:hAnsi="Courier New" w:cs="Courier New"/>
          <w:sz w:val="20"/>
          <w:szCs w:val="20"/>
        </w:rPr>
      </w:pPr>
      <w:r w:rsidRPr="00177498">
        <w:rPr>
          <w:rFonts w:ascii="Courier New" w:hAnsi="Courier New" w:cs="Courier New"/>
          <w:sz w:val="20"/>
          <w:szCs w:val="20"/>
        </w:rPr>
        <w:t>6</w:t>
      </w:r>
      <w:r w:rsidRPr="00177498">
        <w:rPr>
          <w:rFonts w:ascii="Courier New" w:hAnsi="Courier New" w:cs="Courier New"/>
          <w:sz w:val="20"/>
          <w:szCs w:val="20"/>
        </w:rPr>
        <w:tab/>
      </w:r>
      <w:r w:rsidR="00E1071E" w:rsidRPr="00752B61">
        <w:rPr>
          <w:rFonts w:ascii="Courier New" w:hAnsi="Courier New" w:cs="Courier New"/>
          <w:sz w:val="20"/>
          <w:szCs w:val="20"/>
        </w:rPr>
        <w:t>no</w:t>
      </w:r>
      <w:r w:rsidR="00E1071E">
        <w:rPr>
          <w:rFonts w:ascii="Courier New" w:hAnsi="Courier New" w:cs="Courier New"/>
          <w:sz w:val="20"/>
          <w:szCs w:val="20"/>
        </w:rPr>
        <w:t>t registered</w:t>
      </w:r>
      <w:r w:rsidRPr="00177498">
        <w:rPr>
          <w:rFonts w:ascii="Courier New" w:hAnsi="Courier New" w:cs="Courier New"/>
          <w:sz w:val="20"/>
          <w:szCs w:val="20"/>
        </w:rPr>
        <w:tab/>
      </w:r>
      <w:r w:rsidRPr="00177498">
        <w:rPr>
          <w:rFonts w:ascii="Courier New" w:hAnsi="Courier New" w:cs="Courier New"/>
          <w:sz w:val="20"/>
          <w:szCs w:val="20"/>
        </w:rPr>
        <w:tab/>
        <w:t>[SKIP TO Q48b]</w:t>
      </w:r>
    </w:p>
    <w:p w:rsidR="00177498" w:rsidRPr="00752B61" w:rsidRDefault="00177498" w:rsidP="00177498">
      <w:pPr>
        <w:pStyle w:val="Answer"/>
        <w:tabs>
          <w:tab w:val="left" w:pos="5400"/>
          <w:tab w:val="left" w:pos="6660"/>
        </w:tabs>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r>
        <w:rPr>
          <w:rFonts w:ascii="Courier New" w:hAnsi="Courier New" w:cs="Courier New"/>
          <w:sz w:val="20"/>
          <w:szCs w:val="20"/>
        </w:rPr>
        <w:t xml:space="preserve"> if registered</w:t>
      </w:r>
      <w:r w:rsidRPr="00752B61">
        <w:rPr>
          <w:rFonts w:ascii="Courier New" w:hAnsi="Courier New" w:cs="Courier New"/>
          <w:sz w:val="20"/>
          <w:szCs w:val="20"/>
        </w:rPr>
        <w:tab/>
        <w:t>[SKIP TO Q48b]</w:t>
      </w:r>
    </w:p>
    <w:p w:rsidR="00177498" w:rsidRPr="00752B61" w:rsidRDefault="00177498" w:rsidP="00177498">
      <w:pPr>
        <w:pStyle w:val="Answer"/>
        <w:rPr>
          <w:rFonts w:ascii="Courier New" w:hAnsi="Courier New" w:cs="Courier New"/>
          <w:sz w:val="20"/>
          <w:szCs w:val="20"/>
        </w:rPr>
      </w:pPr>
      <w:r w:rsidRPr="00752B61">
        <w:rPr>
          <w:rFonts w:ascii="Courier New" w:hAnsi="Courier New" w:cs="Courier New"/>
          <w:sz w:val="20"/>
          <w:szCs w:val="20"/>
        </w:rPr>
        <w:lastRenderedPageBreak/>
        <w:t>9</w:t>
      </w:r>
      <w:r w:rsidRPr="00752B61">
        <w:rPr>
          <w:rFonts w:ascii="Courier New" w:hAnsi="Courier New" w:cs="Courier New"/>
          <w:sz w:val="20"/>
          <w:szCs w:val="20"/>
        </w:rPr>
        <w:tab/>
        <w:t xml:space="preserve">[VOL] </w:t>
      </w:r>
      <w:r w:rsidRPr="00EE29E5">
        <w:rPr>
          <w:rFonts w:ascii="Courier New" w:hAnsi="Courier New" w:cs="Courier New"/>
          <w:sz w:val="20"/>
          <w:szCs w:val="20"/>
        </w:rPr>
        <w:t>refuse to say if registered</w:t>
      </w:r>
      <w:r>
        <w:rPr>
          <w:rFonts w:ascii="Courier New" w:hAnsi="Courier New" w:cs="Courier New"/>
          <w:sz w:val="20"/>
          <w:szCs w:val="20"/>
        </w:rPr>
        <w:t xml:space="preserve">     </w:t>
      </w:r>
      <w:r w:rsidRPr="00752B61">
        <w:rPr>
          <w:rFonts w:ascii="Courier New" w:hAnsi="Courier New" w:cs="Courier New"/>
          <w:sz w:val="20"/>
          <w:szCs w:val="20"/>
        </w:rPr>
        <w:t>[SKIP TO Q48b]</w:t>
      </w:r>
    </w:p>
    <w:p w:rsidR="00177498" w:rsidRPr="008129C1" w:rsidRDefault="00177498" w:rsidP="004F5EC0">
      <w:pPr>
        <w:rPr>
          <w:rFonts w:ascii="Courier New" w:hAnsi="Courier New" w:cs="Courier New"/>
          <w:sz w:val="20"/>
          <w:szCs w:val="20"/>
        </w:rPr>
      </w:pPr>
    </w:p>
    <w:p w:rsidR="008129C1" w:rsidRPr="008129C1" w:rsidRDefault="008129C1" w:rsidP="008129C1">
      <w:pPr>
        <w:pStyle w:val="Question"/>
        <w:rPr>
          <w:rFonts w:ascii="Courier New" w:hAnsi="Courier New" w:cs="Courier New"/>
          <w:sz w:val="20"/>
          <w:szCs w:val="20"/>
        </w:rPr>
      </w:pPr>
      <w:r>
        <w:rPr>
          <w:rFonts w:ascii="Courier New" w:hAnsi="Courier New" w:cs="Courier New"/>
          <w:sz w:val="20"/>
          <w:szCs w:val="20"/>
        </w:rPr>
        <w:t>Q47</w:t>
      </w:r>
      <w:r w:rsidR="00EF36B3">
        <w:rPr>
          <w:rFonts w:ascii="Courier New" w:hAnsi="Courier New" w:cs="Courier New"/>
          <w:sz w:val="20"/>
          <w:szCs w:val="20"/>
        </w:rPr>
        <w:t>a</w:t>
      </w:r>
      <w:r>
        <w:rPr>
          <w:rFonts w:ascii="Courier New" w:hAnsi="Courier New" w:cs="Courier New"/>
          <w:sz w:val="20"/>
          <w:szCs w:val="20"/>
        </w:rPr>
        <w:t xml:space="preserve">il. </w:t>
      </w:r>
      <w:r w:rsidRPr="00D44817">
        <w:rPr>
          <w:rFonts w:ascii="Courier New" w:eastAsia="Times" w:hAnsi="Courier New" w:cs="Courier New"/>
          <w:b/>
          <w:sz w:val="20"/>
          <w:szCs w:val="20"/>
          <w:lang w:eastAsia="en-US"/>
        </w:rPr>
        <w:t>[</w:t>
      </w:r>
      <w:r>
        <w:rPr>
          <w:rFonts w:ascii="Courier New" w:eastAsia="Times" w:hAnsi="Courier New" w:cs="Courier New"/>
          <w:b/>
          <w:sz w:val="20"/>
          <w:szCs w:val="20"/>
          <w:lang w:eastAsia="en-US"/>
        </w:rPr>
        <w:t>Illinois</w:t>
      </w:r>
      <w:r w:rsidRPr="00D44817">
        <w:rPr>
          <w:rFonts w:ascii="Courier New" w:eastAsia="Times" w:hAnsi="Courier New" w:cs="Courier New"/>
          <w:b/>
          <w:sz w:val="20"/>
          <w:szCs w:val="20"/>
          <w:lang w:eastAsia="en-US"/>
        </w:rPr>
        <w:t xml:space="preserve"> respondents]</w:t>
      </w:r>
      <w:r>
        <w:rPr>
          <w:rFonts w:ascii="Courier New" w:eastAsia="Times" w:hAnsi="Courier New" w:cs="Courier New"/>
          <w:b/>
          <w:sz w:val="20"/>
          <w:szCs w:val="20"/>
          <w:lang w:eastAsia="en-US"/>
        </w:rPr>
        <w:t xml:space="preserve"> </w:t>
      </w:r>
      <w:r w:rsidRPr="008129C1">
        <w:rPr>
          <w:rFonts w:ascii="Courier New" w:hAnsi="Courier New" w:cs="Courier New"/>
          <w:sz w:val="20"/>
          <w:szCs w:val="20"/>
        </w:rPr>
        <w:t>Generally speaking, do you usually think of yourself as [ROTATE 1 and 2] [1</w:t>
      </w:r>
      <w:proofErr w:type="gramStart"/>
      <w:r w:rsidRPr="008129C1">
        <w:rPr>
          <w:rFonts w:ascii="Courier New" w:hAnsi="Courier New" w:cs="Courier New"/>
          <w:sz w:val="20"/>
          <w:szCs w:val="20"/>
        </w:rPr>
        <w:t>]a</w:t>
      </w:r>
      <w:proofErr w:type="gramEnd"/>
      <w:r w:rsidRPr="008129C1">
        <w:rPr>
          <w:rFonts w:ascii="Courier New" w:hAnsi="Courier New" w:cs="Courier New"/>
          <w:sz w:val="20"/>
          <w:szCs w:val="20"/>
        </w:rPr>
        <w:t xml:space="preserve"> Democrat, [2] a Republican, an independent, or what?</w:t>
      </w:r>
    </w:p>
    <w:p w:rsidR="008129C1" w:rsidRDefault="008129C1" w:rsidP="008129C1">
      <w:pPr>
        <w:pStyle w:val="Answer"/>
        <w:tabs>
          <w:tab w:val="left" w:pos="5040"/>
          <w:tab w:val="left" w:pos="6570"/>
          <w:tab w:val="left" w:pos="8460"/>
        </w:tabs>
        <w:rPr>
          <w:rFonts w:ascii="Courier New" w:hAnsi="Courier New" w:cs="Courier New"/>
          <w:sz w:val="20"/>
          <w:szCs w:val="20"/>
        </w:rPr>
      </w:pPr>
    </w:p>
    <w:p w:rsidR="008129C1" w:rsidRPr="008129C1" w:rsidRDefault="008129C1" w:rsidP="008129C1">
      <w:pPr>
        <w:pStyle w:val="Answer"/>
        <w:tabs>
          <w:tab w:val="left" w:pos="5040"/>
          <w:tab w:val="left" w:pos="6570"/>
          <w:tab w:val="left" w:pos="8460"/>
        </w:tabs>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proofErr w:type="gramStart"/>
      <w:r w:rsidR="00D8191B">
        <w:rPr>
          <w:rFonts w:ascii="Courier New" w:hAnsi="Courier New" w:cs="Courier New"/>
          <w:sz w:val="20"/>
          <w:szCs w:val="20"/>
        </w:rPr>
        <w:t>r</w:t>
      </w:r>
      <w:r w:rsidR="00B40970" w:rsidRPr="00B40970">
        <w:rPr>
          <w:rFonts w:ascii="Courier New" w:hAnsi="Courier New" w:cs="Courier New"/>
          <w:sz w:val="20"/>
          <w:szCs w:val="20"/>
        </w:rPr>
        <w:t>egistered,</w:t>
      </w:r>
      <w:proofErr w:type="gramEnd"/>
      <w:r w:rsidR="00B40970" w:rsidRPr="00B40970">
        <w:rPr>
          <w:rFonts w:ascii="Courier New" w:hAnsi="Courier New" w:cs="Courier New"/>
          <w:sz w:val="20"/>
          <w:szCs w:val="20"/>
        </w:rPr>
        <w:t xml:space="preserve"> think of myself as a </w:t>
      </w:r>
      <w:r w:rsidRPr="008129C1">
        <w:rPr>
          <w:rFonts w:ascii="Courier New" w:hAnsi="Courier New" w:cs="Courier New"/>
          <w:sz w:val="20"/>
          <w:szCs w:val="20"/>
        </w:rPr>
        <w:t>Democrat</w:t>
      </w:r>
      <w:r w:rsidR="00D8191B">
        <w:rPr>
          <w:rFonts w:ascii="Courier New" w:hAnsi="Courier New" w:cs="Courier New"/>
          <w:sz w:val="20"/>
          <w:szCs w:val="20"/>
        </w:rPr>
        <w:t xml:space="preserve"> </w:t>
      </w:r>
      <w:r w:rsidRPr="008129C1">
        <w:rPr>
          <w:rFonts w:ascii="Courier New" w:hAnsi="Courier New" w:cs="Courier New"/>
          <w:sz w:val="20"/>
          <w:szCs w:val="20"/>
        </w:rPr>
        <w:t>[ASK Q48]</w:t>
      </w:r>
    </w:p>
    <w:p w:rsidR="008129C1" w:rsidRPr="008129C1" w:rsidRDefault="008129C1" w:rsidP="008129C1">
      <w:pPr>
        <w:pStyle w:val="Answer"/>
        <w:tabs>
          <w:tab w:val="left" w:pos="5040"/>
          <w:tab w:val="left" w:pos="6570"/>
          <w:tab w:val="left" w:pos="8100"/>
        </w:tabs>
        <w:rPr>
          <w:rFonts w:ascii="Courier New" w:hAnsi="Courier New" w:cs="Courier New"/>
          <w:sz w:val="20"/>
          <w:szCs w:val="20"/>
        </w:rPr>
      </w:pPr>
      <w:r w:rsidRPr="008129C1">
        <w:rPr>
          <w:rFonts w:ascii="Courier New" w:hAnsi="Courier New" w:cs="Courier New"/>
          <w:sz w:val="20"/>
          <w:szCs w:val="20"/>
        </w:rPr>
        <w:t>2</w:t>
      </w:r>
      <w:r w:rsidRPr="008129C1">
        <w:rPr>
          <w:rFonts w:ascii="Courier New" w:hAnsi="Courier New" w:cs="Courier New"/>
          <w:sz w:val="20"/>
          <w:szCs w:val="20"/>
        </w:rPr>
        <w:tab/>
      </w:r>
      <w:r w:rsidR="00D8191B">
        <w:rPr>
          <w:rFonts w:ascii="Courier New" w:hAnsi="Courier New" w:cs="Courier New"/>
          <w:sz w:val="20"/>
          <w:szCs w:val="20"/>
        </w:rPr>
        <w:t>r</w:t>
      </w:r>
      <w:r w:rsidR="00D8191B" w:rsidRPr="00B40970">
        <w:rPr>
          <w:rFonts w:ascii="Courier New" w:hAnsi="Courier New" w:cs="Courier New"/>
          <w:sz w:val="20"/>
          <w:szCs w:val="20"/>
        </w:rPr>
        <w:t xml:space="preserve">egistered, think of myself as a </w:t>
      </w:r>
      <w:r w:rsidRPr="008129C1">
        <w:rPr>
          <w:rFonts w:ascii="Courier New" w:hAnsi="Courier New" w:cs="Courier New"/>
          <w:sz w:val="20"/>
          <w:szCs w:val="20"/>
        </w:rPr>
        <w:t>Republican</w:t>
      </w:r>
      <w:r w:rsidR="00D8191B">
        <w:rPr>
          <w:rFonts w:ascii="Courier New" w:hAnsi="Courier New" w:cs="Courier New"/>
          <w:sz w:val="20"/>
          <w:szCs w:val="20"/>
        </w:rPr>
        <w:t xml:space="preserve"> </w:t>
      </w:r>
      <w:r w:rsidRPr="008129C1">
        <w:rPr>
          <w:rFonts w:ascii="Courier New" w:hAnsi="Courier New" w:cs="Courier New"/>
          <w:sz w:val="20"/>
          <w:szCs w:val="20"/>
        </w:rPr>
        <w:t>[SKIP TO Q48a]</w:t>
      </w:r>
    </w:p>
    <w:p w:rsidR="008129C1" w:rsidRPr="008129C1" w:rsidRDefault="008129C1" w:rsidP="008129C1">
      <w:pPr>
        <w:pStyle w:val="Answer"/>
        <w:tabs>
          <w:tab w:val="left" w:pos="5040"/>
          <w:tab w:val="left" w:pos="6570"/>
        </w:tabs>
        <w:rPr>
          <w:rFonts w:ascii="Courier New" w:hAnsi="Courier New" w:cs="Courier New"/>
          <w:sz w:val="20"/>
          <w:szCs w:val="20"/>
        </w:rPr>
      </w:pPr>
      <w:r w:rsidRPr="008129C1">
        <w:rPr>
          <w:rFonts w:ascii="Courier New" w:hAnsi="Courier New" w:cs="Courier New"/>
          <w:sz w:val="20"/>
          <w:szCs w:val="20"/>
        </w:rPr>
        <w:t>3</w:t>
      </w:r>
      <w:r w:rsidRPr="008129C1">
        <w:rPr>
          <w:rFonts w:ascii="Courier New" w:hAnsi="Courier New" w:cs="Courier New"/>
          <w:sz w:val="20"/>
          <w:szCs w:val="20"/>
        </w:rPr>
        <w:tab/>
      </w:r>
      <w:r w:rsidR="00D8191B">
        <w:rPr>
          <w:rFonts w:ascii="Courier New" w:hAnsi="Courier New" w:cs="Courier New"/>
          <w:sz w:val="20"/>
          <w:szCs w:val="20"/>
        </w:rPr>
        <w:t>r</w:t>
      </w:r>
      <w:r w:rsidR="00D8191B" w:rsidRPr="00B40970">
        <w:rPr>
          <w:rFonts w:ascii="Courier New" w:hAnsi="Courier New" w:cs="Courier New"/>
          <w:sz w:val="20"/>
          <w:szCs w:val="20"/>
        </w:rPr>
        <w:t>egistered, think of myself as a</w:t>
      </w:r>
      <w:r w:rsidR="00D8191B">
        <w:rPr>
          <w:rFonts w:ascii="Courier New" w:hAnsi="Courier New" w:cs="Courier New"/>
          <w:sz w:val="20"/>
          <w:szCs w:val="20"/>
        </w:rPr>
        <w:t xml:space="preserve">nother party </w:t>
      </w:r>
      <w:r w:rsidRPr="008129C1">
        <w:rPr>
          <w:rFonts w:ascii="Courier New" w:hAnsi="Courier New" w:cs="Courier New"/>
          <w:sz w:val="20"/>
          <w:szCs w:val="20"/>
        </w:rPr>
        <w:t>[SKIP TO Q49]</w:t>
      </w:r>
    </w:p>
    <w:p w:rsidR="008129C1" w:rsidRPr="008129C1" w:rsidRDefault="008129C1" w:rsidP="008129C1">
      <w:pPr>
        <w:pStyle w:val="Answer"/>
        <w:tabs>
          <w:tab w:val="left" w:pos="5040"/>
          <w:tab w:val="left" w:pos="6480"/>
        </w:tabs>
        <w:rPr>
          <w:rFonts w:ascii="Courier New" w:hAnsi="Courier New" w:cs="Courier New"/>
          <w:sz w:val="20"/>
          <w:szCs w:val="20"/>
        </w:rPr>
      </w:pPr>
      <w:r w:rsidRPr="008129C1">
        <w:rPr>
          <w:rFonts w:ascii="Courier New" w:hAnsi="Courier New" w:cs="Courier New"/>
          <w:sz w:val="20"/>
          <w:szCs w:val="20"/>
        </w:rPr>
        <w:t>4</w:t>
      </w:r>
      <w:r w:rsidRPr="008129C1">
        <w:rPr>
          <w:rFonts w:ascii="Courier New" w:hAnsi="Courier New" w:cs="Courier New"/>
          <w:sz w:val="20"/>
          <w:szCs w:val="20"/>
        </w:rPr>
        <w:tab/>
      </w:r>
      <w:r w:rsidR="00D8191B">
        <w:rPr>
          <w:rFonts w:ascii="Courier New" w:hAnsi="Courier New" w:cs="Courier New"/>
          <w:sz w:val="20"/>
          <w:szCs w:val="20"/>
        </w:rPr>
        <w:t>r</w:t>
      </w:r>
      <w:r w:rsidR="00D8191B" w:rsidRPr="00D8191B">
        <w:rPr>
          <w:rFonts w:ascii="Courier New" w:hAnsi="Courier New" w:cs="Courier New"/>
          <w:sz w:val="20"/>
          <w:szCs w:val="20"/>
        </w:rPr>
        <w:t>egistered, think of myself as a</w:t>
      </w:r>
      <w:r w:rsidR="00D8191B">
        <w:rPr>
          <w:rFonts w:ascii="Courier New" w:hAnsi="Courier New" w:cs="Courier New"/>
          <w:sz w:val="20"/>
          <w:szCs w:val="20"/>
        </w:rPr>
        <w:t xml:space="preserve">n </w:t>
      </w:r>
      <w:r w:rsidR="00D8191B" w:rsidRPr="00D8191B">
        <w:rPr>
          <w:rFonts w:ascii="Courier New" w:hAnsi="Courier New" w:cs="Courier New"/>
          <w:sz w:val="20"/>
          <w:szCs w:val="20"/>
        </w:rPr>
        <w:t>independent</w:t>
      </w:r>
      <w:r w:rsidR="00D8191B">
        <w:rPr>
          <w:rFonts w:ascii="Courier New" w:hAnsi="Courier New" w:cs="Courier New"/>
          <w:sz w:val="20"/>
          <w:szCs w:val="20"/>
        </w:rPr>
        <w:t xml:space="preserve"> </w:t>
      </w:r>
      <w:r w:rsidRPr="008129C1">
        <w:rPr>
          <w:rFonts w:ascii="Courier New" w:hAnsi="Courier New" w:cs="Courier New"/>
          <w:sz w:val="20"/>
          <w:szCs w:val="20"/>
        </w:rPr>
        <w:t>[SKIP TO Q48b]</w:t>
      </w:r>
    </w:p>
    <w:p w:rsidR="008129C1" w:rsidRPr="008129C1" w:rsidRDefault="008129C1" w:rsidP="008129C1">
      <w:pPr>
        <w:pStyle w:val="Answer"/>
        <w:tabs>
          <w:tab w:val="left" w:pos="5040"/>
          <w:tab w:val="left" w:pos="6210"/>
          <w:tab w:val="left" w:pos="8820"/>
        </w:tabs>
        <w:rPr>
          <w:rFonts w:ascii="Courier New" w:hAnsi="Courier New" w:cs="Courier New"/>
          <w:sz w:val="20"/>
          <w:szCs w:val="20"/>
        </w:rPr>
      </w:pPr>
      <w:r w:rsidRPr="008129C1">
        <w:rPr>
          <w:rFonts w:ascii="Courier New" w:hAnsi="Courier New" w:cs="Courier New"/>
          <w:sz w:val="20"/>
          <w:szCs w:val="20"/>
        </w:rPr>
        <w:t>5</w:t>
      </w:r>
      <w:r w:rsidRPr="008129C1">
        <w:rPr>
          <w:rFonts w:ascii="Courier New" w:hAnsi="Courier New" w:cs="Courier New"/>
          <w:sz w:val="20"/>
          <w:szCs w:val="20"/>
        </w:rPr>
        <w:tab/>
      </w:r>
      <w:r w:rsidR="00D8191B">
        <w:rPr>
          <w:rFonts w:ascii="Courier New" w:hAnsi="Courier New" w:cs="Courier New"/>
          <w:sz w:val="20"/>
          <w:szCs w:val="20"/>
        </w:rPr>
        <w:t>r</w:t>
      </w:r>
      <w:r w:rsidR="00D8191B" w:rsidRPr="00D8191B">
        <w:rPr>
          <w:rFonts w:ascii="Courier New" w:hAnsi="Courier New" w:cs="Courier New"/>
          <w:sz w:val="20"/>
          <w:szCs w:val="20"/>
        </w:rPr>
        <w:t>egistered, have no preference/don't know</w:t>
      </w:r>
      <w:r w:rsidR="00D8191B">
        <w:rPr>
          <w:rFonts w:ascii="Courier New" w:hAnsi="Courier New" w:cs="Courier New"/>
          <w:sz w:val="20"/>
          <w:szCs w:val="20"/>
        </w:rPr>
        <w:t xml:space="preserve"> </w:t>
      </w:r>
      <w:r w:rsidRPr="008129C1">
        <w:rPr>
          <w:rFonts w:ascii="Courier New" w:hAnsi="Courier New" w:cs="Courier New"/>
          <w:sz w:val="20"/>
          <w:szCs w:val="20"/>
        </w:rPr>
        <w:t>[SKIP TO Q48b]</w:t>
      </w:r>
    </w:p>
    <w:p w:rsidR="008129C1" w:rsidRPr="00177498" w:rsidRDefault="008129C1" w:rsidP="008129C1">
      <w:pPr>
        <w:pStyle w:val="Answer"/>
        <w:tabs>
          <w:tab w:val="left" w:pos="5400"/>
          <w:tab w:val="left" w:pos="6660"/>
        </w:tabs>
        <w:rPr>
          <w:rFonts w:ascii="Courier New" w:hAnsi="Courier New" w:cs="Courier New"/>
          <w:sz w:val="20"/>
          <w:szCs w:val="20"/>
        </w:rPr>
      </w:pPr>
      <w:r w:rsidRPr="00177498">
        <w:rPr>
          <w:rFonts w:ascii="Courier New" w:hAnsi="Courier New" w:cs="Courier New"/>
          <w:sz w:val="20"/>
          <w:szCs w:val="20"/>
        </w:rPr>
        <w:t>6</w:t>
      </w:r>
      <w:r w:rsidRPr="00177498">
        <w:rPr>
          <w:rFonts w:ascii="Courier New" w:hAnsi="Courier New" w:cs="Courier New"/>
          <w:sz w:val="20"/>
          <w:szCs w:val="20"/>
        </w:rPr>
        <w:tab/>
      </w:r>
      <w:r w:rsidR="00E1071E" w:rsidRPr="00752B61">
        <w:rPr>
          <w:rFonts w:ascii="Courier New" w:hAnsi="Courier New" w:cs="Courier New"/>
          <w:sz w:val="20"/>
          <w:szCs w:val="20"/>
        </w:rPr>
        <w:t>no</w:t>
      </w:r>
      <w:r w:rsidR="00E1071E">
        <w:rPr>
          <w:rFonts w:ascii="Courier New" w:hAnsi="Courier New" w:cs="Courier New"/>
          <w:sz w:val="20"/>
          <w:szCs w:val="20"/>
        </w:rPr>
        <w:t>t registered</w:t>
      </w:r>
      <w:r w:rsidRPr="00177498">
        <w:rPr>
          <w:rFonts w:ascii="Courier New" w:hAnsi="Courier New" w:cs="Courier New"/>
          <w:sz w:val="20"/>
          <w:szCs w:val="20"/>
        </w:rPr>
        <w:tab/>
      </w:r>
      <w:r w:rsidRPr="00177498">
        <w:rPr>
          <w:rFonts w:ascii="Courier New" w:hAnsi="Courier New" w:cs="Courier New"/>
          <w:sz w:val="20"/>
          <w:szCs w:val="20"/>
        </w:rPr>
        <w:tab/>
        <w:t>[SKIP TO Q48b]</w:t>
      </w:r>
    </w:p>
    <w:p w:rsidR="008129C1" w:rsidRPr="00752B61" w:rsidRDefault="008129C1" w:rsidP="008129C1">
      <w:pPr>
        <w:pStyle w:val="Answer"/>
        <w:tabs>
          <w:tab w:val="left" w:pos="5400"/>
          <w:tab w:val="left" w:pos="6660"/>
        </w:tabs>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 xml:space="preserve">[VOL] </w:t>
      </w:r>
      <w:r w:rsidR="00D8191B" w:rsidRPr="00752B61">
        <w:rPr>
          <w:rFonts w:ascii="Courier New" w:hAnsi="Courier New" w:cs="Courier New"/>
          <w:sz w:val="20"/>
          <w:szCs w:val="20"/>
        </w:rPr>
        <w:t>don’t know</w:t>
      </w:r>
      <w:r w:rsidR="00D8191B">
        <w:rPr>
          <w:rFonts w:ascii="Courier New" w:hAnsi="Courier New" w:cs="Courier New"/>
          <w:sz w:val="20"/>
          <w:szCs w:val="20"/>
        </w:rPr>
        <w:t xml:space="preserve"> if registered</w:t>
      </w:r>
      <w:r w:rsidRPr="00752B61">
        <w:rPr>
          <w:rFonts w:ascii="Courier New" w:hAnsi="Courier New" w:cs="Courier New"/>
          <w:sz w:val="20"/>
          <w:szCs w:val="20"/>
        </w:rPr>
        <w:tab/>
        <w:t>[SKIP TO Q48b]</w:t>
      </w:r>
    </w:p>
    <w:p w:rsidR="008129C1" w:rsidRDefault="008129C1" w:rsidP="008129C1">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w:t>
      </w:r>
      <w:r w:rsidR="00D8191B" w:rsidRPr="00EE29E5">
        <w:rPr>
          <w:rFonts w:ascii="Courier New" w:hAnsi="Courier New" w:cs="Courier New"/>
          <w:sz w:val="20"/>
          <w:szCs w:val="20"/>
        </w:rPr>
        <w:t>refuse to say if registered</w:t>
      </w:r>
      <w:r w:rsidR="00C07C6B">
        <w:rPr>
          <w:rFonts w:ascii="Courier New" w:hAnsi="Courier New" w:cs="Courier New"/>
          <w:sz w:val="20"/>
          <w:szCs w:val="20"/>
        </w:rPr>
        <w:t xml:space="preserve">         </w:t>
      </w:r>
      <w:r w:rsidRPr="00752B61">
        <w:rPr>
          <w:rFonts w:ascii="Courier New" w:hAnsi="Courier New" w:cs="Courier New"/>
          <w:sz w:val="20"/>
          <w:szCs w:val="20"/>
        </w:rPr>
        <w:t>[SKIP TO Q48b]</w:t>
      </w:r>
    </w:p>
    <w:p w:rsidR="00C07C6B" w:rsidRPr="00752B61" w:rsidRDefault="00C07C6B" w:rsidP="008129C1">
      <w:pPr>
        <w:pStyle w:val="Answer"/>
        <w:rPr>
          <w:rFonts w:ascii="Courier New" w:hAnsi="Courier New" w:cs="Courier New"/>
          <w:sz w:val="20"/>
          <w:szCs w:val="20"/>
        </w:rPr>
      </w:pPr>
    </w:p>
    <w:p w:rsidR="00C07C6B" w:rsidRPr="00C07C6B" w:rsidRDefault="00C07C6B" w:rsidP="00C07C6B">
      <w:pPr>
        <w:pStyle w:val="Question"/>
        <w:rPr>
          <w:rFonts w:ascii="Courier New" w:hAnsi="Courier New" w:cs="Courier New"/>
          <w:sz w:val="20"/>
          <w:szCs w:val="20"/>
        </w:rPr>
      </w:pPr>
      <w:r w:rsidRPr="00C07C6B">
        <w:rPr>
          <w:rFonts w:ascii="Courier New" w:hAnsi="Courier New" w:cs="Courier New"/>
          <w:sz w:val="20"/>
          <w:szCs w:val="20"/>
        </w:rPr>
        <w:t>Q47</w:t>
      </w:r>
      <w:r w:rsidR="00EF36B3">
        <w:rPr>
          <w:rFonts w:ascii="Courier New" w:hAnsi="Courier New" w:cs="Courier New"/>
          <w:sz w:val="20"/>
          <w:szCs w:val="20"/>
        </w:rPr>
        <w:t>a</w:t>
      </w:r>
      <w:r>
        <w:rPr>
          <w:rFonts w:ascii="Courier New" w:hAnsi="Courier New" w:cs="Courier New"/>
          <w:sz w:val="20"/>
          <w:szCs w:val="20"/>
        </w:rPr>
        <w:t>ny</w:t>
      </w:r>
      <w:r w:rsidRPr="00C07C6B">
        <w:rPr>
          <w:rFonts w:ascii="Courier New" w:hAnsi="Courier New" w:cs="Courier New"/>
          <w:sz w:val="20"/>
          <w:szCs w:val="20"/>
        </w:rPr>
        <w:t>.</w:t>
      </w:r>
      <w:r>
        <w:rPr>
          <w:rFonts w:ascii="Courier New" w:hAnsi="Courier New" w:cs="Courier New"/>
          <w:sz w:val="20"/>
          <w:szCs w:val="20"/>
        </w:rPr>
        <w:t xml:space="preserve"> </w:t>
      </w:r>
      <w:r w:rsidRPr="00D44817">
        <w:rPr>
          <w:rFonts w:ascii="Courier New" w:eastAsia="Times" w:hAnsi="Courier New" w:cs="Courier New"/>
          <w:b/>
          <w:sz w:val="20"/>
          <w:szCs w:val="20"/>
          <w:lang w:eastAsia="en-US"/>
        </w:rPr>
        <w:t>[</w:t>
      </w:r>
      <w:r w:rsidR="006E669F">
        <w:rPr>
          <w:rFonts w:ascii="Courier New" w:eastAsia="Times" w:hAnsi="Courier New" w:cs="Courier New"/>
          <w:b/>
          <w:sz w:val="20"/>
          <w:szCs w:val="20"/>
          <w:lang w:eastAsia="en-US"/>
        </w:rPr>
        <w:t>New</w:t>
      </w:r>
      <w:r>
        <w:rPr>
          <w:rFonts w:ascii="Courier New" w:eastAsia="Times" w:hAnsi="Courier New" w:cs="Courier New"/>
          <w:b/>
          <w:sz w:val="20"/>
          <w:szCs w:val="20"/>
          <w:lang w:eastAsia="en-US"/>
        </w:rPr>
        <w:t xml:space="preserve"> York</w:t>
      </w:r>
      <w:r w:rsidRPr="00D44817">
        <w:rPr>
          <w:rFonts w:ascii="Courier New" w:eastAsia="Times" w:hAnsi="Courier New" w:cs="Courier New"/>
          <w:b/>
          <w:sz w:val="20"/>
          <w:szCs w:val="20"/>
          <w:lang w:eastAsia="en-US"/>
        </w:rPr>
        <w:t xml:space="preserve"> respondents]</w:t>
      </w:r>
      <w:r>
        <w:rPr>
          <w:rFonts w:ascii="Courier New" w:eastAsia="Times" w:hAnsi="Courier New" w:cs="Courier New"/>
          <w:b/>
          <w:sz w:val="20"/>
          <w:szCs w:val="20"/>
          <w:lang w:eastAsia="en-US"/>
        </w:rPr>
        <w:t xml:space="preserve"> </w:t>
      </w:r>
      <w:r w:rsidRPr="00C07C6B">
        <w:rPr>
          <w:rFonts w:ascii="Courier New" w:hAnsi="Courier New" w:cs="Courier New"/>
          <w:sz w:val="20"/>
          <w:szCs w:val="20"/>
        </w:rPr>
        <w:t>Are you enrolled as a Democrat, a Republican, another party, or are you not enrolled with a party? (INTERVIEWER: IF RESPONDENT SAYS THEY ARE NOT ENROLLED WITH A PARTY or says “Non-Partisan” or says “</w:t>
      </w:r>
      <w:r w:rsidRPr="00C07C6B">
        <w:rPr>
          <w:rFonts w:ascii="Courier New" w:hAnsi="Courier New" w:cs="Courier New"/>
          <w:b/>
          <w:sz w:val="20"/>
          <w:szCs w:val="20"/>
          <w:u w:val="single"/>
        </w:rPr>
        <w:t>independent</w:t>
      </w:r>
      <w:r w:rsidRPr="00C07C6B">
        <w:rPr>
          <w:rFonts w:ascii="Courier New" w:hAnsi="Courier New" w:cs="Courier New"/>
          <w:sz w:val="20"/>
          <w:szCs w:val="20"/>
        </w:rPr>
        <w:t xml:space="preserve">” ENTER PUNCH &lt;4&gt; not enrolled with a party) </w:t>
      </w:r>
    </w:p>
    <w:p w:rsidR="00C07C6B" w:rsidRPr="00C07C6B" w:rsidRDefault="00C07C6B" w:rsidP="00C07C6B">
      <w:pPr>
        <w:ind w:left="1440"/>
        <w:rPr>
          <w:rFonts w:ascii="Courier New" w:hAnsi="Courier New" w:cs="Courier New"/>
          <w:sz w:val="20"/>
          <w:szCs w:val="20"/>
        </w:rPr>
      </w:pPr>
    </w:p>
    <w:p w:rsidR="00C07C6B" w:rsidRPr="00C07C6B" w:rsidRDefault="00C07C6B" w:rsidP="00C07C6B">
      <w:pPr>
        <w:pStyle w:val="Question"/>
        <w:ind w:firstLine="0"/>
        <w:rPr>
          <w:rFonts w:ascii="Courier New" w:hAnsi="Courier New" w:cs="Courier New"/>
          <w:sz w:val="20"/>
          <w:szCs w:val="20"/>
        </w:rPr>
      </w:pPr>
      <w:r w:rsidRPr="00C07C6B">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rsidR="00C07C6B" w:rsidRDefault="00C07C6B" w:rsidP="00C07C6B">
      <w:pPr>
        <w:pStyle w:val="Answer"/>
        <w:rPr>
          <w:rFonts w:ascii="Courier New" w:hAnsi="Courier New" w:cs="Courier New"/>
          <w:sz w:val="20"/>
          <w:szCs w:val="20"/>
        </w:rPr>
      </w:pPr>
    </w:p>
    <w:p w:rsidR="00C07C6B" w:rsidRPr="00C07C6B" w:rsidRDefault="00C07C6B" w:rsidP="00C07C6B">
      <w:pPr>
        <w:pStyle w:val="Answer"/>
        <w:tabs>
          <w:tab w:val="left" w:pos="5400"/>
          <w:tab w:val="left" w:pos="6570"/>
          <w:tab w:val="left" w:pos="8460"/>
        </w:tabs>
        <w:rPr>
          <w:rFonts w:ascii="Courier New" w:hAnsi="Courier New" w:cs="Courier New"/>
          <w:sz w:val="20"/>
          <w:szCs w:val="20"/>
        </w:rPr>
      </w:pPr>
      <w:r w:rsidRPr="00C07C6B">
        <w:rPr>
          <w:rFonts w:ascii="Courier New" w:hAnsi="Courier New" w:cs="Courier New"/>
          <w:sz w:val="20"/>
          <w:szCs w:val="20"/>
        </w:rPr>
        <w:t>1</w:t>
      </w:r>
      <w:r w:rsidRPr="00C07C6B">
        <w:rPr>
          <w:rFonts w:ascii="Courier New" w:hAnsi="Courier New" w:cs="Courier New"/>
          <w:sz w:val="20"/>
          <w:szCs w:val="20"/>
        </w:rPr>
        <w:tab/>
      </w:r>
      <w:r w:rsidR="00E1071E">
        <w:rPr>
          <w:rFonts w:ascii="Courier New" w:hAnsi="Courier New" w:cs="Courier New"/>
          <w:sz w:val="20"/>
          <w:szCs w:val="20"/>
        </w:rPr>
        <w:t>registered</w:t>
      </w:r>
      <w:r w:rsidRPr="00C07C6B">
        <w:rPr>
          <w:rFonts w:ascii="Courier New" w:hAnsi="Courier New" w:cs="Courier New"/>
          <w:sz w:val="20"/>
          <w:szCs w:val="20"/>
        </w:rPr>
        <w:t xml:space="preserve">, </w:t>
      </w:r>
      <w:r w:rsidR="00E1071E" w:rsidRPr="00E1071E">
        <w:rPr>
          <w:rFonts w:ascii="Courier New" w:hAnsi="Courier New" w:cs="Courier New"/>
          <w:sz w:val="20"/>
          <w:szCs w:val="20"/>
        </w:rPr>
        <w:t xml:space="preserve">enrolled as </w:t>
      </w:r>
      <w:r w:rsidRPr="00C07C6B">
        <w:rPr>
          <w:rFonts w:ascii="Courier New" w:hAnsi="Courier New" w:cs="Courier New"/>
          <w:sz w:val="20"/>
          <w:szCs w:val="20"/>
        </w:rPr>
        <w:t>Democrat</w:t>
      </w:r>
      <w:r w:rsidRPr="00C07C6B">
        <w:rPr>
          <w:rFonts w:ascii="Courier New" w:hAnsi="Courier New" w:cs="Courier New"/>
          <w:sz w:val="20"/>
          <w:szCs w:val="20"/>
        </w:rPr>
        <w:tab/>
        <w:t xml:space="preserve"> </w:t>
      </w:r>
      <w:r>
        <w:rPr>
          <w:rFonts w:ascii="Courier New" w:hAnsi="Courier New" w:cs="Courier New"/>
          <w:sz w:val="20"/>
          <w:szCs w:val="20"/>
        </w:rPr>
        <w:t xml:space="preserve"> </w:t>
      </w:r>
      <w:r>
        <w:rPr>
          <w:rFonts w:ascii="Courier New" w:hAnsi="Courier New" w:cs="Courier New"/>
          <w:sz w:val="20"/>
          <w:szCs w:val="20"/>
        </w:rPr>
        <w:tab/>
      </w:r>
      <w:r w:rsidRPr="00C07C6B">
        <w:rPr>
          <w:rFonts w:ascii="Courier New" w:hAnsi="Courier New" w:cs="Courier New"/>
          <w:sz w:val="20"/>
          <w:szCs w:val="20"/>
        </w:rPr>
        <w:t>[ASK Q48]</w:t>
      </w:r>
    </w:p>
    <w:p w:rsidR="00C07C6B" w:rsidRPr="00C07C6B" w:rsidRDefault="00C07C6B" w:rsidP="00C07C6B">
      <w:pPr>
        <w:pStyle w:val="Answer"/>
        <w:tabs>
          <w:tab w:val="left" w:pos="5400"/>
          <w:tab w:val="left" w:pos="6570"/>
          <w:tab w:val="left" w:pos="8100"/>
        </w:tabs>
        <w:rPr>
          <w:rFonts w:ascii="Courier New" w:hAnsi="Courier New" w:cs="Courier New"/>
          <w:sz w:val="20"/>
          <w:szCs w:val="20"/>
        </w:rPr>
      </w:pPr>
      <w:r w:rsidRPr="00C07C6B">
        <w:rPr>
          <w:rFonts w:ascii="Courier New" w:hAnsi="Courier New" w:cs="Courier New"/>
          <w:sz w:val="20"/>
          <w:szCs w:val="20"/>
        </w:rPr>
        <w:t>2</w:t>
      </w:r>
      <w:r w:rsidRPr="00C07C6B">
        <w:rPr>
          <w:rFonts w:ascii="Courier New" w:hAnsi="Courier New" w:cs="Courier New"/>
          <w:sz w:val="20"/>
          <w:szCs w:val="20"/>
        </w:rPr>
        <w:tab/>
      </w:r>
      <w:r w:rsidR="00E1071E">
        <w:rPr>
          <w:rFonts w:ascii="Courier New" w:hAnsi="Courier New" w:cs="Courier New"/>
          <w:sz w:val="20"/>
          <w:szCs w:val="20"/>
        </w:rPr>
        <w:t>registered</w:t>
      </w:r>
      <w:r w:rsidRPr="00C07C6B">
        <w:rPr>
          <w:rFonts w:ascii="Courier New" w:hAnsi="Courier New" w:cs="Courier New"/>
          <w:sz w:val="20"/>
          <w:szCs w:val="20"/>
        </w:rPr>
        <w:t xml:space="preserve">, </w:t>
      </w:r>
      <w:r w:rsidR="00E1071E" w:rsidRPr="00E1071E">
        <w:rPr>
          <w:rFonts w:ascii="Courier New" w:hAnsi="Courier New" w:cs="Courier New"/>
          <w:sz w:val="20"/>
          <w:szCs w:val="20"/>
        </w:rPr>
        <w:t xml:space="preserve">enrolled as </w:t>
      </w:r>
      <w:r w:rsidRPr="00C07C6B">
        <w:rPr>
          <w:rFonts w:ascii="Courier New" w:hAnsi="Courier New" w:cs="Courier New"/>
          <w:sz w:val="20"/>
          <w:szCs w:val="20"/>
        </w:rPr>
        <w:t>Republican</w:t>
      </w:r>
      <w:r w:rsidRPr="00C07C6B">
        <w:rPr>
          <w:rFonts w:ascii="Courier New" w:hAnsi="Courier New" w:cs="Courier New"/>
          <w:sz w:val="20"/>
          <w:szCs w:val="20"/>
        </w:rPr>
        <w:tab/>
      </w:r>
      <w:r w:rsidRPr="00C07C6B">
        <w:rPr>
          <w:rFonts w:ascii="Courier New" w:hAnsi="Courier New" w:cs="Courier New"/>
          <w:sz w:val="20"/>
          <w:szCs w:val="20"/>
        </w:rPr>
        <w:tab/>
        <w:t>[SKIP TO Q48a]</w:t>
      </w:r>
    </w:p>
    <w:p w:rsidR="00C07C6B" w:rsidRPr="00C07C6B" w:rsidRDefault="00C07C6B" w:rsidP="00C07C6B">
      <w:pPr>
        <w:pStyle w:val="Answer"/>
        <w:tabs>
          <w:tab w:val="left" w:pos="5400"/>
          <w:tab w:val="left" w:pos="6570"/>
        </w:tabs>
        <w:rPr>
          <w:rFonts w:ascii="Courier New" w:hAnsi="Courier New" w:cs="Courier New"/>
          <w:sz w:val="20"/>
          <w:szCs w:val="20"/>
        </w:rPr>
      </w:pPr>
      <w:r w:rsidRPr="00C07C6B">
        <w:rPr>
          <w:rFonts w:ascii="Courier New" w:hAnsi="Courier New" w:cs="Courier New"/>
          <w:sz w:val="20"/>
          <w:szCs w:val="20"/>
        </w:rPr>
        <w:t>3</w:t>
      </w:r>
      <w:r w:rsidRPr="00C07C6B">
        <w:rPr>
          <w:rFonts w:ascii="Courier New" w:hAnsi="Courier New" w:cs="Courier New"/>
          <w:sz w:val="20"/>
          <w:szCs w:val="20"/>
        </w:rPr>
        <w:tab/>
      </w:r>
      <w:r w:rsidR="00E1071E">
        <w:rPr>
          <w:rFonts w:ascii="Courier New" w:hAnsi="Courier New" w:cs="Courier New"/>
          <w:sz w:val="20"/>
          <w:szCs w:val="20"/>
        </w:rPr>
        <w:t>registered</w:t>
      </w:r>
      <w:r w:rsidRPr="00C07C6B">
        <w:rPr>
          <w:rFonts w:ascii="Courier New" w:hAnsi="Courier New" w:cs="Courier New"/>
          <w:sz w:val="20"/>
          <w:szCs w:val="20"/>
        </w:rPr>
        <w:t xml:space="preserve">, </w:t>
      </w:r>
      <w:r w:rsidR="00E1071E" w:rsidRPr="00E1071E">
        <w:rPr>
          <w:rFonts w:ascii="Courier New" w:hAnsi="Courier New" w:cs="Courier New"/>
          <w:sz w:val="20"/>
          <w:szCs w:val="20"/>
        </w:rPr>
        <w:t xml:space="preserve">enrolled as </w:t>
      </w:r>
      <w:r w:rsidR="00900D25">
        <w:rPr>
          <w:rFonts w:ascii="Courier New" w:hAnsi="Courier New" w:cs="Courier New"/>
          <w:sz w:val="20"/>
          <w:szCs w:val="20"/>
        </w:rPr>
        <w:t>another party          [</w:t>
      </w:r>
      <w:r w:rsidRPr="00C07C6B">
        <w:rPr>
          <w:rFonts w:ascii="Courier New" w:hAnsi="Courier New" w:cs="Courier New"/>
          <w:sz w:val="20"/>
          <w:szCs w:val="20"/>
        </w:rPr>
        <w:t>SKIP TO Q49]</w:t>
      </w:r>
    </w:p>
    <w:p w:rsidR="00C07C6B" w:rsidRPr="00C07C6B" w:rsidRDefault="00C07C6B" w:rsidP="00C07C6B">
      <w:pPr>
        <w:pStyle w:val="Answer"/>
        <w:tabs>
          <w:tab w:val="left" w:pos="5400"/>
          <w:tab w:val="left" w:pos="6480"/>
        </w:tabs>
        <w:rPr>
          <w:rFonts w:ascii="Courier New" w:hAnsi="Courier New" w:cs="Courier New"/>
          <w:sz w:val="20"/>
          <w:szCs w:val="20"/>
        </w:rPr>
      </w:pPr>
      <w:r w:rsidRPr="00C07C6B">
        <w:rPr>
          <w:rFonts w:ascii="Courier New" w:hAnsi="Courier New" w:cs="Courier New"/>
          <w:sz w:val="20"/>
          <w:szCs w:val="20"/>
        </w:rPr>
        <w:t>4</w:t>
      </w:r>
      <w:r w:rsidRPr="00C07C6B">
        <w:rPr>
          <w:rFonts w:ascii="Courier New" w:hAnsi="Courier New" w:cs="Courier New"/>
          <w:sz w:val="20"/>
          <w:szCs w:val="20"/>
        </w:rPr>
        <w:tab/>
      </w:r>
      <w:r w:rsidR="00E1071E">
        <w:rPr>
          <w:rFonts w:ascii="Courier New" w:hAnsi="Courier New" w:cs="Courier New"/>
          <w:sz w:val="20"/>
          <w:szCs w:val="20"/>
        </w:rPr>
        <w:t>registered</w:t>
      </w:r>
      <w:r w:rsidRPr="00C07C6B">
        <w:rPr>
          <w:rFonts w:ascii="Courier New" w:hAnsi="Courier New" w:cs="Courier New"/>
          <w:sz w:val="20"/>
          <w:szCs w:val="20"/>
        </w:rPr>
        <w:t xml:space="preserve">, </w:t>
      </w:r>
      <w:r w:rsidR="00E1071E">
        <w:rPr>
          <w:rFonts w:ascii="Courier New" w:hAnsi="Courier New" w:cs="Courier New"/>
          <w:sz w:val="20"/>
          <w:szCs w:val="20"/>
        </w:rPr>
        <w:t xml:space="preserve">not enrolled with a party </w:t>
      </w:r>
      <w:r w:rsidRPr="00C07C6B">
        <w:rPr>
          <w:rFonts w:ascii="Courier New" w:hAnsi="Courier New" w:cs="Courier New"/>
          <w:sz w:val="20"/>
          <w:szCs w:val="20"/>
        </w:rPr>
        <w:t>[SKIP TO Q48b]</w:t>
      </w:r>
    </w:p>
    <w:p w:rsidR="00C07C6B" w:rsidRPr="00C07C6B" w:rsidRDefault="00C07C6B" w:rsidP="00C07C6B">
      <w:pPr>
        <w:pStyle w:val="Answer"/>
        <w:tabs>
          <w:tab w:val="left" w:pos="5400"/>
          <w:tab w:val="left" w:pos="6210"/>
          <w:tab w:val="left" w:pos="8820"/>
        </w:tabs>
        <w:rPr>
          <w:rFonts w:ascii="Courier New" w:hAnsi="Courier New" w:cs="Courier New"/>
          <w:sz w:val="20"/>
          <w:szCs w:val="20"/>
        </w:rPr>
      </w:pPr>
      <w:r w:rsidRPr="00C07C6B">
        <w:rPr>
          <w:rFonts w:ascii="Courier New" w:hAnsi="Courier New" w:cs="Courier New"/>
          <w:sz w:val="20"/>
          <w:szCs w:val="20"/>
        </w:rPr>
        <w:t>5</w:t>
      </w:r>
      <w:r w:rsidRPr="00C07C6B">
        <w:rPr>
          <w:rFonts w:ascii="Courier New" w:hAnsi="Courier New" w:cs="Courier New"/>
          <w:sz w:val="20"/>
          <w:szCs w:val="20"/>
        </w:rPr>
        <w:tab/>
      </w:r>
      <w:r w:rsidR="00E1071E">
        <w:rPr>
          <w:rFonts w:ascii="Courier New" w:hAnsi="Courier New" w:cs="Courier New"/>
          <w:sz w:val="20"/>
          <w:szCs w:val="20"/>
        </w:rPr>
        <w:t>registered</w:t>
      </w:r>
      <w:r w:rsidRPr="00C07C6B">
        <w:rPr>
          <w:rFonts w:ascii="Courier New" w:hAnsi="Courier New" w:cs="Courier New"/>
          <w:sz w:val="20"/>
          <w:szCs w:val="20"/>
        </w:rPr>
        <w:t>, don’t know party</w:t>
      </w:r>
      <w:r w:rsidRPr="00C07C6B">
        <w:rPr>
          <w:rFonts w:ascii="Courier New" w:hAnsi="Courier New" w:cs="Courier New"/>
          <w:sz w:val="20"/>
          <w:szCs w:val="20"/>
        </w:rPr>
        <w:tab/>
        <w:t>[SKIP TO Q48b]</w:t>
      </w:r>
    </w:p>
    <w:p w:rsidR="00C07C6B" w:rsidRPr="00177498" w:rsidRDefault="00C07C6B" w:rsidP="00C07C6B">
      <w:pPr>
        <w:pStyle w:val="Answer"/>
        <w:tabs>
          <w:tab w:val="left" w:pos="5400"/>
          <w:tab w:val="left" w:pos="6660"/>
        </w:tabs>
        <w:rPr>
          <w:rFonts w:ascii="Courier New" w:hAnsi="Courier New" w:cs="Courier New"/>
          <w:sz w:val="20"/>
          <w:szCs w:val="20"/>
        </w:rPr>
      </w:pPr>
      <w:r w:rsidRPr="00177498">
        <w:rPr>
          <w:rFonts w:ascii="Courier New" w:hAnsi="Courier New" w:cs="Courier New"/>
          <w:sz w:val="20"/>
          <w:szCs w:val="20"/>
        </w:rPr>
        <w:t>6</w:t>
      </w:r>
      <w:r w:rsidRPr="00177498">
        <w:rPr>
          <w:rFonts w:ascii="Courier New" w:hAnsi="Courier New" w:cs="Courier New"/>
          <w:sz w:val="20"/>
          <w:szCs w:val="20"/>
        </w:rPr>
        <w:tab/>
      </w:r>
      <w:r w:rsidR="00E1071E" w:rsidRPr="00752B61">
        <w:rPr>
          <w:rFonts w:ascii="Courier New" w:hAnsi="Courier New" w:cs="Courier New"/>
          <w:sz w:val="20"/>
          <w:szCs w:val="20"/>
        </w:rPr>
        <w:t>no</w:t>
      </w:r>
      <w:r w:rsidR="00E1071E">
        <w:rPr>
          <w:rFonts w:ascii="Courier New" w:hAnsi="Courier New" w:cs="Courier New"/>
          <w:sz w:val="20"/>
          <w:szCs w:val="20"/>
        </w:rPr>
        <w:t>t registered</w:t>
      </w:r>
      <w:r w:rsidRPr="00177498">
        <w:rPr>
          <w:rFonts w:ascii="Courier New" w:hAnsi="Courier New" w:cs="Courier New"/>
          <w:sz w:val="20"/>
          <w:szCs w:val="20"/>
        </w:rPr>
        <w:tab/>
      </w:r>
      <w:r w:rsidRPr="00177498">
        <w:rPr>
          <w:rFonts w:ascii="Courier New" w:hAnsi="Courier New" w:cs="Courier New"/>
          <w:sz w:val="20"/>
          <w:szCs w:val="20"/>
        </w:rPr>
        <w:tab/>
        <w:t>[SKIP TO Q48b]</w:t>
      </w:r>
    </w:p>
    <w:p w:rsidR="00C07C6B" w:rsidRPr="00752B61" w:rsidRDefault="00C07C6B" w:rsidP="00C07C6B">
      <w:pPr>
        <w:pStyle w:val="Answer"/>
        <w:tabs>
          <w:tab w:val="left" w:pos="5400"/>
          <w:tab w:val="left" w:pos="6660"/>
        </w:tabs>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r>
        <w:rPr>
          <w:rFonts w:ascii="Courier New" w:hAnsi="Courier New" w:cs="Courier New"/>
          <w:sz w:val="20"/>
          <w:szCs w:val="20"/>
        </w:rPr>
        <w:t xml:space="preserve"> if </w:t>
      </w:r>
      <w:r w:rsidR="00E1071E">
        <w:rPr>
          <w:rFonts w:ascii="Courier New" w:hAnsi="Courier New" w:cs="Courier New"/>
          <w:sz w:val="20"/>
          <w:szCs w:val="20"/>
        </w:rPr>
        <w:t>registered</w:t>
      </w:r>
      <w:r w:rsidRPr="00752B61">
        <w:rPr>
          <w:rFonts w:ascii="Courier New" w:hAnsi="Courier New" w:cs="Courier New"/>
          <w:sz w:val="20"/>
          <w:szCs w:val="20"/>
        </w:rPr>
        <w:tab/>
        <w:t>[SKIP TO Q48b]</w:t>
      </w:r>
    </w:p>
    <w:p w:rsidR="00C07C6B" w:rsidRPr="00752B61" w:rsidRDefault="00C07C6B" w:rsidP="00C07C6B">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w:t>
      </w:r>
      <w:r w:rsidRPr="00EE29E5">
        <w:rPr>
          <w:rFonts w:ascii="Courier New" w:hAnsi="Courier New" w:cs="Courier New"/>
          <w:sz w:val="20"/>
          <w:szCs w:val="20"/>
        </w:rPr>
        <w:t xml:space="preserve">refuse to say if </w:t>
      </w:r>
      <w:r w:rsidR="00E1071E">
        <w:rPr>
          <w:rFonts w:ascii="Courier New" w:hAnsi="Courier New" w:cs="Courier New"/>
          <w:sz w:val="20"/>
          <w:szCs w:val="20"/>
        </w:rPr>
        <w:t>registered</w:t>
      </w:r>
      <w:r w:rsidR="00E1071E" w:rsidRPr="00752B61">
        <w:rPr>
          <w:rFonts w:ascii="Courier New" w:hAnsi="Courier New" w:cs="Courier New"/>
          <w:sz w:val="20"/>
          <w:szCs w:val="20"/>
        </w:rPr>
        <w:t xml:space="preserve"> </w:t>
      </w:r>
      <w:r w:rsidRPr="00752B61">
        <w:rPr>
          <w:rFonts w:ascii="Courier New" w:hAnsi="Courier New" w:cs="Courier New"/>
          <w:sz w:val="20"/>
          <w:szCs w:val="20"/>
        </w:rPr>
        <w:t>[SKIP TO Q48b]</w:t>
      </w:r>
    </w:p>
    <w:p w:rsidR="008129C1" w:rsidRDefault="008129C1"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 xml:space="preserve">Q48. </w:t>
      </w:r>
      <w:r w:rsidRPr="00752B61">
        <w:rPr>
          <w:rFonts w:ascii="Courier New" w:hAnsi="Courier New" w:cs="Courier New"/>
          <w:sz w:val="20"/>
          <w:szCs w:val="20"/>
        </w:rPr>
        <w:tab/>
        <w:t>Would you call yourself a strong Democrat or not a very strong Democrat?</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strong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not very strong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 xml:space="preserve">[VOL] don’t know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 xml:space="preserve">[VOL] refuse </w:t>
      </w:r>
    </w:p>
    <w:p w:rsidR="00CF3A33" w:rsidRPr="00752B61" w:rsidRDefault="00CF3A33" w:rsidP="00CF3A33">
      <w:pPr>
        <w:pStyle w:val="Question"/>
        <w:ind w:left="1440" w:firstLine="0"/>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[SKIP TO Q49]</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Q48a.</w:t>
      </w:r>
      <w:r w:rsidRPr="00752B61">
        <w:rPr>
          <w:rFonts w:ascii="Courier New" w:hAnsi="Courier New" w:cs="Courier New"/>
          <w:sz w:val="20"/>
          <w:szCs w:val="20"/>
        </w:rPr>
        <w:tab/>
        <w:t>Would you call yourself a strong Republican or not a very strong Republican?</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strong</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not very strong</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tabs>
          <w:tab w:val="clear" w:pos="11400"/>
          <w:tab w:val="right" w:pos="3000"/>
        </w:tabs>
        <w:ind w:left="1440" w:firstLine="0"/>
        <w:rPr>
          <w:rFonts w:ascii="Courier New" w:hAnsi="Courier New" w:cs="Courier New"/>
          <w:sz w:val="20"/>
          <w:szCs w:val="20"/>
        </w:rPr>
      </w:pPr>
    </w:p>
    <w:p w:rsidR="00CF3A33" w:rsidRPr="00752B61" w:rsidRDefault="00CF3A33" w:rsidP="00CF3A33">
      <w:pPr>
        <w:rPr>
          <w:rFonts w:ascii="Courier New" w:hAnsi="Courier New" w:cs="Courier New"/>
          <w:sz w:val="20"/>
          <w:szCs w:val="20"/>
        </w:rPr>
      </w:pPr>
      <w:r w:rsidRPr="00752B61">
        <w:rPr>
          <w:rFonts w:ascii="Courier New" w:hAnsi="Courier New" w:cs="Courier New"/>
          <w:sz w:val="20"/>
          <w:szCs w:val="20"/>
        </w:rPr>
        <w:t>[SKIP TO Q49]</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ind w:left="0" w:firstLine="0"/>
        <w:rPr>
          <w:rFonts w:ascii="Courier New" w:hAnsi="Courier New" w:cs="Courier New"/>
          <w:sz w:val="20"/>
          <w:szCs w:val="20"/>
        </w:rPr>
      </w:pPr>
      <w:r w:rsidRPr="00752B61">
        <w:rPr>
          <w:rFonts w:ascii="Courier New" w:hAnsi="Courier New" w:cs="Courier New"/>
          <w:sz w:val="20"/>
          <w:szCs w:val="20"/>
        </w:rPr>
        <w:t>Q48b.</w:t>
      </w:r>
      <w:r w:rsidRPr="00752B61">
        <w:rPr>
          <w:rFonts w:ascii="Courier New" w:hAnsi="Courier New" w:cs="Courier New"/>
          <w:sz w:val="20"/>
          <w:szCs w:val="20"/>
        </w:rPr>
        <w:tab/>
        <w:t>Do you think of yourself as closer to the Republican Party or Democratic Party?</w:t>
      </w:r>
    </w:p>
    <w:p w:rsidR="00CF3A33" w:rsidRPr="00752B61" w:rsidRDefault="00CF3A33" w:rsidP="00CF3A33">
      <w:pPr>
        <w:pStyle w:val="Question"/>
        <w:ind w:left="0" w:firstLine="0"/>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 xml:space="preserve">Republican Party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Democratic Party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 xml:space="preserve">[VOL] neither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lastRenderedPageBreak/>
        <w:t>9</w:t>
      </w:r>
      <w:r w:rsidRPr="00752B61">
        <w:rPr>
          <w:rFonts w:ascii="Courier New" w:hAnsi="Courier New" w:cs="Courier New"/>
          <w:sz w:val="20"/>
          <w:szCs w:val="20"/>
        </w:rPr>
        <w:tab/>
        <w:t>[VOL] refuse</w:t>
      </w:r>
    </w:p>
    <w:p w:rsidR="00CF3A33" w:rsidRPr="00752B61" w:rsidRDefault="00CF3A33" w:rsidP="00CF3A33">
      <w:pP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Q49.</w:t>
      </w:r>
      <w:r w:rsidRPr="00752B61">
        <w:rPr>
          <w:rFonts w:ascii="Courier New" w:hAnsi="Courier New" w:cs="Courier New"/>
          <w:sz w:val="20"/>
          <w:szCs w:val="20"/>
        </w:rPr>
        <w:tab/>
        <w:t xml:space="preserve">Next, would you consider yourself to be </w:t>
      </w:r>
      <w:proofErr w:type="gramStart"/>
      <w:r w:rsidRPr="00752B61">
        <w:rPr>
          <w:rFonts w:ascii="Courier New" w:hAnsi="Courier New" w:cs="Courier New"/>
          <w:sz w:val="20"/>
          <w:szCs w:val="20"/>
        </w:rPr>
        <w:t>politically:</w:t>
      </w:r>
      <w:proofErr w:type="gramEnd"/>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ab/>
        <w:t>[READ LIST, ROTATE ORDER TOP TO BOTTOM]</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very liberal</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somewhat liberal</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middle-of-the-road</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somewhat conservative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t>very conservative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Q50.</w:t>
      </w:r>
      <w:r w:rsidRPr="00752B61">
        <w:rPr>
          <w:rFonts w:ascii="Courier New" w:hAnsi="Courier New" w:cs="Courier New"/>
          <w:sz w:val="20"/>
          <w:szCs w:val="20"/>
        </w:rPr>
        <w:tab/>
        <w:t>Generally speaking, how much interest would you say you have in politics—a great deal, a fair amount, only a little, or none?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great deal</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fair amount</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only a little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none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Answer"/>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Q51.</w:t>
      </w:r>
      <w:r w:rsidRPr="00752B61">
        <w:rPr>
          <w:rFonts w:ascii="Courier New" w:hAnsi="Courier New" w:cs="Courier New"/>
          <w:sz w:val="20"/>
          <w:szCs w:val="20"/>
        </w:rPr>
        <w:tab/>
        <w:t>How closely are you following news about candidates for the 2010 governor’s election—very closely, fairly closely, not too closely, or not at all closely?</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very closely</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 xml:space="preserve">fairly closely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not too closely</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 xml:space="preserve">not at all closely </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Question"/>
        <w:rPr>
          <w:rFonts w:ascii="Courier New" w:hAnsi="Courier New" w:cs="Courier New"/>
          <w:sz w:val="20"/>
          <w:szCs w:val="20"/>
        </w:rPr>
      </w:pPr>
      <w:r w:rsidRPr="00752B61">
        <w:rPr>
          <w:rFonts w:ascii="Courier New" w:hAnsi="Courier New" w:cs="Courier New"/>
          <w:sz w:val="20"/>
          <w:szCs w:val="20"/>
        </w:rPr>
        <w:t>Q52.</w:t>
      </w:r>
      <w:r w:rsidRPr="00752B61">
        <w:rPr>
          <w:rFonts w:ascii="Courier New" w:hAnsi="Courier New" w:cs="Courier New"/>
          <w:sz w:val="20"/>
          <w:szCs w:val="20"/>
        </w:rPr>
        <w:tab/>
        <w:t xml:space="preserve">How often would you say you vote—always, nearly always, part of the time, seldom, or never? </w:t>
      </w:r>
    </w:p>
    <w:p w:rsidR="00CF3A33" w:rsidRPr="00752B61" w:rsidRDefault="00CF3A33" w:rsidP="00CF3A33">
      <w:pPr>
        <w:pStyle w:val="Question"/>
        <w:rPr>
          <w:rFonts w:ascii="Courier New" w:hAnsi="Courier New" w:cs="Courier New"/>
          <w:sz w:val="20"/>
          <w:szCs w:val="20"/>
        </w:rPr>
      </w:pP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1</w:t>
      </w:r>
      <w:r w:rsidRPr="00752B61">
        <w:rPr>
          <w:rFonts w:ascii="Courier New" w:hAnsi="Courier New" w:cs="Courier New"/>
          <w:sz w:val="20"/>
          <w:szCs w:val="20"/>
        </w:rPr>
        <w:tab/>
        <w:t>always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2</w:t>
      </w:r>
      <w:r w:rsidRPr="00752B61">
        <w:rPr>
          <w:rFonts w:ascii="Courier New" w:hAnsi="Courier New" w:cs="Courier New"/>
          <w:sz w:val="20"/>
          <w:szCs w:val="20"/>
        </w:rPr>
        <w:tab/>
        <w:t>nearly always</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3</w:t>
      </w:r>
      <w:r w:rsidRPr="00752B61">
        <w:rPr>
          <w:rFonts w:ascii="Courier New" w:hAnsi="Courier New" w:cs="Courier New"/>
          <w:sz w:val="20"/>
          <w:szCs w:val="20"/>
        </w:rPr>
        <w:tab/>
        <w:t>part of the time</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4</w:t>
      </w:r>
      <w:r w:rsidRPr="00752B61">
        <w:rPr>
          <w:rFonts w:ascii="Courier New" w:hAnsi="Courier New" w:cs="Courier New"/>
          <w:sz w:val="20"/>
          <w:szCs w:val="20"/>
        </w:rPr>
        <w:tab/>
        <w:t>seldom</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5</w:t>
      </w:r>
      <w:r w:rsidRPr="00752B61">
        <w:rPr>
          <w:rFonts w:ascii="Courier New" w:hAnsi="Courier New" w:cs="Courier New"/>
          <w:sz w:val="20"/>
          <w:szCs w:val="20"/>
        </w:rPr>
        <w:tab/>
        <w:t>never</w:t>
      </w:r>
    </w:p>
    <w:p w:rsidR="00CF3A33" w:rsidRPr="00752B61" w:rsidRDefault="00CF3A33" w:rsidP="00CF3A33">
      <w:pPr>
        <w:pStyle w:val="Answer"/>
        <w:rPr>
          <w:rFonts w:ascii="Courier New" w:hAnsi="Courier New" w:cs="Courier New"/>
          <w:sz w:val="20"/>
          <w:szCs w:val="20"/>
        </w:rPr>
      </w:pPr>
      <w:r w:rsidRPr="00752B61">
        <w:rPr>
          <w:rFonts w:ascii="Courier New" w:hAnsi="Courier New" w:cs="Courier New"/>
          <w:sz w:val="20"/>
          <w:szCs w:val="20"/>
        </w:rPr>
        <w:t>8</w:t>
      </w:r>
      <w:r w:rsidRPr="00752B61">
        <w:rPr>
          <w:rFonts w:ascii="Courier New" w:hAnsi="Courier New" w:cs="Courier New"/>
          <w:sz w:val="20"/>
          <w:szCs w:val="20"/>
        </w:rPr>
        <w:tab/>
        <w:t>[VOL] don’t know</w:t>
      </w:r>
    </w:p>
    <w:p w:rsidR="00CF3A33" w:rsidRPr="00752B61" w:rsidRDefault="00CF3A33" w:rsidP="00CF3A33">
      <w:pPr>
        <w:pStyle w:val="Question"/>
        <w:ind w:left="720" w:firstLine="720"/>
        <w:rPr>
          <w:rFonts w:ascii="Courier New" w:hAnsi="Courier New" w:cs="Courier New"/>
          <w:sz w:val="20"/>
          <w:szCs w:val="20"/>
        </w:rPr>
      </w:pPr>
      <w:r w:rsidRPr="00752B61">
        <w:rPr>
          <w:rFonts w:ascii="Courier New" w:hAnsi="Courier New" w:cs="Courier New"/>
          <w:sz w:val="20"/>
          <w:szCs w:val="20"/>
        </w:rPr>
        <w:t>9</w:t>
      </w:r>
      <w:r w:rsidRPr="00752B61">
        <w:rPr>
          <w:rFonts w:ascii="Courier New" w:hAnsi="Courier New" w:cs="Courier New"/>
          <w:sz w:val="20"/>
          <w:szCs w:val="20"/>
        </w:rPr>
        <w:tab/>
        <w:t>[VOL] refuse</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rPr>
          <w:rFonts w:ascii="Courier New" w:hAnsi="Courier New" w:cs="Courier New"/>
          <w:sz w:val="20"/>
          <w:szCs w:val="20"/>
          <w:lang w:eastAsia="en-US"/>
        </w:rPr>
      </w:pPr>
      <w:r w:rsidRPr="00752B61">
        <w:rPr>
          <w:rFonts w:ascii="Courier New" w:hAnsi="Courier New" w:cs="Courier New"/>
          <w:sz w:val="20"/>
          <w:szCs w:val="20"/>
          <w:lang w:eastAsia="en-US"/>
        </w:rPr>
        <w:t>[IF RESPONDENT REFUSES ON D1-D15, SAY: “We understand and respect that this information is confidential, we ask only for research purposes and will keep all of this information absolutely anonymous”]</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 xml:space="preserve">D1. </w:t>
      </w:r>
      <w:r w:rsidRPr="00752B61">
        <w:rPr>
          <w:rFonts w:ascii="Courier New" w:hAnsi="Courier New" w:cs="Courier New"/>
          <w:sz w:val="20"/>
          <w:szCs w:val="20"/>
          <w:lang w:eastAsia="en-US"/>
        </w:rPr>
        <w:tab/>
        <w:t>Finally, we have a few demographic questions. What is your age?</w:t>
      </w: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ab/>
        <w:t>[IF NECESSARY: READ LIST]</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RECORD AGE (code 18-98)—SKIP TO D2</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99 Refuse—ASK D1a.</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D1a. [IF REFUSE ON D1] Could you please tell me if you are between the ages of</w:t>
      </w:r>
      <w:proofErr w:type="gramStart"/>
      <w:r w:rsidRPr="00752B61">
        <w:rPr>
          <w:rFonts w:ascii="Courier New" w:hAnsi="Courier New" w:cs="Courier New"/>
          <w:sz w:val="20"/>
          <w:szCs w:val="20"/>
          <w:lang w:eastAsia="en-US"/>
        </w:rPr>
        <w:t>…</w:t>
      </w:r>
      <w:proofErr w:type="gramEnd"/>
      <w:r w:rsidRPr="00752B61">
        <w:rPr>
          <w:rFonts w:ascii="Courier New" w:hAnsi="Courier New" w:cs="Courier New"/>
          <w:sz w:val="20"/>
          <w:szCs w:val="20"/>
          <w:lang w:eastAsia="en-US"/>
        </w:rPr>
        <w:t xml:space="preserve"> [READ LIST]</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lastRenderedPageBreak/>
        <w:t>1</w:t>
      </w:r>
      <w:r w:rsidRPr="00752B61">
        <w:rPr>
          <w:rFonts w:ascii="Courier New" w:hAnsi="Courier New" w:cs="Courier New"/>
          <w:sz w:val="20"/>
          <w:szCs w:val="20"/>
          <w:lang w:eastAsia="en-US"/>
        </w:rPr>
        <w:tab/>
        <w:t>18 to 24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25 to 34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35 to 44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 xml:space="preserve">45 to 54 </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 xml:space="preserve">55 to 64 </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6</w:t>
      </w:r>
      <w:r w:rsidRPr="00752B61">
        <w:rPr>
          <w:rFonts w:ascii="Courier New" w:hAnsi="Courier New" w:cs="Courier New"/>
          <w:sz w:val="20"/>
          <w:szCs w:val="20"/>
          <w:lang w:eastAsia="en-US"/>
        </w:rPr>
        <w:tab/>
        <w:t>65 or older</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refuse</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D2.</w:t>
      </w:r>
      <w:r w:rsidRPr="00752B61">
        <w:rPr>
          <w:rFonts w:ascii="Courier New" w:hAnsi="Courier New" w:cs="Courier New"/>
          <w:sz w:val="20"/>
          <w:szCs w:val="20"/>
          <w:lang w:eastAsia="en-US"/>
        </w:rPr>
        <w:tab/>
        <w:t>Do you own or rent your current residence?</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 xml:space="preserve">own </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 xml:space="preserve">rent </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 xml:space="preserve">[VOL] neither </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 xml:space="preserve">[VOL] don’t know/refuse </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D3.</w:t>
      </w:r>
      <w:r w:rsidRPr="00752B61">
        <w:rPr>
          <w:rFonts w:ascii="Courier New" w:hAnsi="Courier New" w:cs="Courier New"/>
          <w:sz w:val="20"/>
          <w:szCs w:val="20"/>
          <w:lang w:eastAsia="en-US"/>
        </w:rPr>
        <w:tab/>
        <w:t>And how long have you lived at your current address? [IF UNDER 1 YEAR, CODE &lt; 0 &gt;] [PROBE: your best estimate is fine]</w:t>
      </w: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 xml:space="preserve"> </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RECORD NUMBER OF YEARS (code 0-97)—GO TO D3b</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98 [VOL] don’t know—ASK D3a</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99 [VOL] refuse—ASK D3a</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 xml:space="preserve">D3a. [IF REFUSE ON D3] Could you please tell me if you have lived at your current address for fewer than five years, five years to </w:t>
      </w:r>
      <w:proofErr w:type="gramStart"/>
      <w:r w:rsidRPr="00752B61">
        <w:rPr>
          <w:rFonts w:ascii="Courier New" w:hAnsi="Courier New" w:cs="Courier New"/>
          <w:sz w:val="20"/>
          <w:szCs w:val="20"/>
          <w:lang w:eastAsia="en-US"/>
        </w:rPr>
        <w:t>under</w:t>
      </w:r>
      <w:proofErr w:type="gramEnd"/>
      <w:r w:rsidRPr="00752B61">
        <w:rPr>
          <w:rFonts w:ascii="Courier New" w:hAnsi="Courier New" w:cs="Courier New"/>
          <w:sz w:val="20"/>
          <w:szCs w:val="20"/>
          <w:lang w:eastAsia="en-US"/>
        </w:rPr>
        <w:t xml:space="preserve"> 10 years, 10 years to under 20 years, or 20 years or more? </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fewer than five years</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five years to under 10 years</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10 years to under 20 years</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20 years or more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[VOL] all my life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refuse</w:t>
      </w:r>
    </w:p>
    <w:p w:rsidR="00CF3A33" w:rsidRPr="00752B61" w:rsidRDefault="00CF3A33" w:rsidP="00CF3A33">
      <w:pPr>
        <w:suppressAutoHyphens w:val="0"/>
        <w:ind w:left="480" w:hanging="480"/>
        <w:rPr>
          <w:rFonts w:ascii="Courier New" w:hAnsi="Courier New" w:cs="Courier New"/>
          <w:sz w:val="20"/>
          <w:szCs w:val="20"/>
          <w:lang w:eastAsia="en-US"/>
        </w:rPr>
      </w:pPr>
    </w:p>
    <w:p w:rsidR="00EF36B3" w:rsidRPr="00CD21A4" w:rsidRDefault="00EF36B3" w:rsidP="00EF36B3">
      <w:pPr>
        <w:pStyle w:val="Question"/>
        <w:rPr>
          <w:rFonts w:ascii="Courier New" w:hAnsi="Courier New" w:cs="Courier New"/>
          <w:sz w:val="20"/>
          <w:szCs w:val="20"/>
        </w:rPr>
      </w:pPr>
      <w:r w:rsidRPr="00CD21A4">
        <w:rPr>
          <w:rFonts w:ascii="Courier New" w:hAnsi="Courier New" w:cs="Courier New"/>
          <w:sz w:val="20"/>
          <w:szCs w:val="20"/>
        </w:rPr>
        <w:t xml:space="preserve">D4. </w:t>
      </w:r>
      <w:r w:rsidRPr="00CD21A4">
        <w:rPr>
          <w:rFonts w:ascii="Courier New" w:hAnsi="Courier New" w:cs="Courier New"/>
          <w:sz w:val="20"/>
          <w:szCs w:val="20"/>
        </w:rPr>
        <w:tab/>
        <w:t>Are you a parent, stepparent, or legal guardian of any children 18 or under?</w:t>
      </w:r>
    </w:p>
    <w:p w:rsidR="00EF36B3" w:rsidRPr="00CD21A4" w:rsidRDefault="00EF36B3" w:rsidP="00EF36B3">
      <w:pPr>
        <w:pStyle w:val="Question"/>
        <w:rPr>
          <w:rFonts w:ascii="Courier New" w:hAnsi="Courier New" w:cs="Courier New"/>
          <w:sz w:val="20"/>
          <w:szCs w:val="20"/>
        </w:rPr>
      </w:pP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1</w:t>
      </w:r>
      <w:r w:rsidRPr="00CD21A4">
        <w:rPr>
          <w:rFonts w:ascii="Courier New" w:hAnsi="Courier New" w:cs="Courier New"/>
          <w:sz w:val="20"/>
          <w:szCs w:val="20"/>
        </w:rPr>
        <w:tab/>
        <w:t>yes                        [ASK D4a]</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2</w:t>
      </w:r>
      <w:r w:rsidRPr="00CD21A4">
        <w:rPr>
          <w:rFonts w:ascii="Courier New" w:hAnsi="Courier New" w:cs="Courier New"/>
          <w:sz w:val="20"/>
          <w:szCs w:val="20"/>
        </w:rPr>
        <w:tab/>
        <w:t>no                         [SKIP TO D5]</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9</w:t>
      </w:r>
      <w:r w:rsidRPr="00CD21A4">
        <w:rPr>
          <w:rFonts w:ascii="Courier New" w:hAnsi="Courier New" w:cs="Courier New"/>
          <w:sz w:val="20"/>
          <w:szCs w:val="20"/>
        </w:rPr>
        <w:tab/>
        <w:t>[VOL] don’t know/refuse    [SKIP TO D5]</w:t>
      </w:r>
    </w:p>
    <w:p w:rsidR="00EF36B3" w:rsidRPr="00CD21A4" w:rsidRDefault="00EF36B3" w:rsidP="00EF36B3">
      <w:pPr>
        <w:pStyle w:val="Question"/>
        <w:rPr>
          <w:rFonts w:ascii="Courier New" w:hAnsi="Courier New" w:cs="Courier New"/>
          <w:sz w:val="20"/>
          <w:szCs w:val="20"/>
        </w:rPr>
      </w:pPr>
    </w:p>
    <w:p w:rsidR="00EF36B3" w:rsidRPr="00CD21A4" w:rsidRDefault="00EF36B3" w:rsidP="00EF36B3">
      <w:pPr>
        <w:pStyle w:val="Question"/>
        <w:rPr>
          <w:rFonts w:ascii="Courier New" w:hAnsi="Courier New" w:cs="Courier New"/>
          <w:sz w:val="20"/>
          <w:szCs w:val="20"/>
        </w:rPr>
      </w:pPr>
      <w:r w:rsidRPr="00CD21A4">
        <w:rPr>
          <w:rFonts w:ascii="Courier New" w:hAnsi="Courier New" w:cs="Courier New"/>
          <w:sz w:val="20"/>
          <w:szCs w:val="20"/>
        </w:rPr>
        <w:t>D4a.</w:t>
      </w:r>
      <w:r w:rsidRPr="00CD21A4">
        <w:rPr>
          <w:rFonts w:ascii="Courier New" w:hAnsi="Courier New" w:cs="Courier New"/>
          <w:sz w:val="20"/>
          <w:szCs w:val="20"/>
        </w:rPr>
        <w:tab/>
        <w:t>Do they attend public schools or private schools?</w:t>
      </w:r>
      <w:r w:rsidRPr="00CD21A4">
        <w:rPr>
          <w:rFonts w:ascii="Courier New" w:hAnsi="Courier New" w:cs="Courier New"/>
          <w:sz w:val="20"/>
          <w:szCs w:val="20"/>
        </w:rPr>
        <w:cr/>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1</w:t>
      </w:r>
      <w:r w:rsidRPr="00CD21A4">
        <w:rPr>
          <w:rFonts w:ascii="Courier New" w:hAnsi="Courier New" w:cs="Courier New"/>
          <w:sz w:val="20"/>
          <w:szCs w:val="20"/>
        </w:rPr>
        <w:tab/>
      </w:r>
      <w:proofErr w:type="gramStart"/>
      <w:r w:rsidRPr="00CD21A4">
        <w:rPr>
          <w:rFonts w:ascii="Courier New" w:hAnsi="Courier New" w:cs="Courier New"/>
          <w:sz w:val="20"/>
          <w:szCs w:val="20"/>
        </w:rPr>
        <w:t>have</w:t>
      </w:r>
      <w:proofErr w:type="gramEnd"/>
      <w:r w:rsidRPr="00CD21A4">
        <w:rPr>
          <w:rFonts w:ascii="Courier New" w:hAnsi="Courier New" w:cs="Courier New"/>
          <w:sz w:val="20"/>
          <w:szCs w:val="20"/>
        </w:rPr>
        <w:t xml:space="preserve"> kids, public schools</w:t>
      </w:r>
      <w:r w:rsidRPr="00CD21A4">
        <w:rPr>
          <w:rFonts w:ascii="Courier New" w:hAnsi="Courier New" w:cs="Courier New"/>
          <w:sz w:val="20"/>
          <w:szCs w:val="20"/>
        </w:rPr>
        <w:tab/>
      </w:r>
      <w:r w:rsidRPr="00CD21A4">
        <w:rPr>
          <w:rFonts w:ascii="Courier New" w:hAnsi="Courier New" w:cs="Courier New"/>
          <w:sz w:val="20"/>
          <w:szCs w:val="20"/>
        </w:rPr>
        <w:tab/>
        <w:t xml:space="preserve">   </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2</w:t>
      </w:r>
      <w:r w:rsidRPr="00CD21A4">
        <w:rPr>
          <w:rFonts w:ascii="Courier New" w:hAnsi="Courier New" w:cs="Courier New"/>
          <w:sz w:val="20"/>
          <w:szCs w:val="20"/>
        </w:rPr>
        <w:tab/>
        <w:t xml:space="preserve">have kids, private schools </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3</w:t>
      </w:r>
      <w:r w:rsidRPr="00CD21A4">
        <w:rPr>
          <w:rFonts w:ascii="Courier New" w:hAnsi="Courier New" w:cs="Courier New"/>
          <w:sz w:val="20"/>
          <w:szCs w:val="20"/>
        </w:rPr>
        <w:tab/>
        <w:t>have kids, both public and private schools</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4</w:t>
      </w:r>
      <w:r w:rsidRPr="00CD21A4">
        <w:rPr>
          <w:rFonts w:ascii="Courier New" w:hAnsi="Courier New" w:cs="Courier New"/>
          <w:sz w:val="20"/>
          <w:szCs w:val="20"/>
        </w:rPr>
        <w:tab/>
        <w:t>have kids, but not old enough to attend school</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5</w:t>
      </w:r>
      <w:r w:rsidRPr="00CD21A4">
        <w:rPr>
          <w:rFonts w:ascii="Courier New" w:hAnsi="Courier New" w:cs="Courier New"/>
          <w:sz w:val="20"/>
          <w:szCs w:val="20"/>
        </w:rPr>
        <w:tab/>
        <w:t>have kids 18 or younger, but out of school/in college</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6</w:t>
      </w:r>
      <w:r w:rsidRPr="00CD21A4">
        <w:rPr>
          <w:rFonts w:ascii="Courier New" w:hAnsi="Courier New" w:cs="Courier New"/>
          <w:sz w:val="20"/>
          <w:szCs w:val="20"/>
        </w:rPr>
        <w:tab/>
        <w:t>have kids, other schools</w:t>
      </w:r>
    </w:p>
    <w:p w:rsidR="00EF36B3" w:rsidRPr="00CD21A4" w:rsidRDefault="00EF36B3" w:rsidP="00EF36B3">
      <w:pPr>
        <w:pStyle w:val="Answer"/>
        <w:rPr>
          <w:rFonts w:ascii="Courier New" w:hAnsi="Courier New" w:cs="Courier New"/>
          <w:sz w:val="20"/>
          <w:szCs w:val="20"/>
        </w:rPr>
      </w:pPr>
      <w:r w:rsidRPr="00CD21A4">
        <w:rPr>
          <w:rFonts w:ascii="Courier New" w:hAnsi="Courier New" w:cs="Courier New"/>
          <w:sz w:val="20"/>
          <w:szCs w:val="20"/>
        </w:rPr>
        <w:t xml:space="preserve">7 </w:t>
      </w:r>
      <w:r w:rsidRPr="00CD21A4">
        <w:rPr>
          <w:rFonts w:ascii="Courier New" w:hAnsi="Courier New" w:cs="Courier New"/>
          <w:sz w:val="20"/>
          <w:szCs w:val="20"/>
        </w:rPr>
        <w:tab/>
        <w:t>do not have kids 18 or younger</w:t>
      </w:r>
    </w:p>
    <w:p w:rsidR="00EF36B3" w:rsidRDefault="00EF36B3" w:rsidP="00EF36B3">
      <w:pPr>
        <w:tabs>
          <w:tab w:val="right" w:pos="9240"/>
        </w:tabs>
        <w:ind w:left="2160" w:hanging="720"/>
        <w:rPr>
          <w:rFonts w:ascii="Courier New" w:hAnsi="Courier New" w:cs="Courier New"/>
          <w:sz w:val="20"/>
          <w:szCs w:val="20"/>
        </w:rPr>
      </w:pPr>
      <w:r w:rsidRPr="00CD21A4">
        <w:rPr>
          <w:rFonts w:ascii="Courier New" w:hAnsi="Courier New" w:cs="Courier New"/>
          <w:sz w:val="20"/>
          <w:szCs w:val="20"/>
        </w:rPr>
        <w:t>9</w:t>
      </w:r>
      <w:r w:rsidRPr="00CD21A4">
        <w:rPr>
          <w:rFonts w:ascii="Courier New" w:hAnsi="Courier New" w:cs="Courier New"/>
          <w:sz w:val="20"/>
          <w:szCs w:val="20"/>
        </w:rPr>
        <w:tab/>
        <w:t>[VOL] don’t know/refuse</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 xml:space="preserve">D5. </w:t>
      </w:r>
      <w:r w:rsidRPr="00752B61">
        <w:rPr>
          <w:rFonts w:ascii="Courier New" w:hAnsi="Courier New" w:cs="Courier New"/>
          <w:sz w:val="20"/>
          <w:szCs w:val="20"/>
          <w:lang w:eastAsia="en-US"/>
        </w:rPr>
        <w:tab/>
        <w:t xml:space="preserve">What is your current work status—full-time employed, part-time employed, or not employed? </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 xml:space="preserve">full-time employed </w:t>
      </w:r>
      <w:r w:rsidRPr="00752B61">
        <w:rPr>
          <w:rFonts w:ascii="Courier New" w:hAnsi="Courier New" w:cs="Courier New"/>
          <w:sz w:val="20"/>
          <w:szCs w:val="20"/>
          <w:lang w:eastAsia="en-US"/>
        </w:rPr>
        <w:tab/>
        <w:t xml:space="preserve">[SKIP TO </w:t>
      </w:r>
      <w:r w:rsidR="006E669F">
        <w:rPr>
          <w:rFonts w:ascii="Courier New" w:hAnsi="Courier New" w:cs="Courier New"/>
          <w:sz w:val="20"/>
          <w:szCs w:val="20"/>
          <w:lang w:eastAsia="en-US"/>
        </w:rPr>
        <w:t>D6</w:t>
      </w:r>
      <w:r w:rsidRPr="00752B61">
        <w:rPr>
          <w:rFonts w:ascii="Courier New" w:hAnsi="Courier New" w:cs="Courier New"/>
          <w:sz w:val="20"/>
          <w:szCs w:val="20"/>
          <w:lang w:eastAsia="en-US"/>
        </w:rPr>
        <w:t>]</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part-time employed</w:t>
      </w:r>
      <w:r w:rsidRPr="00752B61">
        <w:rPr>
          <w:rFonts w:ascii="Courier New" w:hAnsi="Courier New" w:cs="Courier New"/>
          <w:sz w:val="20"/>
          <w:szCs w:val="20"/>
          <w:lang w:eastAsia="en-US"/>
        </w:rPr>
        <w:tab/>
        <w:t xml:space="preserve">[SKIP TO </w:t>
      </w:r>
      <w:r w:rsidR="006E669F">
        <w:rPr>
          <w:rFonts w:ascii="Courier New" w:hAnsi="Courier New" w:cs="Courier New"/>
          <w:sz w:val="20"/>
          <w:szCs w:val="20"/>
          <w:lang w:eastAsia="en-US"/>
        </w:rPr>
        <w:t>D6</w:t>
      </w:r>
      <w:r w:rsidRPr="00752B61">
        <w:rPr>
          <w:rFonts w:ascii="Courier New" w:hAnsi="Courier New" w:cs="Courier New"/>
          <w:sz w:val="20"/>
          <w:szCs w:val="20"/>
          <w:lang w:eastAsia="en-US"/>
        </w:rPr>
        <w:t>]</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not employed</w:t>
      </w:r>
      <w:r w:rsidRPr="00752B61">
        <w:rPr>
          <w:rFonts w:ascii="Courier New" w:hAnsi="Courier New" w:cs="Courier New"/>
          <w:sz w:val="20"/>
          <w:szCs w:val="20"/>
          <w:lang w:eastAsia="en-US"/>
        </w:rPr>
        <w:tab/>
        <w:t>[ASK D5a]</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[VOL] disabled/on disability</w:t>
      </w:r>
      <w:r w:rsidRPr="00752B61">
        <w:rPr>
          <w:rFonts w:ascii="Courier New" w:hAnsi="Courier New" w:cs="Courier New"/>
          <w:sz w:val="20"/>
          <w:szCs w:val="20"/>
          <w:lang w:eastAsia="en-US"/>
        </w:rPr>
        <w:tab/>
        <w:t xml:space="preserve">[SKIP TO </w:t>
      </w:r>
      <w:r w:rsidR="006E669F">
        <w:rPr>
          <w:rFonts w:ascii="Courier New" w:hAnsi="Courier New" w:cs="Courier New"/>
          <w:sz w:val="20"/>
          <w:szCs w:val="20"/>
          <w:lang w:eastAsia="en-US"/>
        </w:rPr>
        <w:t>D6</w:t>
      </w:r>
      <w:r w:rsidRPr="00752B61">
        <w:rPr>
          <w:rFonts w:ascii="Courier New" w:hAnsi="Courier New" w:cs="Courier New"/>
          <w:sz w:val="20"/>
          <w:szCs w:val="20"/>
          <w:lang w:eastAsia="en-US"/>
        </w:rPr>
        <w:t>]</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lastRenderedPageBreak/>
        <w:t>9</w:t>
      </w:r>
      <w:r w:rsidRPr="00752B61">
        <w:rPr>
          <w:rFonts w:ascii="Courier New" w:hAnsi="Courier New" w:cs="Courier New"/>
          <w:sz w:val="20"/>
          <w:szCs w:val="20"/>
          <w:lang w:eastAsia="en-US"/>
        </w:rPr>
        <w:tab/>
        <w:t xml:space="preserve">[VOL] don’t know/refuse </w:t>
      </w:r>
      <w:r w:rsidRPr="00752B61">
        <w:rPr>
          <w:rFonts w:ascii="Courier New" w:hAnsi="Courier New" w:cs="Courier New"/>
          <w:sz w:val="20"/>
          <w:szCs w:val="20"/>
          <w:lang w:eastAsia="en-US"/>
        </w:rPr>
        <w:tab/>
        <w:t xml:space="preserve">[SKIP TO </w:t>
      </w:r>
      <w:r w:rsidR="006E669F">
        <w:rPr>
          <w:rFonts w:ascii="Courier New" w:hAnsi="Courier New" w:cs="Courier New"/>
          <w:sz w:val="20"/>
          <w:szCs w:val="20"/>
          <w:lang w:eastAsia="en-US"/>
        </w:rPr>
        <w:t>D6</w:t>
      </w:r>
      <w:r w:rsidRPr="00752B61">
        <w:rPr>
          <w:rFonts w:ascii="Courier New" w:hAnsi="Courier New" w:cs="Courier New"/>
          <w:sz w:val="20"/>
          <w:szCs w:val="20"/>
          <w:lang w:eastAsia="en-US"/>
        </w:rPr>
        <w:t>]</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D5a.</w:t>
      </w:r>
      <w:r w:rsidRPr="00752B61">
        <w:rPr>
          <w:rFonts w:ascii="Courier New" w:hAnsi="Courier New" w:cs="Courier New"/>
          <w:sz w:val="20"/>
          <w:szCs w:val="20"/>
          <w:lang w:eastAsia="en-US"/>
        </w:rPr>
        <w:tab/>
        <w:t xml:space="preserve">Are you a student, homemaker, retired, unemployed and looking for </w:t>
      </w:r>
      <w:proofErr w:type="gramStart"/>
      <w:r w:rsidRPr="00752B61">
        <w:rPr>
          <w:rFonts w:ascii="Courier New" w:hAnsi="Courier New" w:cs="Courier New"/>
          <w:sz w:val="20"/>
          <w:szCs w:val="20"/>
          <w:lang w:eastAsia="en-US"/>
        </w:rPr>
        <w:t>work,</w:t>
      </w:r>
      <w:proofErr w:type="gramEnd"/>
      <w:r w:rsidRPr="00752B61">
        <w:rPr>
          <w:rFonts w:ascii="Courier New" w:hAnsi="Courier New" w:cs="Courier New"/>
          <w:sz w:val="20"/>
          <w:szCs w:val="20"/>
          <w:lang w:eastAsia="en-US"/>
        </w:rPr>
        <w:t xml:space="preserve"> or unemployed and not currently looking for work?</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not employed, student</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not employed, homemaker</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not employed, retired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not employed, looking for work</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not employed, not looking for work</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6</w:t>
      </w:r>
      <w:r w:rsidRPr="00752B61">
        <w:rPr>
          <w:rFonts w:ascii="Courier New" w:hAnsi="Courier New" w:cs="Courier New"/>
          <w:sz w:val="20"/>
          <w:szCs w:val="20"/>
          <w:lang w:eastAsia="en-US"/>
        </w:rPr>
        <w:tab/>
        <w:t>[VOL] disabled; on disability</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D6.</w:t>
      </w:r>
      <w:r w:rsidRPr="00752B61">
        <w:rPr>
          <w:rFonts w:ascii="Courier New" w:hAnsi="Courier New" w:cs="Courier New"/>
          <w:sz w:val="20"/>
          <w:szCs w:val="20"/>
          <w:lang w:eastAsia="en-US"/>
        </w:rPr>
        <w:tab/>
        <w:t>What was the last grade of school that you completed?</w:t>
      </w:r>
      <w:r w:rsidRPr="00752B61">
        <w:rPr>
          <w:rFonts w:ascii="Courier New" w:hAnsi="Courier New" w:cs="Courier New"/>
          <w:sz w:val="20"/>
          <w:szCs w:val="20"/>
          <w:lang w:eastAsia="en-US"/>
        </w:rPr>
        <w:cr/>
        <w:t>[IF NECESSARY: READ LIST; ENTER "ASSOCIATES DEGREE" AS PUNCH &lt;3&gt; SOME COLLEGE]</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some high school or less</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high school graduate/GED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some college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college graduate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post graduate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proofErr w:type="gramStart"/>
      <w:r w:rsidRPr="00752B61">
        <w:rPr>
          <w:rFonts w:ascii="Courier New" w:hAnsi="Courier New" w:cs="Courier New"/>
          <w:sz w:val="20"/>
          <w:szCs w:val="20"/>
          <w:lang w:eastAsia="en-US"/>
        </w:rPr>
        <w:t>6</w:t>
      </w:r>
      <w:r w:rsidRPr="00752B61">
        <w:rPr>
          <w:rFonts w:ascii="Courier New" w:hAnsi="Courier New" w:cs="Courier New"/>
          <w:sz w:val="20"/>
          <w:szCs w:val="20"/>
          <w:lang w:eastAsia="en-US"/>
        </w:rPr>
        <w:tab/>
        <w:t>[VOL] trade school</w:t>
      </w:r>
      <w:proofErr w:type="gramEnd"/>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refuse</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D7.</w:t>
      </w:r>
      <w:r w:rsidRPr="00752B61">
        <w:rPr>
          <w:rFonts w:ascii="Courier New" w:hAnsi="Courier New" w:cs="Courier New"/>
          <w:sz w:val="20"/>
          <w:szCs w:val="20"/>
          <w:lang w:eastAsia="en-US"/>
        </w:rPr>
        <w:tab/>
        <w:t>Are you married, divorced, separated, widowed, or never been married?</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married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divorced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separated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widowed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never married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6</w:t>
      </w:r>
      <w:r w:rsidRPr="00752B61">
        <w:rPr>
          <w:rFonts w:ascii="Courier New" w:hAnsi="Courier New" w:cs="Courier New"/>
          <w:sz w:val="20"/>
          <w:szCs w:val="20"/>
          <w:lang w:eastAsia="en-US"/>
        </w:rPr>
        <w:tab/>
        <w:t>[VOL] living with partner</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 xml:space="preserve">[VOL] don’t know/refused </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D8.</w:t>
      </w:r>
      <w:r w:rsidRPr="00752B61">
        <w:rPr>
          <w:rFonts w:ascii="Courier New" w:hAnsi="Courier New" w:cs="Courier New"/>
          <w:sz w:val="20"/>
          <w:szCs w:val="20"/>
          <w:lang w:eastAsia="en-US"/>
        </w:rPr>
        <w:tab/>
        <w:t>How would you describe your race and ethnicity?</w:t>
      </w:r>
      <w:r w:rsidRPr="00752B61">
        <w:rPr>
          <w:rFonts w:ascii="Courier New" w:hAnsi="Courier New" w:cs="Courier New"/>
          <w:sz w:val="20"/>
          <w:szCs w:val="20"/>
          <w:lang w:eastAsia="en-US"/>
        </w:rPr>
        <w:br/>
        <w:t>[READ LIST; ACCEPT UP TO TWO ANSWERS]</w:t>
      </w:r>
      <w:r w:rsidRPr="00752B61">
        <w:rPr>
          <w:rFonts w:ascii="Courier New" w:hAnsi="Courier New" w:cs="Courier New"/>
          <w:sz w:val="20"/>
          <w:szCs w:val="20"/>
          <w:lang w:eastAsia="en-US"/>
        </w:rPr>
        <w:cr/>
        <w:t>[INTERVIEWER: IF RESPONDENT SAYS "INDIAN" PROBE: is that American</w:t>
      </w:r>
      <w:r w:rsidRPr="00752B61">
        <w:rPr>
          <w:rFonts w:ascii="Courier New" w:hAnsi="Courier New" w:cs="Courier New"/>
          <w:sz w:val="20"/>
          <w:szCs w:val="20"/>
          <w:lang w:eastAsia="en-US"/>
        </w:rPr>
        <w:cr/>
      </w:r>
      <w:proofErr w:type="gramStart"/>
      <w:r w:rsidRPr="00752B61">
        <w:rPr>
          <w:rFonts w:ascii="Courier New" w:hAnsi="Courier New" w:cs="Courier New"/>
          <w:sz w:val="20"/>
          <w:szCs w:val="20"/>
          <w:lang w:eastAsia="en-US"/>
        </w:rPr>
        <w:t>Indian or Asian Indian?]</w:t>
      </w:r>
      <w:proofErr w:type="gramEnd"/>
      <w:r w:rsidRPr="00752B61">
        <w:rPr>
          <w:rFonts w:ascii="Courier New" w:hAnsi="Courier New" w:cs="Courier New"/>
          <w:sz w:val="20"/>
          <w:szCs w:val="20"/>
          <w:lang w:eastAsia="en-US"/>
        </w:rPr>
        <w:cr/>
      </w:r>
    </w:p>
    <w:p w:rsidR="00CF3A33" w:rsidRPr="00752B61" w:rsidRDefault="00CF3A33" w:rsidP="00CF3A33">
      <w:pPr>
        <w:suppressAutoHyphens w:val="0"/>
        <w:ind w:left="144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 xml:space="preserve">Asian </w:t>
      </w:r>
    </w:p>
    <w:p w:rsidR="00CF3A33" w:rsidRPr="00752B61" w:rsidRDefault="00CF3A33" w:rsidP="00CF3A33">
      <w:pPr>
        <w:suppressAutoHyphens w:val="0"/>
        <w:ind w:left="144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 xml:space="preserve">Black or African American </w:t>
      </w:r>
    </w:p>
    <w:p w:rsidR="00CF3A33" w:rsidRPr="00752B61" w:rsidRDefault="00CF3A33" w:rsidP="00CF3A33">
      <w:pPr>
        <w:suppressAutoHyphens w:val="0"/>
        <w:ind w:left="144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Hispanic or Latino</w:t>
      </w:r>
    </w:p>
    <w:p w:rsidR="00CF3A33" w:rsidRPr="00752B61" w:rsidRDefault="00CF3A33" w:rsidP="00CF3A33">
      <w:pPr>
        <w:suppressAutoHyphens w:val="0"/>
        <w:ind w:left="144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 xml:space="preserve">Caucasian or White </w:t>
      </w:r>
      <w:proofErr w:type="gramStart"/>
      <w:r w:rsidRPr="00752B61">
        <w:rPr>
          <w:rFonts w:ascii="Courier New" w:hAnsi="Courier New" w:cs="Courier New"/>
          <w:sz w:val="20"/>
          <w:szCs w:val="20"/>
          <w:lang w:eastAsia="en-US"/>
        </w:rPr>
        <w:t>And</w:t>
      </w:r>
      <w:proofErr w:type="gramEnd"/>
      <w:r w:rsidRPr="00752B61">
        <w:rPr>
          <w:rFonts w:ascii="Courier New" w:hAnsi="Courier New" w:cs="Courier New"/>
          <w:sz w:val="20"/>
          <w:szCs w:val="20"/>
          <w:lang w:eastAsia="en-US"/>
        </w:rPr>
        <w:t xml:space="preserve"> Non-Hispanic </w:t>
      </w:r>
    </w:p>
    <w:p w:rsidR="00CF3A33" w:rsidRPr="00752B61" w:rsidRDefault="00CF3A33" w:rsidP="00CF3A33">
      <w:pPr>
        <w:suppressAutoHyphens w:val="0"/>
        <w:ind w:left="144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 xml:space="preserve">[VOL] Other [SPECIFY] </w:t>
      </w:r>
    </w:p>
    <w:p w:rsidR="00CF3A33" w:rsidRPr="00752B61" w:rsidRDefault="00CF3A33" w:rsidP="00CF3A33">
      <w:pPr>
        <w:suppressAutoHyphens w:val="0"/>
        <w:ind w:left="144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 xml:space="preserve">[VOL] refuse </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D9.</w:t>
      </w:r>
      <w:r w:rsidRPr="00752B61">
        <w:rPr>
          <w:rFonts w:ascii="Courier New" w:hAnsi="Courier New" w:cs="Courier New"/>
          <w:sz w:val="20"/>
          <w:szCs w:val="20"/>
          <w:lang w:eastAsia="en-US"/>
        </w:rPr>
        <w:tab/>
        <w:t xml:space="preserve">Were you born in the United States? </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 xml:space="preserve">1 </w:t>
      </w:r>
      <w:r w:rsidRPr="00752B61">
        <w:rPr>
          <w:rFonts w:ascii="Courier New" w:hAnsi="Courier New" w:cs="Courier New"/>
          <w:sz w:val="20"/>
          <w:szCs w:val="20"/>
          <w:lang w:eastAsia="en-US"/>
        </w:rPr>
        <w:tab/>
        <w:t xml:space="preserve">yes </w:t>
      </w:r>
      <w:r w:rsidRPr="00752B61">
        <w:rPr>
          <w:rFonts w:ascii="Courier New" w:hAnsi="Courier New" w:cs="Courier New"/>
          <w:sz w:val="20"/>
          <w:szCs w:val="20"/>
          <w:lang w:eastAsia="en-US"/>
        </w:rPr>
        <w:tab/>
        <w:t>[SKIP TO D</w:t>
      </w:r>
      <w:r w:rsidR="006E669F">
        <w:rPr>
          <w:rFonts w:ascii="Courier New" w:hAnsi="Courier New" w:cs="Courier New"/>
          <w:sz w:val="20"/>
          <w:szCs w:val="20"/>
          <w:lang w:eastAsia="en-US"/>
        </w:rPr>
        <w:t>10</w:t>
      </w:r>
      <w:r w:rsidRPr="00752B61">
        <w:rPr>
          <w:rFonts w:ascii="Courier New" w:hAnsi="Courier New" w:cs="Courier New"/>
          <w:sz w:val="20"/>
          <w:szCs w:val="20"/>
          <w:lang w:eastAsia="en-US"/>
        </w:rPr>
        <w:t>]</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 xml:space="preserve">no </w:t>
      </w:r>
      <w:r w:rsidRPr="00752B61">
        <w:rPr>
          <w:rFonts w:ascii="Courier New" w:hAnsi="Courier New" w:cs="Courier New"/>
          <w:sz w:val="20"/>
          <w:szCs w:val="20"/>
          <w:lang w:eastAsia="en-US"/>
        </w:rPr>
        <w:tab/>
        <w:t>[ASK D9a]</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 xml:space="preserve">9 </w:t>
      </w:r>
      <w:r w:rsidRPr="00752B61">
        <w:rPr>
          <w:rFonts w:ascii="Courier New" w:hAnsi="Courier New" w:cs="Courier New"/>
          <w:sz w:val="20"/>
          <w:szCs w:val="20"/>
          <w:lang w:eastAsia="en-US"/>
        </w:rPr>
        <w:tab/>
        <w:t xml:space="preserve">[VOL] don’t know/refuse </w:t>
      </w:r>
      <w:r w:rsidRPr="00752B61">
        <w:rPr>
          <w:rFonts w:ascii="Courier New" w:hAnsi="Courier New" w:cs="Courier New"/>
          <w:sz w:val="20"/>
          <w:szCs w:val="20"/>
          <w:lang w:eastAsia="en-US"/>
        </w:rPr>
        <w:tab/>
        <w:t>[ASK D9a]</w:t>
      </w:r>
      <w:r w:rsidRPr="00752B61">
        <w:rPr>
          <w:rFonts w:ascii="Courier New" w:hAnsi="Courier New" w:cs="Courier New"/>
          <w:sz w:val="20"/>
          <w:szCs w:val="20"/>
          <w:lang w:eastAsia="en-US"/>
        </w:rPr>
        <w:tab/>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 xml:space="preserve">D9a. </w:t>
      </w:r>
      <w:r w:rsidRPr="00752B61">
        <w:rPr>
          <w:rFonts w:ascii="Courier New" w:hAnsi="Courier New" w:cs="Courier New"/>
          <w:sz w:val="20"/>
          <w:szCs w:val="20"/>
          <w:lang w:eastAsia="en-US"/>
        </w:rPr>
        <w:tab/>
        <w:t>Are you a U.S. citizen or not?</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yes, U.S. citizen</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no, not a U.S. citizen</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refuse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D10.</w:t>
      </w:r>
      <w:r w:rsidRPr="00752B61">
        <w:rPr>
          <w:rFonts w:ascii="Courier New" w:hAnsi="Courier New" w:cs="Courier New"/>
          <w:sz w:val="20"/>
          <w:szCs w:val="20"/>
          <w:lang w:eastAsia="en-US"/>
        </w:rPr>
        <w:tab/>
        <w:t xml:space="preserve">Which of the following </w:t>
      </w:r>
      <w:r w:rsidRPr="00752B61">
        <w:rPr>
          <w:rFonts w:ascii="Courier New" w:hAnsi="Courier New" w:cs="Courier New"/>
          <w:b/>
          <w:sz w:val="20"/>
          <w:szCs w:val="20"/>
          <w:u w:val="single"/>
          <w:lang w:eastAsia="en-US"/>
        </w:rPr>
        <w:t>categories</w:t>
      </w:r>
      <w:r w:rsidRPr="00752B61">
        <w:rPr>
          <w:rFonts w:ascii="Courier New" w:hAnsi="Courier New" w:cs="Courier New"/>
          <w:sz w:val="20"/>
          <w:szCs w:val="20"/>
          <w:lang w:eastAsia="en-US"/>
        </w:rPr>
        <w:t xml:space="preserve"> best describes your total annual household income before taxes, from all sources? </w:t>
      </w:r>
    </w:p>
    <w:p w:rsidR="00CF3A33" w:rsidRPr="00752B61" w:rsidRDefault="00CF3A33" w:rsidP="00CF3A33">
      <w:pPr>
        <w:suppressAutoHyphens w:val="0"/>
        <w:ind w:left="480" w:hanging="480"/>
        <w:rPr>
          <w:rFonts w:ascii="Courier New" w:hAnsi="Courier New" w:cs="Courier New"/>
          <w:sz w:val="20"/>
          <w:szCs w:val="20"/>
          <w:lang w:eastAsia="en-US"/>
        </w:rPr>
      </w:pPr>
    </w:p>
    <w:p w:rsidR="00CF3A33" w:rsidRPr="00752B61" w:rsidRDefault="00CF3A33" w:rsidP="00CF3A33">
      <w:pPr>
        <w:suppressAutoHyphens w:val="0"/>
        <w:ind w:left="480"/>
        <w:rPr>
          <w:rFonts w:ascii="Courier New" w:hAnsi="Courier New" w:cs="Courier New"/>
          <w:sz w:val="20"/>
          <w:szCs w:val="20"/>
          <w:lang w:eastAsia="en-US"/>
        </w:rPr>
      </w:pPr>
      <w:r w:rsidRPr="00752B61">
        <w:rPr>
          <w:rFonts w:ascii="Courier New" w:hAnsi="Courier New" w:cs="Courier New"/>
          <w:sz w:val="20"/>
          <w:szCs w:val="20"/>
          <w:lang w:eastAsia="en-US"/>
        </w:rPr>
        <w:t>[PROBE: your best estimate is fine AND/OR REREAD LIST BEFORE ACCEPTING DON'T KNOW OR REFUSED"]</w:t>
      </w:r>
      <w:r w:rsidRPr="00752B61">
        <w:rPr>
          <w:rFonts w:ascii="Courier New" w:hAnsi="Courier New" w:cs="Courier New"/>
          <w:sz w:val="20"/>
          <w:szCs w:val="20"/>
          <w:lang w:eastAsia="en-US"/>
        </w:rPr>
        <w:cr/>
      </w:r>
    </w:p>
    <w:p w:rsidR="00CF3A33" w:rsidRPr="00752B61" w:rsidRDefault="00CF3A33" w:rsidP="00CF3A33">
      <w:pPr>
        <w:suppressAutoHyphens w:val="0"/>
        <w:ind w:left="480"/>
        <w:rPr>
          <w:rFonts w:ascii="Courier New" w:hAnsi="Courier New" w:cs="Courier New"/>
          <w:sz w:val="20"/>
          <w:szCs w:val="20"/>
          <w:shd w:val="clear" w:color="auto" w:fill="FFFF99"/>
          <w:lang w:eastAsia="en-US"/>
        </w:rPr>
      </w:pPr>
      <w:r w:rsidRPr="00752B61">
        <w:rPr>
          <w:rFonts w:ascii="Courier New" w:hAnsi="Courier New" w:cs="Courier New"/>
          <w:sz w:val="20"/>
          <w:szCs w:val="20"/>
          <w:lang w:eastAsia="en-US"/>
        </w:rPr>
        <w:t>[IF RESPONDENT REFUSES, SAY “We understand and respect that this information is confidential, we ask only for research purposes and will keep all of this information absolutely anonymous”]</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Under $20,000</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$20,000 to under $40,000</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$40,000 to under $60,000</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4</w:t>
      </w:r>
      <w:r w:rsidRPr="00752B61">
        <w:rPr>
          <w:rFonts w:ascii="Courier New" w:hAnsi="Courier New" w:cs="Courier New"/>
          <w:sz w:val="20"/>
          <w:szCs w:val="20"/>
          <w:lang w:eastAsia="en-US"/>
        </w:rPr>
        <w:tab/>
        <w:t>$60,000 to under $80,000</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5</w:t>
      </w:r>
      <w:r w:rsidRPr="00752B61">
        <w:rPr>
          <w:rFonts w:ascii="Courier New" w:hAnsi="Courier New" w:cs="Courier New"/>
          <w:sz w:val="20"/>
          <w:szCs w:val="20"/>
          <w:lang w:eastAsia="en-US"/>
        </w:rPr>
        <w:tab/>
        <w:t>$80,000 to under $100,000</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6</w:t>
      </w:r>
      <w:r w:rsidRPr="00752B61">
        <w:rPr>
          <w:rFonts w:ascii="Courier New" w:hAnsi="Courier New" w:cs="Courier New"/>
          <w:sz w:val="20"/>
          <w:szCs w:val="20"/>
          <w:lang w:eastAsia="en-US"/>
        </w:rPr>
        <w:tab/>
        <w:t>$100,000 to under $200,000</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7</w:t>
      </w:r>
      <w:r w:rsidRPr="00752B61">
        <w:rPr>
          <w:rFonts w:ascii="Courier New" w:hAnsi="Courier New" w:cs="Courier New"/>
          <w:sz w:val="20"/>
          <w:szCs w:val="20"/>
          <w:lang w:eastAsia="en-US"/>
        </w:rPr>
        <w:tab/>
        <w:t>$200,000 or more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cr/>
      </w: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D11.</w:t>
      </w:r>
      <w:r w:rsidRPr="00752B61">
        <w:rPr>
          <w:rFonts w:ascii="Courier New" w:hAnsi="Courier New" w:cs="Courier New"/>
          <w:sz w:val="20"/>
          <w:szCs w:val="20"/>
          <w:lang w:eastAsia="en-US"/>
        </w:rPr>
        <w:tab/>
        <w:t>Including yourself, how many adults 18 years of age or older live in your household?</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one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2-12</w:t>
      </w:r>
      <w:r w:rsidRPr="00752B61">
        <w:rPr>
          <w:rFonts w:ascii="Courier New" w:hAnsi="Courier New" w:cs="Courier New"/>
          <w:sz w:val="20"/>
          <w:szCs w:val="20"/>
          <w:lang w:eastAsia="en-US"/>
        </w:rPr>
        <w:tab/>
        <w:t>[enter number]</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99</w:t>
      </w:r>
      <w:r w:rsidRPr="00752B61">
        <w:rPr>
          <w:rFonts w:ascii="Courier New" w:hAnsi="Courier New" w:cs="Courier New"/>
          <w:sz w:val="20"/>
          <w:szCs w:val="20"/>
          <w:lang w:eastAsia="en-US"/>
        </w:rPr>
        <w:tab/>
        <w:t>[VOL] don’t know/refused</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b/>
          <w:sz w:val="20"/>
          <w:szCs w:val="20"/>
          <w:lang w:eastAsia="en-US"/>
        </w:rPr>
      </w:pPr>
      <w:r w:rsidRPr="00752B61">
        <w:rPr>
          <w:rFonts w:ascii="Courier New" w:hAnsi="Courier New" w:cs="Courier New"/>
          <w:b/>
          <w:sz w:val="20"/>
          <w:szCs w:val="20"/>
          <w:lang w:eastAsia="en-US"/>
        </w:rPr>
        <w:t>LANDLINE RESPONDENTS ONLY:</w:t>
      </w: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D12a. Now thinking about your telephone use, do you have a working cell phone? [INTERVIEWER: THIS INCLUDES SHARED CELL PHONES.]</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yes, have cell phone</w:t>
      </w:r>
      <w:r w:rsidRPr="00752B61">
        <w:rPr>
          <w:rFonts w:ascii="Courier New" w:hAnsi="Courier New" w:cs="Courier New"/>
          <w:sz w:val="20"/>
          <w:szCs w:val="20"/>
          <w:lang w:eastAsia="en-US"/>
        </w:rPr>
        <w:tab/>
        <w:t>[ASK D12b]</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no, do not</w:t>
      </w:r>
      <w:r w:rsidRPr="00752B61">
        <w:rPr>
          <w:rFonts w:ascii="Courier New" w:hAnsi="Courier New" w:cs="Courier New"/>
          <w:sz w:val="20"/>
          <w:szCs w:val="20"/>
          <w:lang w:eastAsia="en-US"/>
        </w:rPr>
        <w:tab/>
        <w:t>[SKIP TO D14]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D12b.</w:t>
      </w:r>
      <w:r w:rsidRPr="00752B61">
        <w:rPr>
          <w:rFonts w:ascii="Courier New" w:hAnsi="Courier New" w:cs="Courier New"/>
          <w:sz w:val="20"/>
          <w:szCs w:val="20"/>
          <w:lang w:eastAsia="en-US"/>
        </w:rPr>
        <w:tab/>
        <w:t>Thinking about all the phone calls you receive, do you receive more calls on your cell phone, more calls on your regular home phone, or is it about equal?</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more on cell phone</w:t>
      </w:r>
      <w:r w:rsidRPr="00752B61">
        <w:rPr>
          <w:rFonts w:ascii="Courier New" w:hAnsi="Courier New" w:cs="Courier New"/>
          <w:sz w:val="20"/>
          <w:szCs w:val="20"/>
          <w:lang w:eastAsia="en-US"/>
        </w:rPr>
        <w:tab/>
        <w:t>[ASK D12c]</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more on home phone</w:t>
      </w:r>
      <w:r w:rsidRPr="00752B61">
        <w:rPr>
          <w:rFonts w:ascii="Courier New" w:hAnsi="Courier New" w:cs="Courier New"/>
          <w:sz w:val="20"/>
          <w:szCs w:val="20"/>
          <w:lang w:eastAsia="en-US"/>
        </w:rPr>
        <w:tab/>
        <w:t>[SKIP TO D12d]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about equal</w:t>
      </w:r>
      <w:r w:rsidRPr="00752B61">
        <w:rPr>
          <w:rFonts w:ascii="Courier New" w:hAnsi="Courier New" w:cs="Courier New"/>
          <w:sz w:val="20"/>
          <w:szCs w:val="20"/>
          <w:lang w:eastAsia="en-US"/>
        </w:rPr>
        <w:tab/>
        <w:t>[SKIP TO D14]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D12c.</w:t>
      </w:r>
      <w:r w:rsidRPr="00752B61">
        <w:rPr>
          <w:rFonts w:ascii="Courier New" w:hAnsi="Courier New" w:cs="Courier New"/>
          <w:sz w:val="20"/>
          <w:szCs w:val="20"/>
          <w:lang w:eastAsia="en-US"/>
        </w:rPr>
        <w:tab/>
        <w:t xml:space="preserve">Would that be </w:t>
      </w:r>
      <w:r w:rsidRPr="00752B61">
        <w:rPr>
          <w:rFonts w:ascii="Courier New" w:hAnsi="Courier New" w:cs="Courier New"/>
          <w:b/>
          <w:sz w:val="20"/>
          <w:szCs w:val="20"/>
          <w:u w:val="single"/>
          <w:lang w:eastAsia="en-US"/>
        </w:rPr>
        <w:t>a lot more</w:t>
      </w:r>
      <w:r w:rsidRPr="00752B61">
        <w:rPr>
          <w:rFonts w:ascii="Courier New" w:hAnsi="Courier New" w:cs="Courier New"/>
          <w:sz w:val="20"/>
          <w:szCs w:val="20"/>
          <w:lang w:eastAsia="en-US"/>
        </w:rPr>
        <w:t xml:space="preserve"> or just a </w:t>
      </w:r>
      <w:r w:rsidRPr="00752B61">
        <w:rPr>
          <w:rFonts w:ascii="Courier New" w:hAnsi="Courier New" w:cs="Courier New"/>
          <w:b/>
          <w:sz w:val="20"/>
          <w:szCs w:val="20"/>
          <w:u w:val="single"/>
          <w:lang w:eastAsia="en-US"/>
        </w:rPr>
        <w:t>few</w:t>
      </w:r>
      <w:r w:rsidRPr="00752B61">
        <w:rPr>
          <w:rFonts w:ascii="Courier New" w:hAnsi="Courier New" w:cs="Courier New"/>
          <w:sz w:val="20"/>
          <w:szCs w:val="20"/>
          <w:lang w:eastAsia="en-US"/>
        </w:rPr>
        <w:t xml:space="preserve"> more on your cell phone?</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a lot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a few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rPr>
          <w:rFonts w:ascii="Courier New" w:hAnsi="Courier New" w:cs="Courier New"/>
          <w:sz w:val="20"/>
          <w:szCs w:val="20"/>
          <w:lang w:eastAsia="en-US"/>
        </w:rPr>
      </w:pPr>
      <w:r w:rsidRPr="00752B61">
        <w:rPr>
          <w:rFonts w:ascii="Courier New" w:hAnsi="Courier New" w:cs="Courier New"/>
          <w:sz w:val="20"/>
          <w:szCs w:val="20"/>
          <w:lang w:eastAsia="en-US"/>
        </w:rPr>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D12d.</w:t>
      </w:r>
      <w:r w:rsidRPr="00752B61">
        <w:rPr>
          <w:rFonts w:ascii="Courier New" w:hAnsi="Courier New" w:cs="Courier New"/>
          <w:sz w:val="20"/>
          <w:szCs w:val="20"/>
          <w:lang w:eastAsia="en-US"/>
        </w:rPr>
        <w:tab/>
        <w:t xml:space="preserve">Would that be </w:t>
      </w:r>
      <w:r w:rsidRPr="00752B61">
        <w:rPr>
          <w:rFonts w:ascii="Courier New" w:hAnsi="Courier New" w:cs="Courier New"/>
          <w:b/>
          <w:sz w:val="20"/>
          <w:szCs w:val="20"/>
          <w:u w:val="single"/>
          <w:lang w:eastAsia="en-US"/>
        </w:rPr>
        <w:t>a lot more</w:t>
      </w:r>
      <w:r w:rsidRPr="00752B61">
        <w:rPr>
          <w:rFonts w:ascii="Courier New" w:hAnsi="Courier New" w:cs="Courier New"/>
          <w:sz w:val="20"/>
          <w:szCs w:val="20"/>
          <w:lang w:eastAsia="en-US"/>
        </w:rPr>
        <w:t xml:space="preserve"> or just a </w:t>
      </w:r>
      <w:r w:rsidRPr="00752B61">
        <w:rPr>
          <w:rFonts w:ascii="Courier New" w:hAnsi="Courier New" w:cs="Courier New"/>
          <w:b/>
          <w:sz w:val="20"/>
          <w:szCs w:val="20"/>
          <w:u w:val="single"/>
          <w:lang w:eastAsia="en-US"/>
        </w:rPr>
        <w:t>few</w:t>
      </w:r>
      <w:r w:rsidRPr="00752B61">
        <w:rPr>
          <w:rFonts w:ascii="Courier New" w:hAnsi="Courier New" w:cs="Courier New"/>
          <w:sz w:val="20"/>
          <w:szCs w:val="20"/>
          <w:lang w:eastAsia="en-US"/>
        </w:rPr>
        <w:t xml:space="preserve"> more on your regular home phone?</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a lot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a few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rPr>
          <w:rFonts w:ascii="Courier New" w:hAnsi="Courier New" w:cs="Courier New"/>
          <w:sz w:val="20"/>
          <w:szCs w:val="20"/>
          <w:lang w:eastAsia="en-US"/>
        </w:rPr>
      </w:pPr>
      <w:r w:rsidRPr="00752B61">
        <w:rPr>
          <w:rFonts w:ascii="Courier New" w:hAnsi="Courier New" w:cs="Courier New"/>
          <w:sz w:val="20"/>
          <w:szCs w:val="20"/>
          <w:lang w:eastAsia="en-US"/>
        </w:rPr>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b/>
          <w:sz w:val="20"/>
          <w:szCs w:val="20"/>
          <w:lang w:eastAsia="en-US"/>
        </w:rPr>
      </w:pPr>
      <w:r w:rsidRPr="00752B61">
        <w:rPr>
          <w:rFonts w:ascii="Courier New" w:hAnsi="Courier New" w:cs="Courier New"/>
          <w:b/>
          <w:sz w:val="20"/>
          <w:szCs w:val="20"/>
          <w:lang w:eastAsia="en-US"/>
        </w:rPr>
        <w:t>CELL PHONE RESPONDENTS ONLY:</w:t>
      </w: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D13a.Now thinking about your telephone use, is a cell phone your only phone, or do you also have a regular phone that you use to make and receive calls where you currently live? [IF NEEDED: “A regular telephone is sometimes called a “landline” or phone that is wired to a jack in the wall.”]</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cell phone is only phone</w:t>
      </w:r>
      <w:r w:rsidRPr="00752B61">
        <w:rPr>
          <w:rFonts w:ascii="Courier New" w:hAnsi="Courier New" w:cs="Courier New"/>
          <w:sz w:val="20"/>
          <w:szCs w:val="20"/>
          <w:lang w:eastAsia="en-US"/>
        </w:rPr>
        <w:tab/>
        <w:t>[SKIP TO D14]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have regular phone at home</w:t>
      </w:r>
      <w:r w:rsidRPr="00752B61">
        <w:rPr>
          <w:rFonts w:ascii="Courier New" w:hAnsi="Courier New" w:cs="Courier New"/>
          <w:sz w:val="20"/>
          <w:szCs w:val="20"/>
          <w:lang w:eastAsia="en-US"/>
        </w:rPr>
        <w:tab/>
        <w:t>[ASK D13b]</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D13b.</w:t>
      </w:r>
      <w:r w:rsidRPr="00752B61">
        <w:rPr>
          <w:rFonts w:ascii="Courier New" w:hAnsi="Courier New" w:cs="Courier New"/>
          <w:sz w:val="20"/>
          <w:szCs w:val="20"/>
          <w:lang w:eastAsia="en-US"/>
        </w:rPr>
        <w:tab/>
        <w:t>Thinking about all the phone calls you receive, do you receive more calls on your cell phone, more calls on your regular home phone, or is it about equal?</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more on cell phone</w:t>
      </w:r>
      <w:r w:rsidRPr="00752B61">
        <w:rPr>
          <w:rFonts w:ascii="Courier New" w:hAnsi="Courier New" w:cs="Courier New"/>
          <w:sz w:val="20"/>
          <w:szCs w:val="20"/>
          <w:lang w:eastAsia="en-US"/>
        </w:rPr>
        <w:tab/>
        <w:t>[ASK D13c]</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more on home phone</w:t>
      </w:r>
      <w:r w:rsidRPr="00752B61">
        <w:rPr>
          <w:rFonts w:ascii="Courier New" w:hAnsi="Courier New" w:cs="Courier New"/>
          <w:sz w:val="20"/>
          <w:szCs w:val="20"/>
          <w:lang w:eastAsia="en-US"/>
        </w:rPr>
        <w:tab/>
        <w:t>[SKIP TO D13d]</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3</w:t>
      </w:r>
      <w:r w:rsidRPr="00752B61">
        <w:rPr>
          <w:rFonts w:ascii="Courier New" w:hAnsi="Courier New" w:cs="Courier New"/>
          <w:sz w:val="20"/>
          <w:szCs w:val="20"/>
          <w:lang w:eastAsia="en-US"/>
        </w:rPr>
        <w:tab/>
        <w:t>about equal</w:t>
      </w:r>
      <w:r w:rsidRPr="00752B61">
        <w:rPr>
          <w:rFonts w:ascii="Courier New" w:hAnsi="Courier New" w:cs="Courier New"/>
          <w:sz w:val="20"/>
          <w:szCs w:val="20"/>
          <w:lang w:eastAsia="en-US"/>
        </w:rPr>
        <w:tab/>
        <w:t>[SKIP TO D14]</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D13c.</w:t>
      </w:r>
      <w:r w:rsidRPr="00752B61">
        <w:rPr>
          <w:rFonts w:ascii="Courier New" w:hAnsi="Courier New" w:cs="Courier New"/>
          <w:sz w:val="20"/>
          <w:szCs w:val="20"/>
          <w:lang w:eastAsia="en-US"/>
        </w:rPr>
        <w:tab/>
        <w:t xml:space="preserve">Would that be </w:t>
      </w:r>
      <w:r w:rsidRPr="00752B61">
        <w:rPr>
          <w:rFonts w:ascii="Courier New" w:hAnsi="Courier New" w:cs="Courier New"/>
          <w:b/>
          <w:sz w:val="20"/>
          <w:szCs w:val="20"/>
          <w:u w:val="single"/>
          <w:lang w:eastAsia="en-US"/>
        </w:rPr>
        <w:t>a lot more</w:t>
      </w:r>
      <w:r w:rsidRPr="00752B61">
        <w:rPr>
          <w:rFonts w:ascii="Courier New" w:hAnsi="Courier New" w:cs="Courier New"/>
          <w:sz w:val="20"/>
          <w:szCs w:val="20"/>
          <w:lang w:eastAsia="en-US"/>
        </w:rPr>
        <w:t xml:space="preserve"> or just a </w:t>
      </w:r>
      <w:r w:rsidRPr="00752B61">
        <w:rPr>
          <w:rFonts w:ascii="Courier New" w:hAnsi="Courier New" w:cs="Courier New"/>
          <w:b/>
          <w:sz w:val="20"/>
          <w:szCs w:val="20"/>
          <w:u w:val="single"/>
          <w:lang w:eastAsia="en-US"/>
        </w:rPr>
        <w:t>few</w:t>
      </w:r>
      <w:r w:rsidRPr="00752B61">
        <w:rPr>
          <w:rFonts w:ascii="Courier New" w:hAnsi="Courier New" w:cs="Courier New"/>
          <w:sz w:val="20"/>
          <w:szCs w:val="20"/>
          <w:lang w:eastAsia="en-US"/>
        </w:rPr>
        <w:t xml:space="preserve"> more on your cell phone?</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a lot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a few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rPr>
          <w:rFonts w:ascii="Courier New" w:hAnsi="Courier New" w:cs="Courier New"/>
          <w:sz w:val="20"/>
          <w:szCs w:val="20"/>
          <w:lang w:eastAsia="en-US"/>
        </w:rPr>
      </w:pPr>
      <w:r w:rsidRPr="00752B61">
        <w:rPr>
          <w:rFonts w:ascii="Courier New" w:hAnsi="Courier New" w:cs="Courier New"/>
          <w:sz w:val="20"/>
          <w:szCs w:val="20"/>
          <w:lang w:eastAsia="en-US"/>
        </w:rPr>
        <w:t>[SKIP TO D14]</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D13d.</w:t>
      </w:r>
      <w:r w:rsidRPr="00752B61">
        <w:rPr>
          <w:rFonts w:ascii="Courier New" w:hAnsi="Courier New" w:cs="Courier New"/>
          <w:sz w:val="20"/>
          <w:szCs w:val="20"/>
          <w:lang w:eastAsia="en-US"/>
        </w:rPr>
        <w:tab/>
        <w:t xml:space="preserve">Would that be </w:t>
      </w:r>
      <w:r w:rsidRPr="00752B61">
        <w:rPr>
          <w:rFonts w:ascii="Courier New" w:hAnsi="Courier New" w:cs="Courier New"/>
          <w:b/>
          <w:sz w:val="20"/>
          <w:szCs w:val="20"/>
          <w:u w:val="single"/>
          <w:lang w:eastAsia="en-US"/>
        </w:rPr>
        <w:t>a lot more</w:t>
      </w:r>
      <w:r w:rsidRPr="00752B61">
        <w:rPr>
          <w:rFonts w:ascii="Courier New" w:hAnsi="Courier New" w:cs="Courier New"/>
          <w:sz w:val="20"/>
          <w:szCs w:val="20"/>
          <w:lang w:eastAsia="en-US"/>
        </w:rPr>
        <w:t xml:space="preserve"> or just a </w:t>
      </w:r>
      <w:r w:rsidRPr="00752B61">
        <w:rPr>
          <w:rFonts w:ascii="Courier New" w:hAnsi="Courier New" w:cs="Courier New"/>
          <w:b/>
          <w:sz w:val="20"/>
          <w:szCs w:val="20"/>
          <w:u w:val="single"/>
          <w:lang w:eastAsia="en-US"/>
        </w:rPr>
        <w:t>few</w:t>
      </w:r>
      <w:r w:rsidRPr="00752B61">
        <w:rPr>
          <w:rFonts w:ascii="Courier New" w:hAnsi="Courier New" w:cs="Courier New"/>
          <w:sz w:val="20"/>
          <w:szCs w:val="20"/>
          <w:lang w:eastAsia="en-US"/>
        </w:rPr>
        <w:t xml:space="preserve"> more on your regular home phone?</w:t>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a lot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a few more</w:t>
      </w:r>
      <w:r w:rsidRPr="00752B61">
        <w:rPr>
          <w:rFonts w:ascii="Courier New" w:hAnsi="Courier New" w:cs="Courier New"/>
          <w:sz w:val="20"/>
          <w:szCs w:val="20"/>
          <w:lang w:eastAsia="en-US"/>
        </w:rPr>
        <w:tab/>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don’t know/refuse</w:t>
      </w:r>
      <w:r w:rsidRPr="00752B61">
        <w:rPr>
          <w:rFonts w:ascii="Courier New" w:hAnsi="Courier New" w:cs="Courier New"/>
          <w:sz w:val="20"/>
          <w:szCs w:val="20"/>
          <w:lang w:eastAsia="en-US"/>
        </w:rPr>
        <w:tab/>
      </w:r>
    </w:p>
    <w:p w:rsidR="00CF3A33" w:rsidRPr="00752B61" w:rsidRDefault="00CF3A33" w:rsidP="00CF3A33">
      <w:pPr>
        <w:suppressAutoHyphens w:val="0"/>
        <w:rPr>
          <w:rFonts w:ascii="Courier New" w:hAnsi="Courier New" w:cs="Courier New"/>
          <w:sz w:val="20"/>
          <w:szCs w:val="20"/>
          <w:lang w:eastAsia="en-US"/>
        </w:rPr>
      </w:pP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[ASK D14 OF EVERY 4</w:t>
      </w:r>
      <w:r w:rsidRPr="00752B61">
        <w:rPr>
          <w:rFonts w:ascii="Courier New" w:hAnsi="Courier New" w:cs="Courier New"/>
          <w:sz w:val="20"/>
          <w:szCs w:val="20"/>
          <w:vertAlign w:val="superscript"/>
          <w:lang w:eastAsia="en-US"/>
        </w:rPr>
        <w:t>th</w:t>
      </w:r>
      <w:r w:rsidRPr="00752B61">
        <w:rPr>
          <w:rFonts w:ascii="Courier New" w:hAnsi="Courier New" w:cs="Courier New"/>
          <w:sz w:val="20"/>
          <w:szCs w:val="20"/>
          <w:lang w:eastAsia="en-US"/>
        </w:rPr>
        <w:t xml:space="preserve"> RESPONDENT:]</w:t>
      </w:r>
    </w:p>
    <w:p w:rsidR="00CF3A33" w:rsidRPr="00752B61" w:rsidRDefault="00CF3A33" w:rsidP="00CF3A33">
      <w:pPr>
        <w:suppressAutoHyphens w:val="0"/>
        <w:ind w:left="480" w:hanging="480"/>
        <w:rPr>
          <w:rFonts w:ascii="Courier New" w:hAnsi="Courier New" w:cs="Courier New"/>
          <w:sz w:val="20"/>
          <w:szCs w:val="20"/>
          <w:lang w:eastAsia="en-US"/>
        </w:rPr>
      </w:pPr>
      <w:r w:rsidRPr="00752B61">
        <w:rPr>
          <w:rFonts w:ascii="Courier New" w:hAnsi="Courier New" w:cs="Courier New"/>
          <w:sz w:val="20"/>
          <w:szCs w:val="20"/>
          <w:lang w:eastAsia="en-US"/>
        </w:rPr>
        <w:t>D14.</w:t>
      </w:r>
      <w:r w:rsidRPr="00752B61">
        <w:rPr>
          <w:rFonts w:ascii="Courier New" w:hAnsi="Courier New" w:cs="Courier New"/>
          <w:sz w:val="20"/>
          <w:szCs w:val="20"/>
          <w:lang w:eastAsia="en-US"/>
        </w:rPr>
        <w:tab/>
        <w:t>Finally, would you be willing to talk about these questions with a reporter from a news organization in your region for a story about this survey?</w:t>
      </w:r>
      <w:r w:rsidRPr="00752B61">
        <w:rPr>
          <w:rFonts w:ascii="Courier New" w:hAnsi="Courier New" w:cs="Courier New"/>
          <w:sz w:val="20"/>
          <w:szCs w:val="20"/>
          <w:lang w:eastAsia="en-US"/>
        </w:rPr>
        <w:cr/>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1</w:t>
      </w:r>
      <w:r w:rsidRPr="00752B61">
        <w:rPr>
          <w:rFonts w:ascii="Courier New" w:hAnsi="Courier New" w:cs="Courier New"/>
          <w:sz w:val="20"/>
          <w:szCs w:val="20"/>
          <w:lang w:eastAsia="en-US"/>
        </w:rPr>
        <w:tab/>
        <w:t>yes [RECORD RESPONDENT’S FIRST NAME]</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2</w:t>
      </w:r>
      <w:r w:rsidRPr="00752B61">
        <w:rPr>
          <w:rFonts w:ascii="Courier New" w:hAnsi="Courier New" w:cs="Courier New"/>
          <w:sz w:val="20"/>
          <w:szCs w:val="20"/>
          <w:lang w:eastAsia="en-US"/>
        </w:rPr>
        <w:tab/>
        <w:t>no</w:t>
      </w:r>
    </w:p>
    <w:p w:rsidR="00CF3A33" w:rsidRPr="00752B61" w:rsidRDefault="00CF3A33" w:rsidP="00CF3A33">
      <w:pPr>
        <w:tabs>
          <w:tab w:val="right" w:pos="9240"/>
        </w:tabs>
        <w:suppressAutoHyphens w:val="0"/>
        <w:ind w:left="2160" w:hanging="720"/>
        <w:rPr>
          <w:rFonts w:ascii="Courier New" w:hAnsi="Courier New" w:cs="Courier New"/>
          <w:sz w:val="20"/>
          <w:szCs w:val="20"/>
          <w:lang w:eastAsia="en-US"/>
        </w:rPr>
      </w:pPr>
      <w:r w:rsidRPr="00752B61">
        <w:rPr>
          <w:rFonts w:ascii="Courier New" w:hAnsi="Courier New" w:cs="Courier New"/>
          <w:sz w:val="20"/>
          <w:szCs w:val="20"/>
          <w:lang w:eastAsia="en-US"/>
        </w:rPr>
        <w:t>9</w:t>
      </w:r>
      <w:r w:rsidRPr="00752B61">
        <w:rPr>
          <w:rFonts w:ascii="Courier New" w:hAnsi="Courier New" w:cs="Courier New"/>
          <w:sz w:val="20"/>
          <w:szCs w:val="20"/>
          <w:lang w:eastAsia="en-US"/>
        </w:rPr>
        <w:tab/>
        <w:t>[VOL] refused</w:t>
      </w:r>
    </w:p>
    <w:p w:rsidR="0074674A" w:rsidRPr="00D67AD3" w:rsidRDefault="0074674A">
      <w:pPr>
        <w:rPr>
          <w:rFonts w:ascii="Courier New" w:hAnsi="Courier New" w:cs="Courier New"/>
          <w:sz w:val="12"/>
          <w:szCs w:val="12"/>
        </w:rPr>
      </w:pPr>
    </w:p>
    <w:p w:rsidR="00EF36B3" w:rsidRPr="00F31E47" w:rsidRDefault="00EF36B3" w:rsidP="00EF36B3">
      <w:pPr>
        <w:pStyle w:val="Question"/>
        <w:rPr>
          <w:rFonts w:ascii="Courier New" w:hAnsi="Courier New" w:cs="Courier New"/>
          <w:sz w:val="20"/>
          <w:szCs w:val="20"/>
        </w:rPr>
      </w:pPr>
      <w:proofErr w:type="gramStart"/>
      <w:r>
        <w:rPr>
          <w:rFonts w:ascii="Courier New" w:hAnsi="Courier New" w:cs="Courier New"/>
          <w:sz w:val="20"/>
          <w:szCs w:val="20"/>
        </w:rPr>
        <w:t>language</w:t>
      </w:r>
      <w:proofErr w:type="gramEnd"/>
      <w:r>
        <w:rPr>
          <w:rFonts w:ascii="Courier New" w:hAnsi="Courier New" w:cs="Courier New"/>
          <w:sz w:val="20"/>
          <w:szCs w:val="20"/>
        </w:rPr>
        <w:tab/>
      </w:r>
      <w:proofErr w:type="spellStart"/>
      <w:r>
        <w:rPr>
          <w:rFonts w:ascii="Courier New" w:hAnsi="Courier New" w:cs="Courier New"/>
          <w:sz w:val="20"/>
          <w:szCs w:val="20"/>
        </w:rPr>
        <w:t>Language</w:t>
      </w:r>
      <w:proofErr w:type="spellEnd"/>
    </w:p>
    <w:p w:rsidR="00EF36B3" w:rsidRPr="00D67AD3" w:rsidRDefault="00EF36B3" w:rsidP="00EF36B3">
      <w:pPr>
        <w:rPr>
          <w:rFonts w:ascii="Courier New" w:hAnsi="Courier New" w:cs="Courier New"/>
          <w:sz w:val="12"/>
          <w:szCs w:val="12"/>
        </w:rPr>
      </w:pPr>
    </w:p>
    <w:p w:rsidR="00EF36B3" w:rsidRPr="00F31E47" w:rsidRDefault="00EF36B3" w:rsidP="00EF36B3">
      <w:pPr>
        <w:pStyle w:val="Answer"/>
        <w:rPr>
          <w:rFonts w:ascii="Courier New" w:hAnsi="Courier New" w:cs="Courier New"/>
          <w:sz w:val="20"/>
          <w:szCs w:val="20"/>
        </w:rPr>
      </w:pPr>
      <w:r>
        <w:rPr>
          <w:rFonts w:ascii="Courier New" w:hAnsi="Courier New" w:cs="Courier New"/>
          <w:sz w:val="20"/>
          <w:szCs w:val="20"/>
        </w:rPr>
        <w:t>0</w:t>
      </w:r>
      <w:r w:rsidRPr="00F31E47">
        <w:rPr>
          <w:rFonts w:ascii="Courier New" w:hAnsi="Courier New" w:cs="Courier New"/>
          <w:sz w:val="20"/>
          <w:szCs w:val="20"/>
        </w:rPr>
        <w:tab/>
        <w:t>English</w:t>
      </w:r>
    </w:p>
    <w:p w:rsidR="00EF36B3" w:rsidRPr="00F31E47" w:rsidRDefault="00EF36B3" w:rsidP="00EF36B3">
      <w:pPr>
        <w:pStyle w:val="Answer"/>
        <w:rPr>
          <w:rFonts w:ascii="Courier New" w:hAnsi="Courier New" w:cs="Courier New"/>
          <w:sz w:val="20"/>
          <w:szCs w:val="20"/>
        </w:rPr>
      </w:pPr>
      <w:r>
        <w:rPr>
          <w:rFonts w:ascii="Courier New" w:hAnsi="Courier New" w:cs="Courier New"/>
          <w:sz w:val="20"/>
          <w:szCs w:val="20"/>
        </w:rPr>
        <w:t>1</w:t>
      </w:r>
      <w:r w:rsidRPr="00F31E47">
        <w:rPr>
          <w:rFonts w:ascii="Courier New" w:hAnsi="Courier New" w:cs="Courier New"/>
          <w:sz w:val="20"/>
          <w:szCs w:val="20"/>
        </w:rPr>
        <w:tab/>
        <w:t>Spanish</w:t>
      </w:r>
      <w:r w:rsidRPr="00F31E47">
        <w:rPr>
          <w:rFonts w:ascii="Courier New" w:hAnsi="Courier New" w:cs="Courier New"/>
          <w:sz w:val="20"/>
          <w:szCs w:val="20"/>
        </w:rPr>
        <w:tab/>
      </w:r>
    </w:p>
    <w:p w:rsidR="00EF36B3" w:rsidRPr="00D67AD3" w:rsidRDefault="00EF36B3" w:rsidP="00EF36B3">
      <w:pPr>
        <w:pStyle w:val="Question"/>
        <w:rPr>
          <w:rFonts w:ascii="Courier New" w:hAnsi="Courier New" w:cs="Courier New"/>
          <w:sz w:val="12"/>
          <w:szCs w:val="12"/>
        </w:rPr>
      </w:pPr>
    </w:p>
    <w:p w:rsidR="00EF36B3" w:rsidRPr="00BD2E65" w:rsidRDefault="00EF36B3" w:rsidP="00EF36B3">
      <w:pPr>
        <w:pStyle w:val="Question"/>
        <w:rPr>
          <w:rFonts w:ascii="Courier New" w:hAnsi="Courier New" w:cs="Courier New"/>
          <w:sz w:val="20"/>
          <w:szCs w:val="20"/>
        </w:rPr>
      </w:pPr>
      <w:proofErr w:type="gramStart"/>
      <w:r w:rsidRPr="00BD2E65">
        <w:rPr>
          <w:rFonts w:ascii="Courier New" w:hAnsi="Courier New" w:cs="Courier New"/>
          <w:sz w:val="20"/>
          <w:szCs w:val="20"/>
        </w:rPr>
        <w:t>gender</w:t>
      </w:r>
      <w:proofErr w:type="gramEnd"/>
      <w:r w:rsidRPr="00BD2E65">
        <w:rPr>
          <w:rFonts w:ascii="Courier New" w:hAnsi="Courier New" w:cs="Courier New"/>
          <w:sz w:val="20"/>
          <w:szCs w:val="20"/>
        </w:rPr>
        <w:t xml:space="preserve">  </w:t>
      </w:r>
      <w:r w:rsidRPr="00BD2E65">
        <w:rPr>
          <w:rFonts w:ascii="Courier New" w:hAnsi="Courier New" w:cs="Courier New"/>
          <w:sz w:val="20"/>
          <w:szCs w:val="20"/>
        </w:rPr>
        <w:tab/>
      </w:r>
      <w:proofErr w:type="spellStart"/>
      <w:r w:rsidR="00D736AA">
        <w:rPr>
          <w:rFonts w:ascii="Courier New" w:hAnsi="Courier New" w:cs="Courier New"/>
          <w:sz w:val="20"/>
          <w:szCs w:val="20"/>
        </w:rPr>
        <w:t>Gender</w:t>
      </w:r>
      <w:proofErr w:type="spellEnd"/>
    </w:p>
    <w:p w:rsidR="00EF36B3" w:rsidRPr="00BD2E65" w:rsidRDefault="00EF36B3" w:rsidP="00EF36B3">
      <w:pPr>
        <w:pStyle w:val="Question"/>
        <w:ind w:left="1440" w:firstLine="0"/>
        <w:rPr>
          <w:rFonts w:ascii="Courier New" w:hAnsi="Courier New" w:cs="Courier New"/>
          <w:sz w:val="20"/>
          <w:szCs w:val="20"/>
        </w:rPr>
      </w:pPr>
    </w:p>
    <w:p w:rsidR="00EF36B3" w:rsidRPr="00BD2E65" w:rsidRDefault="00EF36B3" w:rsidP="00EF36B3">
      <w:pPr>
        <w:pStyle w:val="Question"/>
        <w:ind w:left="1440" w:firstLine="0"/>
        <w:rPr>
          <w:rFonts w:ascii="Courier New" w:hAnsi="Courier New" w:cs="Courier New"/>
          <w:sz w:val="20"/>
          <w:szCs w:val="20"/>
        </w:rPr>
      </w:pPr>
      <w:r w:rsidRPr="00BD2E65">
        <w:rPr>
          <w:rFonts w:ascii="Courier New" w:hAnsi="Courier New" w:cs="Courier New"/>
          <w:sz w:val="20"/>
          <w:szCs w:val="20"/>
        </w:rPr>
        <w:t>1</w:t>
      </w:r>
      <w:r w:rsidRPr="00BD2E65">
        <w:rPr>
          <w:rFonts w:ascii="Courier New" w:hAnsi="Courier New" w:cs="Courier New"/>
          <w:sz w:val="20"/>
          <w:szCs w:val="20"/>
        </w:rPr>
        <w:tab/>
        <w:t>Male</w:t>
      </w:r>
      <w:r w:rsidRPr="00BD2E65">
        <w:rPr>
          <w:rFonts w:ascii="Courier New" w:hAnsi="Courier New" w:cs="Courier New"/>
          <w:sz w:val="20"/>
          <w:szCs w:val="20"/>
        </w:rPr>
        <w:cr/>
        <w:t>2</w:t>
      </w:r>
      <w:r w:rsidRPr="00BD2E65">
        <w:rPr>
          <w:rFonts w:ascii="Courier New" w:hAnsi="Courier New" w:cs="Courier New"/>
          <w:sz w:val="20"/>
          <w:szCs w:val="20"/>
        </w:rPr>
        <w:tab/>
        <w:t>Female</w:t>
      </w:r>
    </w:p>
    <w:p w:rsidR="00EF36B3" w:rsidRPr="00D67AD3" w:rsidRDefault="00EF36B3" w:rsidP="00EF36B3">
      <w:pPr>
        <w:rPr>
          <w:rFonts w:ascii="Courier New" w:hAnsi="Courier New" w:cs="Courier New"/>
          <w:sz w:val="12"/>
          <w:szCs w:val="12"/>
        </w:rPr>
      </w:pPr>
    </w:p>
    <w:p w:rsidR="00EF36B3" w:rsidRPr="00BD2E65" w:rsidRDefault="00EF36B3" w:rsidP="00EF36B3">
      <w:pPr>
        <w:rPr>
          <w:rFonts w:ascii="Courier New" w:hAnsi="Courier New" w:cs="Courier New"/>
          <w:sz w:val="20"/>
          <w:szCs w:val="20"/>
        </w:rPr>
      </w:pPr>
      <w:proofErr w:type="spellStart"/>
      <w:proofErr w:type="gramStart"/>
      <w:r w:rsidRPr="00BD2E65">
        <w:rPr>
          <w:rFonts w:ascii="Courier New" w:hAnsi="Courier New" w:cs="Courier New"/>
          <w:sz w:val="20"/>
          <w:szCs w:val="20"/>
        </w:rPr>
        <w:t>likevote</w:t>
      </w:r>
      <w:proofErr w:type="spellEnd"/>
      <w:proofErr w:type="gramEnd"/>
      <w:r w:rsidRPr="00BD2E65">
        <w:rPr>
          <w:rFonts w:ascii="Courier New" w:hAnsi="Courier New" w:cs="Courier New"/>
          <w:sz w:val="20"/>
          <w:szCs w:val="20"/>
        </w:rPr>
        <w:tab/>
        <w:t>Likely Voters</w:t>
      </w:r>
    </w:p>
    <w:p w:rsidR="00EF36B3" w:rsidRPr="00D67AD3" w:rsidRDefault="00EF36B3" w:rsidP="00EF36B3">
      <w:pPr>
        <w:rPr>
          <w:rFonts w:ascii="Courier New" w:hAnsi="Courier New" w:cs="Courier New"/>
          <w:sz w:val="12"/>
          <w:szCs w:val="12"/>
        </w:rPr>
      </w:pPr>
    </w:p>
    <w:p w:rsidR="00EF36B3" w:rsidRPr="00BD2E65" w:rsidRDefault="00EF36B3" w:rsidP="00EF36B3">
      <w:pPr>
        <w:rPr>
          <w:rFonts w:ascii="Courier New" w:hAnsi="Courier New" w:cs="Courier New"/>
          <w:sz w:val="20"/>
          <w:szCs w:val="20"/>
        </w:rPr>
      </w:pPr>
      <w:r w:rsidRPr="00BD2E65">
        <w:rPr>
          <w:rFonts w:ascii="Courier New" w:hAnsi="Courier New" w:cs="Courier New"/>
          <w:sz w:val="20"/>
          <w:szCs w:val="20"/>
        </w:rPr>
        <w:tab/>
      </w:r>
      <w:r w:rsidRPr="00BD2E65">
        <w:rPr>
          <w:rFonts w:ascii="Courier New" w:hAnsi="Courier New" w:cs="Courier New"/>
          <w:sz w:val="20"/>
          <w:szCs w:val="20"/>
        </w:rPr>
        <w:tab/>
        <w:t>0</w:t>
      </w:r>
      <w:r w:rsidRPr="00BD2E65">
        <w:rPr>
          <w:rFonts w:ascii="Courier New" w:hAnsi="Courier New" w:cs="Courier New"/>
          <w:sz w:val="20"/>
          <w:szCs w:val="20"/>
        </w:rPr>
        <w:tab/>
        <w:t>Respondent not likely to vote</w:t>
      </w:r>
    </w:p>
    <w:p w:rsidR="00EF36B3" w:rsidRPr="00BD2E65" w:rsidRDefault="00EF36B3" w:rsidP="00EF36B3">
      <w:pPr>
        <w:rPr>
          <w:rFonts w:ascii="Courier New" w:hAnsi="Courier New" w:cs="Courier New"/>
          <w:sz w:val="20"/>
          <w:szCs w:val="20"/>
        </w:rPr>
      </w:pPr>
      <w:r w:rsidRPr="00BD2E65">
        <w:rPr>
          <w:rFonts w:ascii="Courier New" w:hAnsi="Courier New" w:cs="Courier New"/>
          <w:sz w:val="20"/>
          <w:szCs w:val="20"/>
        </w:rPr>
        <w:tab/>
      </w:r>
      <w:r w:rsidRPr="00BD2E65">
        <w:rPr>
          <w:rFonts w:ascii="Courier New" w:hAnsi="Courier New" w:cs="Courier New"/>
          <w:sz w:val="20"/>
          <w:szCs w:val="20"/>
        </w:rPr>
        <w:tab/>
        <w:t>1</w:t>
      </w:r>
      <w:r w:rsidRPr="00BD2E65">
        <w:rPr>
          <w:rFonts w:ascii="Courier New" w:hAnsi="Courier New" w:cs="Courier New"/>
          <w:sz w:val="20"/>
          <w:szCs w:val="20"/>
        </w:rPr>
        <w:tab/>
        <w:t>Respondent likely to vote</w:t>
      </w:r>
    </w:p>
    <w:p w:rsidR="00EF36B3" w:rsidRPr="00BD2E65" w:rsidRDefault="00EF36B3" w:rsidP="00EF36B3">
      <w:pPr>
        <w:rPr>
          <w:rFonts w:ascii="Courier New" w:hAnsi="Courier New" w:cs="Courier New"/>
          <w:sz w:val="20"/>
          <w:szCs w:val="20"/>
        </w:rPr>
      </w:pPr>
    </w:p>
    <w:p w:rsidR="00D736AA" w:rsidRPr="00D67AD3" w:rsidRDefault="00EF36B3" w:rsidP="00D67AD3">
      <w:pPr>
        <w:pStyle w:val="Question"/>
        <w:rPr>
          <w:rFonts w:ascii="Courier New" w:hAnsi="Courier New" w:cs="Courier New"/>
          <w:sz w:val="20"/>
          <w:szCs w:val="20"/>
        </w:rPr>
      </w:pPr>
      <w:proofErr w:type="gramStart"/>
      <w:r w:rsidRPr="00BD2E65">
        <w:rPr>
          <w:rFonts w:ascii="Courier New" w:hAnsi="Courier New" w:cs="Courier New"/>
          <w:sz w:val="20"/>
          <w:szCs w:val="20"/>
        </w:rPr>
        <w:t>weight</w:t>
      </w:r>
      <w:proofErr w:type="gramEnd"/>
      <w:r w:rsidRPr="00BD2E65">
        <w:rPr>
          <w:rFonts w:ascii="Courier New" w:hAnsi="Courier New" w:cs="Courier New"/>
          <w:sz w:val="20"/>
          <w:szCs w:val="20"/>
        </w:rPr>
        <w:tab/>
        <w:t>Final Weight</w:t>
      </w:r>
    </w:p>
    <w:sectPr w:rsidR="00D736AA" w:rsidRPr="00D67AD3" w:rsidSect="00D2252E">
      <w:footnotePr>
        <w:pos w:val="beneathText"/>
      </w:footnotePr>
      <w:type w:val="continuous"/>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E3A" w:rsidRDefault="00420E3A" w:rsidP="00752B61">
      <w:r>
        <w:separator/>
      </w:r>
    </w:p>
  </w:endnote>
  <w:endnote w:type="continuationSeparator" w:id="0">
    <w:p w:rsidR="00420E3A" w:rsidRDefault="00420E3A" w:rsidP="0075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ITC Franklin Gothic Std Book">
    <w:panose1 w:val="00000000000000000000"/>
    <w:charset w:val="00"/>
    <w:family w:val="swiss"/>
    <w:notTrueType/>
    <w:pitch w:val="variable"/>
    <w:sig w:usb0="800000AF" w:usb1="4000204A" w:usb2="00000000" w:usb3="00000000" w:csb0="00000001" w:csb1="00000000"/>
  </w:font>
  <w:font w:name="Times">
    <w:panose1 w:val="02020603050405020304"/>
    <w:charset w:val="00"/>
    <w:family w:val="roman"/>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D67AD3">
    <w:pPr>
      <w:pStyle w:val="Footer"/>
      <w:ind w:right="360"/>
      <w:jc w:val="center"/>
    </w:pPr>
    <w:r>
      <w:pict>
        <v:shapetype id="_x0000_t202" coordsize="21600,21600" o:spt="202" path="m,l,21600r21600,l21600,xe">
          <v:stroke joinstyle="miter"/>
          <v:path gradientshapeok="t" o:connecttype="rect"/>
        </v:shapetype>
        <v:shape id="_x0000_s1025" type="#_x0000_t202" style="position:absolute;left:0;text-align:left;margin-left:533.95pt;margin-top:.05pt;width:12pt;height:13.75pt;z-index:251659264;mso-wrap-distance-left:0;mso-wrap-distance-right:0;mso-position-horizontal-relative:page" stroked="f">
          <v:fill opacity="0" color2="black"/>
          <v:textbox inset="0,0,0,0"/>
          <w10:wrap type="square" side="largest" anchorx="page"/>
        </v:shape>
      </w:pict>
    </w:r>
    <w:r w:rsidR="00420E3A">
      <w:t xml:space="preserve">DRAFT </w:t>
    </w:r>
    <w:r w:rsidR="00420E3A">
      <w:fldChar w:fldCharType="begin"/>
    </w:r>
    <w:r w:rsidR="00420E3A">
      <w:instrText xml:space="preserve"> DATE \@"M\/D\/YYYY" </w:instrText>
    </w:r>
    <w:r w:rsidR="00420E3A">
      <w:fldChar w:fldCharType="separate"/>
    </w:r>
    <w:r>
      <w:rPr>
        <w:noProof/>
      </w:rPr>
      <w:t>8/27/2012</w:t>
    </w:r>
    <w:r w:rsidR="00420E3A">
      <w:rPr>
        <w:noProof/>
      </w:rPr>
      <w:fldChar w:fldCharType="end"/>
    </w:r>
    <w:r w:rsidR="00420E3A">
      <w:t xml:space="preserve"> </w:t>
    </w:r>
    <w:r w:rsidR="00420E3A">
      <w:fldChar w:fldCharType="begin"/>
    </w:r>
    <w:r w:rsidR="00420E3A">
      <w:instrText xml:space="preserve"> DATE \@"H:MM' A'M'/P'M" </w:instrText>
    </w:r>
    <w:r w:rsidR="00420E3A">
      <w:fldChar w:fldCharType="separate"/>
    </w:r>
    <w:r>
      <w:rPr>
        <w:noProof/>
      </w:rPr>
      <w:t>10:08 A8/P8</w:t>
    </w:r>
    <w:r w:rsidR="00420E3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E3A" w:rsidRDefault="00420E3A" w:rsidP="00752B61">
      <w:r>
        <w:separator/>
      </w:r>
    </w:p>
  </w:footnote>
  <w:footnote w:type="continuationSeparator" w:id="0">
    <w:p w:rsidR="00420E3A" w:rsidRDefault="00420E3A" w:rsidP="00752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Pr="00752B61" w:rsidRDefault="00420E3A" w:rsidP="00D2252E">
    <w:pPr>
      <w:jc w:val="center"/>
      <w:rPr>
        <w:rFonts w:ascii="Courier New" w:hAnsi="Courier New" w:cs="Courier New"/>
        <w:sz w:val="20"/>
        <w:szCs w:val="20"/>
      </w:rPr>
    </w:pPr>
    <w:r w:rsidRPr="00752B61">
      <w:rPr>
        <w:rFonts w:ascii="Courier New" w:hAnsi="Courier New" w:cs="Courier New"/>
        <w:sz w:val="20"/>
        <w:szCs w:val="20"/>
      </w:rPr>
      <w:t>PPIC/PCS Survey, October 2010</w:t>
    </w:r>
  </w:p>
  <w:p w:rsidR="00420E3A" w:rsidRPr="00752B61" w:rsidRDefault="00420E3A" w:rsidP="00D2252E">
    <w:pPr>
      <w:jc w:val="center"/>
      <w:rPr>
        <w:rFonts w:ascii="Courier New" w:hAnsi="Courier New" w:cs="Courier New"/>
        <w:sz w:val="20"/>
        <w:szCs w:val="20"/>
      </w:rPr>
    </w:pPr>
    <w:r w:rsidRPr="00752B61">
      <w:rPr>
        <w:rFonts w:ascii="Courier New" w:hAnsi="Courier New" w:cs="Courier New"/>
        <w:sz w:val="20"/>
        <w:szCs w:val="20"/>
      </w:rPr>
      <w:t>Facing Facts: Public Attitudes and Fiscal Realities in Five Stressed States</w:t>
    </w:r>
  </w:p>
  <w:p w:rsidR="00420E3A" w:rsidRPr="00D2252E" w:rsidRDefault="00420E3A" w:rsidP="00D2252E">
    <w:pPr>
      <w:pStyle w:val="Header"/>
      <w:jc w:val="center"/>
    </w:pPr>
    <w:r w:rsidRPr="00752B61">
      <w:rPr>
        <w:rFonts w:ascii="Courier New" w:hAnsi="Courier New" w:cs="Courier New"/>
        <w:sz w:val="20"/>
        <w:szCs w:val="20"/>
      </w:rPr>
      <w:t>Codebook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pPr>
      <w:pStyle w:val="Header"/>
      <w:jc w:val="center"/>
      <w:rPr>
        <w:b/>
        <w:bCs/>
        <w:i/>
        <w:iCs/>
        <w:sz w:val="28"/>
      </w:rPr>
    </w:pPr>
    <w:r>
      <w:rPr>
        <w:b/>
        <w:bCs/>
        <w:sz w:val="28"/>
      </w:rPr>
      <w:t xml:space="preserve">PPIC Statewide Survey: </w:t>
    </w:r>
    <w:r w:rsidRPr="001F33C6">
      <w:rPr>
        <w:i/>
      </w:rPr>
      <w:t>PPIC Statewide Surveys</w:t>
    </w:r>
    <w:r>
      <w:rPr>
        <w:i/>
      </w:rPr>
      <w:t xml:space="preserve"> on Fiscal Attitudes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E3A" w:rsidRDefault="00420E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7F2C870"/>
    <w:lvl w:ilvl="0">
      <w:start w:val="1"/>
      <w:numFmt w:val="decimal"/>
      <w:lvlText w:val="%1."/>
      <w:lvlJc w:val="left"/>
      <w:pPr>
        <w:tabs>
          <w:tab w:val="num" w:pos="1800"/>
        </w:tabs>
        <w:ind w:left="1800" w:hanging="360"/>
      </w:pPr>
    </w:lvl>
  </w:abstractNum>
  <w:abstractNum w:abstractNumId="1">
    <w:nsid w:val="FFFFFF7D"/>
    <w:multiLevelType w:val="singleLevel"/>
    <w:tmpl w:val="DE8E926A"/>
    <w:lvl w:ilvl="0">
      <w:start w:val="1"/>
      <w:numFmt w:val="decimal"/>
      <w:lvlText w:val="%1."/>
      <w:lvlJc w:val="left"/>
      <w:pPr>
        <w:tabs>
          <w:tab w:val="num" w:pos="1440"/>
        </w:tabs>
        <w:ind w:left="1440" w:hanging="360"/>
      </w:pPr>
    </w:lvl>
  </w:abstractNum>
  <w:abstractNum w:abstractNumId="2">
    <w:nsid w:val="FFFFFF7E"/>
    <w:multiLevelType w:val="singleLevel"/>
    <w:tmpl w:val="5E3A5596"/>
    <w:lvl w:ilvl="0">
      <w:start w:val="1"/>
      <w:numFmt w:val="decimal"/>
      <w:lvlText w:val="%1."/>
      <w:lvlJc w:val="left"/>
      <w:pPr>
        <w:tabs>
          <w:tab w:val="num" w:pos="1080"/>
        </w:tabs>
        <w:ind w:left="1080" w:hanging="360"/>
      </w:pPr>
    </w:lvl>
  </w:abstractNum>
  <w:abstractNum w:abstractNumId="3">
    <w:nsid w:val="FFFFFF7F"/>
    <w:multiLevelType w:val="singleLevel"/>
    <w:tmpl w:val="3C061EE4"/>
    <w:lvl w:ilvl="0">
      <w:start w:val="1"/>
      <w:numFmt w:val="decimal"/>
      <w:lvlText w:val="%1."/>
      <w:lvlJc w:val="left"/>
      <w:pPr>
        <w:tabs>
          <w:tab w:val="num" w:pos="720"/>
        </w:tabs>
        <w:ind w:left="720" w:hanging="360"/>
      </w:pPr>
    </w:lvl>
  </w:abstractNum>
  <w:abstractNum w:abstractNumId="4">
    <w:nsid w:val="FFFFFF80"/>
    <w:multiLevelType w:val="singleLevel"/>
    <w:tmpl w:val="1A22DB8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A0EF15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D7E037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A98F8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22211DA"/>
    <w:lvl w:ilvl="0">
      <w:start w:val="1"/>
      <w:numFmt w:val="decimal"/>
      <w:lvlText w:val="%1."/>
      <w:lvlJc w:val="left"/>
      <w:pPr>
        <w:tabs>
          <w:tab w:val="num" w:pos="360"/>
        </w:tabs>
        <w:ind w:left="360" w:hanging="360"/>
      </w:pPr>
    </w:lvl>
  </w:abstractNum>
  <w:abstractNum w:abstractNumId="9">
    <w:nsid w:val="FFFFFF89"/>
    <w:multiLevelType w:val="singleLevel"/>
    <w:tmpl w:val="4A8A1DE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singleLevel"/>
    <w:tmpl w:val="00000001"/>
    <w:name w:val="WW8Num18"/>
    <w:lvl w:ilvl="0">
      <w:start w:val="1"/>
      <w:numFmt w:val="decimal"/>
      <w:lvlText w:val="%1."/>
      <w:lvlJc w:val="left"/>
      <w:pPr>
        <w:tabs>
          <w:tab w:val="num" w:pos="1080"/>
        </w:tabs>
        <w:ind w:left="1080" w:hanging="360"/>
      </w:pPr>
    </w:lvl>
  </w:abstractNum>
  <w:abstractNum w:abstractNumId="11">
    <w:nsid w:val="00000002"/>
    <w:multiLevelType w:val="singleLevel"/>
    <w:tmpl w:val="00000002"/>
    <w:name w:val="WW8Num19"/>
    <w:lvl w:ilvl="0">
      <w:start w:val="1"/>
      <w:numFmt w:val="decimal"/>
      <w:lvlText w:val="%1."/>
      <w:lvlJc w:val="left"/>
      <w:pPr>
        <w:tabs>
          <w:tab w:val="num" w:pos="1080"/>
        </w:tabs>
        <w:ind w:left="1080" w:hanging="360"/>
      </w:pPr>
    </w:lvl>
  </w:abstractNum>
  <w:abstractNum w:abstractNumId="12">
    <w:nsid w:val="00000003"/>
    <w:multiLevelType w:val="multilevel"/>
    <w:tmpl w:val="00000003"/>
    <w:name w:val="WW8Num28"/>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8"/>
      <w:numFmt w:val="decimal"/>
      <w:lvlText w:val="%5"/>
      <w:lvlJc w:val="left"/>
      <w:pPr>
        <w:tabs>
          <w:tab w:val="num" w:pos="3600"/>
        </w:tabs>
        <w:ind w:left="3600" w:hanging="720"/>
      </w:p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3">
    <w:nsid w:val="00000004"/>
    <w:multiLevelType w:val="singleLevel"/>
    <w:tmpl w:val="00000004"/>
    <w:name w:val="WW8Num37"/>
    <w:lvl w:ilvl="0">
      <w:start w:val="1"/>
      <w:numFmt w:val="decimal"/>
      <w:lvlText w:val="%1."/>
      <w:lvlJc w:val="left"/>
      <w:pPr>
        <w:tabs>
          <w:tab w:val="num" w:pos="360"/>
        </w:tabs>
        <w:ind w:left="360" w:hanging="360"/>
      </w:pPr>
    </w:lvl>
  </w:abstractNum>
  <w:abstractNum w:abstractNumId="14">
    <w:nsid w:val="00000005"/>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5">
    <w:nsid w:val="00000006"/>
    <w:multiLevelType w:val="multilevel"/>
    <w:tmpl w:val="00000006"/>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8"/>
      <w:numFmt w:val="decimal"/>
      <w:lvlText w:val="%5"/>
      <w:lvlJc w:val="left"/>
      <w:pPr>
        <w:tabs>
          <w:tab w:val="num" w:pos="3600"/>
        </w:tabs>
        <w:ind w:left="3600" w:hanging="720"/>
      </w:p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6">
    <w:nsid w:val="01A12A5F"/>
    <w:multiLevelType w:val="hybridMultilevel"/>
    <w:tmpl w:val="7E481806"/>
    <w:lvl w:ilvl="0" w:tplc="DCECE17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B814D76"/>
    <w:multiLevelType w:val="hybridMultilevel"/>
    <w:tmpl w:val="7E24D194"/>
    <w:lvl w:ilvl="0" w:tplc="73E8F39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21FA2F07"/>
    <w:multiLevelType w:val="hybridMultilevel"/>
    <w:tmpl w:val="073872FA"/>
    <w:lvl w:ilvl="0" w:tplc="71DC7FE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29427D0C"/>
    <w:multiLevelType w:val="hybridMultilevel"/>
    <w:tmpl w:val="6FE4F464"/>
    <w:lvl w:ilvl="0" w:tplc="151AF12A">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338E1F5F"/>
    <w:multiLevelType w:val="hybridMultilevel"/>
    <w:tmpl w:val="444C9D2E"/>
    <w:lvl w:ilvl="0" w:tplc="2FBCC83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383D4E2C"/>
    <w:multiLevelType w:val="hybridMultilevel"/>
    <w:tmpl w:val="E8C2E250"/>
    <w:lvl w:ilvl="0" w:tplc="6DF246D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7CB5091"/>
    <w:multiLevelType w:val="hybridMultilevel"/>
    <w:tmpl w:val="DC344270"/>
    <w:lvl w:ilvl="0" w:tplc="4C72399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0"/>
  </w:num>
  <w:num w:numId="18">
    <w:abstractNumId w:val="21"/>
  </w:num>
  <w:num w:numId="19">
    <w:abstractNumId w:val="19"/>
  </w:num>
  <w:num w:numId="20">
    <w:abstractNumId w:val="16"/>
  </w:num>
  <w:num w:numId="21">
    <w:abstractNumId w:val="18"/>
  </w:num>
  <w:num w:numId="22">
    <w:abstractNumId w:val="17"/>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A33"/>
    <w:rsid w:val="00063B2D"/>
    <w:rsid w:val="000F372D"/>
    <w:rsid w:val="00177498"/>
    <w:rsid w:val="0022267A"/>
    <w:rsid w:val="00295FB3"/>
    <w:rsid w:val="00344BF0"/>
    <w:rsid w:val="00371C14"/>
    <w:rsid w:val="003927DA"/>
    <w:rsid w:val="00420E3A"/>
    <w:rsid w:val="004F5EC0"/>
    <w:rsid w:val="00587217"/>
    <w:rsid w:val="005C6717"/>
    <w:rsid w:val="005F1ABA"/>
    <w:rsid w:val="0068445B"/>
    <w:rsid w:val="006E669F"/>
    <w:rsid w:val="00737C6F"/>
    <w:rsid w:val="0074674A"/>
    <w:rsid w:val="00752B61"/>
    <w:rsid w:val="008129C1"/>
    <w:rsid w:val="008B7404"/>
    <w:rsid w:val="008D6E57"/>
    <w:rsid w:val="00900D25"/>
    <w:rsid w:val="009B381B"/>
    <w:rsid w:val="00B34014"/>
    <w:rsid w:val="00B40970"/>
    <w:rsid w:val="00C07C6B"/>
    <w:rsid w:val="00C5255C"/>
    <w:rsid w:val="00CC683C"/>
    <w:rsid w:val="00CF3A33"/>
    <w:rsid w:val="00D2252E"/>
    <w:rsid w:val="00D44817"/>
    <w:rsid w:val="00D67AD3"/>
    <w:rsid w:val="00D736AA"/>
    <w:rsid w:val="00D8191B"/>
    <w:rsid w:val="00E1071E"/>
    <w:rsid w:val="00E13816"/>
    <w:rsid w:val="00EF36B3"/>
    <w:rsid w:val="00F473EC"/>
    <w:rsid w:val="00FD5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33"/>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CF3A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A33"/>
    <w:rPr>
      <w:rFonts w:asciiTheme="majorHAnsi" w:eastAsiaTheme="majorEastAsia" w:hAnsiTheme="majorHAnsi" w:cstheme="majorBidi"/>
      <w:b/>
      <w:bCs/>
      <w:color w:val="365F91" w:themeColor="accent1" w:themeShade="BF"/>
      <w:sz w:val="28"/>
      <w:szCs w:val="28"/>
      <w:lang w:eastAsia="ar-SA"/>
    </w:rPr>
  </w:style>
  <w:style w:type="character" w:customStyle="1" w:styleId="WW8Num5z0">
    <w:name w:val="WW8Num5z0"/>
    <w:rsid w:val="00CF3A33"/>
    <w:rPr>
      <w:rFonts w:ascii="Symbol" w:hAnsi="Symbol"/>
    </w:rPr>
  </w:style>
  <w:style w:type="character" w:customStyle="1" w:styleId="WW8Num6z0">
    <w:name w:val="WW8Num6z0"/>
    <w:rsid w:val="00CF3A33"/>
    <w:rPr>
      <w:rFonts w:ascii="Symbol" w:hAnsi="Symbol"/>
    </w:rPr>
  </w:style>
  <w:style w:type="character" w:customStyle="1" w:styleId="WW8Num7z0">
    <w:name w:val="WW8Num7z0"/>
    <w:rsid w:val="00CF3A33"/>
    <w:rPr>
      <w:rFonts w:ascii="Symbol" w:hAnsi="Symbol"/>
    </w:rPr>
  </w:style>
  <w:style w:type="character" w:customStyle="1" w:styleId="WW8Num8z0">
    <w:name w:val="WW8Num8z0"/>
    <w:rsid w:val="00CF3A33"/>
    <w:rPr>
      <w:rFonts w:ascii="Symbol" w:hAnsi="Symbol"/>
    </w:rPr>
  </w:style>
  <w:style w:type="character" w:customStyle="1" w:styleId="WW8Num10z0">
    <w:name w:val="WW8Num10z0"/>
    <w:rsid w:val="00CF3A33"/>
    <w:rPr>
      <w:rFonts w:ascii="Symbol" w:hAnsi="Symbol"/>
    </w:rPr>
  </w:style>
  <w:style w:type="character" w:customStyle="1" w:styleId="WW8Num28z0">
    <w:name w:val="WW8Num28z0"/>
    <w:rsid w:val="00CF3A33"/>
    <w:rPr>
      <w:rFonts w:ascii="Symbol" w:hAnsi="Symbol"/>
    </w:rPr>
  </w:style>
  <w:style w:type="character" w:customStyle="1" w:styleId="WW8Num28z2">
    <w:name w:val="WW8Num28z2"/>
    <w:rsid w:val="00CF3A33"/>
    <w:rPr>
      <w:rFonts w:ascii="Wingdings" w:hAnsi="Wingdings"/>
    </w:rPr>
  </w:style>
  <w:style w:type="character" w:customStyle="1" w:styleId="WW8Num28z7">
    <w:name w:val="WW8Num28z7"/>
    <w:rsid w:val="00CF3A33"/>
    <w:rPr>
      <w:rFonts w:ascii="Courier New" w:hAnsi="Courier New"/>
    </w:rPr>
  </w:style>
  <w:style w:type="character" w:customStyle="1" w:styleId="WW8Num35z0">
    <w:name w:val="WW8Num35z0"/>
    <w:rsid w:val="00CF3A33"/>
    <w:rPr>
      <w:b/>
    </w:rPr>
  </w:style>
  <w:style w:type="character" w:customStyle="1" w:styleId="DefaultParagraphFont1">
    <w:name w:val="Default Paragraph Font1"/>
    <w:rsid w:val="00CF3A33"/>
  </w:style>
  <w:style w:type="character" w:styleId="PageNumber">
    <w:name w:val="page number"/>
    <w:basedOn w:val="DefaultParagraphFont1"/>
    <w:semiHidden/>
    <w:rsid w:val="00CF3A33"/>
  </w:style>
  <w:style w:type="character" w:styleId="Hyperlink">
    <w:name w:val="Hyperlink"/>
    <w:basedOn w:val="DefaultParagraphFont1"/>
    <w:semiHidden/>
    <w:rsid w:val="00CF3A33"/>
    <w:rPr>
      <w:color w:val="0000FF"/>
      <w:u w:val="single"/>
    </w:rPr>
  </w:style>
  <w:style w:type="character" w:customStyle="1" w:styleId="leftprop1">
    <w:name w:val="leftprop1"/>
    <w:basedOn w:val="DefaultParagraphFont1"/>
    <w:rsid w:val="00CF3A33"/>
    <w:rPr>
      <w:rFonts w:ascii="Verdana" w:hAnsi="Verdana"/>
      <w:b/>
      <w:bCs/>
      <w:strike w:val="0"/>
      <w:dstrike w:val="0"/>
      <w:color w:val="000000"/>
      <w:sz w:val="12"/>
      <w:szCs w:val="12"/>
      <w:u w:val="none"/>
      <w:shd w:val="clear" w:color="auto" w:fill="FFFFFF"/>
    </w:rPr>
  </w:style>
  <w:style w:type="character" w:customStyle="1" w:styleId="AnswerChar">
    <w:name w:val="Answer Char"/>
    <w:basedOn w:val="DefaultParagraphFont1"/>
    <w:rsid w:val="00CF3A33"/>
    <w:rPr>
      <w:sz w:val="24"/>
      <w:szCs w:val="24"/>
      <w:lang w:val="en-US" w:eastAsia="ar-SA" w:bidi="ar-SA"/>
    </w:rPr>
  </w:style>
  <w:style w:type="character" w:customStyle="1" w:styleId="QuestionChar">
    <w:name w:val="Question Char"/>
    <w:basedOn w:val="DefaultParagraphFont1"/>
    <w:rsid w:val="00CF3A33"/>
    <w:rPr>
      <w:sz w:val="24"/>
      <w:szCs w:val="24"/>
      <w:lang w:val="en-US" w:eastAsia="ar-SA" w:bidi="ar-SA"/>
    </w:rPr>
  </w:style>
  <w:style w:type="character" w:styleId="FollowedHyperlink">
    <w:name w:val="FollowedHyperlink"/>
    <w:basedOn w:val="DefaultParagraphFont1"/>
    <w:semiHidden/>
    <w:rsid w:val="00CF3A33"/>
    <w:rPr>
      <w:color w:val="800080"/>
      <w:u w:val="single"/>
    </w:rPr>
  </w:style>
  <w:style w:type="character" w:styleId="HTMLTypewriter">
    <w:name w:val="HTML Typewriter"/>
    <w:basedOn w:val="DefaultParagraphFont1"/>
    <w:rsid w:val="00CF3A33"/>
    <w:rPr>
      <w:rFonts w:ascii="Courier New" w:eastAsia="Times New Roman" w:hAnsi="Courier New" w:cs="Courier New"/>
      <w:sz w:val="20"/>
      <w:szCs w:val="20"/>
    </w:rPr>
  </w:style>
  <w:style w:type="character" w:customStyle="1" w:styleId="NormalCourierNewChar">
    <w:name w:val="Normal + Courier New Char"/>
    <w:basedOn w:val="DefaultParagraphFont1"/>
    <w:rsid w:val="00CF3A33"/>
    <w:rPr>
      <w:rFonts w:ascii="Courier New" w:hAnsi="Courier New" w:cs="Courier New"/>
      <w:lang w:val="en-US" w:eastAsia="ar-SA" w:bidi="ar-SA"/>
    </w:rPr>
  </w:style>
  <w:style w:type="character" w:customStyle="1" w:styleId="AnswerChar1">
    <w:name w:val="Answer Char1"/>
    <w:basedOn w:val="DefaultParagraphFont1"/>
    <w:rsid w:val="00CF3A33"/>
    <w:rPr>
      <w:sz w:val="24"/>
      <w:szCs w:val="24"/>
      <w:lang w:val="en-US" w:eastAsia="ar-SA" w:bidi="ar-SA"/>
    </w:rPr>
  </w:style>
  <w:style w:type="character" w:styleId="Strong">
    <w:name w:val="Strong"/>
    <w:basedOn w:val="DefaultParagraphFont1"/>
    <w:uiPriority w:val="22"/>
    <w:qFormat/>
    <w:rsid w:val="00CF3A33"/>
    <w:rPr>
      <w:b/>
      <w:bCs/>
    </w:rPr>
  </w:style>
  <w:style w:type="character" w:customStyle="1" w:styleId="copyhighlight1">
    <w:name w:val="copyhighlight1"/>
    <w:basedOn w:val="DefaultParagraphFont1"/>
    <w:rsid w:val="00CF3A33"/>
    <w:rPr>
      <w:rFonts w:ascii="Verdana" w:hAnsi="Verdana"/>
      <w:b/>
      <w:bCs/>
      <w:color w:val="000000"/>
      <w:sz w:val="17"/>
      <w:szCs w:val="17"/>
    </w:rPr>
  </w:style>
  <w:style w:type="character" w:customStyle="1" w:styleId="yellowbox">
    <w:name w:val="yellowbox"/>
    <w:basedOn w:val="DefaultParagraphFont1"/>
    <w:rsid w:val="00CF3A33"/>
  </w:style>
  <w:style w:type="character" w:customStyle="1" w:styleId="BalloonTextChar">
    <w:name w:val="Balloon Text Char"/>
    <w:basedOn w:val="DefaultParagraphFont1"/>
    <w:rsid w:val="00CF3A33"/>
    <w:rPr>
      <w:rFonts w:ascii="Tahoma" w:hAnsi="Tahoma" w:cs="Tahoma"/>
      <w:sz w:val="16"/>
      <w:szCs w:val="16"/>
    </w:rPr>
  </w:style>
  <w:style w:type="character" w:customStyle="1" w:styleId="contentsm">
    <w:name w:val="contentsm"/>
    <w:basedOn w:val="DefaultParagraphFont1"/>
    <w:rsid w:val="00CF3A33"/>
  </w:style>
  <w:style w:type="character" w:customStyle="1" w:styleId="BodyTextChar">
    <w:name w:val="Body Text Char"/>
    <w:basedOn w:val="DefaultParagraphFont1"/>
    <w:rsid w:val="00CF3A33"/>
    <w:rPr>
      <w:rFonts w:ascii="Book Antiqua" w:hAnsi="Book Antiqua"/>
      <w:sz w:val="22"/>
    </w:rPr>
  </w:style>
  <w:style w:type="character" w:customStyle="1" w:styleId="BodyTextIndentChar">
    <w:name w:val="Body Text Indent Char"/>
    <w:basedOn w:val="DefaultParagraphFont1"/>
    <w:rsid w:val="00CF3A33"/>
    <w:rPr>
      <w:sz w:val="24"/>
      <w:szCs w:val="24"/>
    </w:rPr>
  </w:style>
  <w:style w:type="character" w:customStyle="1" w:styleId="QuestionChar1">
    <w:name w:val="Question Char1"/>
    <w:basedOn w:val="DefaultParagraphFont1"/>
    <w:rsid w:val="00CF3A33"/>
    <w:rPr>
      <w:sz w:val="24"/>
      <w:szCs w:val="24"/>
    </w:rPr>
  </w:style>
  <w:style w:type="character" w:customStyle="1" w:styleId="Answer1Char">
    <w:name w:val="Answer1 Char"/>
    <w:basedOn w:val="AnswerChar1"/>
    <w:rsid w:val="00CF3A33"/>
    <w:rPr>
      <w:sz w:val="24"/>
      <w:szCs w:val="24"/>
      <w:lang w:val="en-US" w:eastAsia="ar-SA" w:bidi="ar-SA"/>
    </w:rPr>
  </w:style>
  <w:style w:type="character" w:customStyle="1" w:styleId="BodyTextChar1">
    <w:name w:val="Body Text Char1"/>
    <w:basedOn w:val="DefaultParagraphFont1"/>
    <w:rsid w:val="00CF3A33"/>
    <w:rPr>
      <w:rFonts w:ascii="Book Antiqua" w:hAnsi="Book Antiqua"/>
      <w:sz w:val="22"/>
    </w:rPr>
  </w:style>
  <w:style w:type="character" w:customStyle="1" w:styleId="BodyTextIndentChar1">
    <w:name w:val="Body Text Indent Char1"/>
    <w:basedOn w:val="DefaultParagraphFont1"/>
    <w:rsid w:val="00CF3A33"/>
    <w:rPr>
      <w:sz w:val="24"/>
      <w:szCs w:val="24"/>
    </w:rPr>
  </w:style>
  <w:style w:type="paragraph" w:customStyle="1" w:styleId="Heading">
    <w:name w:val="Heading"/>
    <w:basedOn w:val="Normal"/>
    <w:next w:val="BodyText"/>
    <w:rsid w:val="00CF3A33"/>
    <w:pPr>
      <w:keepNext/>
      <w:spacing w:before="240" w:after="120"/>
    </w:pPr>
    <w:rPr>
      <w:rFonts w:ascii="Arial" w:eastAsia="Arial" w:hAnsi="Arial" w:cs="Arial"/>
      <w:sz w:val="28"/>
      <w:szCs w:val="28"/>
    </w:rPr>
  </w:style>
  <w:style w:type="paragraph" w:styleId="BodyText">
    <w:name w:val="Body Text"/>
    <w:basedOn w:val="Normal"/>
    <w:link w:val="BodyTextChar2"/>
    <w:semiHidden/>
    <w:rsid w:val="00CF3A33"/>
    <w:rPr>
      <w:rFonts w:ascii="Book Antiqua" w:hAnsi="Book Antiqua"/>
      <w:sz w:val="22"/>
      <w:szCs w:val="20"/>
    </w:rPr>
  </w:style>
  <w:style w:type="character" w:customStyle="1" w:styleId="BodyTextChar2">
    <w:name w:val="Body Text Char2"/>
    <w:basedOn w:val="DefaultParagraphFont"/>
    <w:link w:val="BodyText"/>
    <w:semiHidden/>
    <w:rsid w:val="00CF3A33"/>
    <w:rPr>
      <w:rFonts w:ascii="Book Antiqua" w:eastAsia="Times New Roman" w:hAnsi="Book Antiqua" w:cs="Times New Roman"/>
      <w:szCs w:val="20"/>
      <w:lang w:eastAsia="ar-SA"/>
    </w:rPr>
  </w:style>
  <w:style w:type="paragraph" w:styleId="List">
    <w:name w:val="List"/>
    <w:basedOn w:val="BodyText"/>
    <w:semiHidden/>
    <w:rsid w:val="00CF3A33"/>
  </w:style>
  <w:style w:type="paragraph" w:styleId="Caption">
    <w:name w:val="caption"/>
    <w:basedOn w:val="Normal"/>
    <w:qFormat/>
    <w:rsid w:val="00CF3A33"/>
    <w:pPr>
      <w:suppressLineNumbers/>
      <w:spacing w:before="120" w:after="120"/>
    </w:pPr>
    <w:rPr>
      <w:i/>
      <w:iCs/>
    </w:rPr>
  </w:style>
  <w:style w:type="paragraph" w:customStyle="1" w:styleId="Index">
    <w:name w:val="Index"/>
    <w:basedOn w:val="Normal"/>
    <w:rsid w:val="00CF3A33"/>
    <w:pPr>
      <w:suppressLineNumbers/>
    </w:pPr>
  </w:style>
  <w:style w:type="paragraph" w:customStyle="1" w:styleId="Question">
    <w:name w:val="Question"/>
    <w:basedOn w:val="Normal"/>
    <w:next w:val="Normal"/>
    <w:qFormat/>
    <w:rsid w:val="00CF3A33"/>
    <w:pPr>
      <w:ind w:left="480" w:hanging="480"/>
    </w:pPr>
  </w:style>
  <w:style w:type="paragraph" w:styleId="Header">
    <w:name w:val="header"/>
    <w:basedOn w:val="Normal"/>
    <w:link w:val="HeaderChar"/>
    <w:rsid w:val="00CF3A33"/>
    <w:pPr>
      <w:tabs>
        <w:tab w:val="center" w:pos="4320"/>
        <w:tab w:val="right" w:pos="8640"/>
      </w:tabs>
    </w:pPr>
  </w:style>
  <w:style w:type="character" w:customStyle="1" w:styleId="HeaderChar">
    <w:name w:val="Header Char"/>
    <w:basedOn w:val="DefaultParagraphFont"/>
    <w:link w:val="Header"/>
    <w:rsid w:val="00CF3A33"/>
    <w:rPr>
      <w:rFonts w:ascii="Times New Roman" w:eastAsia="Times New Roman" w:hAnsi="Times New Roman" w:cs="Times New Roman"/>
      <w:sz w:val="24"/>
      <w:szCs w:val="24"/>
      <w:lang w:eastAsia="ar-SA"/>
    </w:rPr>
  </w:style>
  <w:style w:type="paragraph" w:styleId="Footer">
    <w:name w:val="footer"/>
    <w:basedOn w:val="Normal"/>
    <w:link w:val="FooterChar"/>
    <w:semiHidden/>
    <w:rsid w:val="00CF3A33"/>
    <w:pPr>
      <w:tabs>
        <w:tab w:val="center" w:pos="4320"/>
        <w:tab w:val="right" w:pos="8640"/>
      </w:tabs>
    </w:pPr>
  </w:style>
  <w:style w:type="character" w:customStyle="1" w:styleId="FooterChar">
    <w:name w:val="Footer Char"/>
    <w:basedOn w:val="DefaultParagraphFont"/>
    <w:link w:val="Footer"/>
    <w:semiHidden/>
    <w:rsid w:val="00CF3A33"/>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rsid w:val="00CF3A33"/>
    <w:pPr>
      <w:ind w:left="1920" w:hanging="480"/>
    </w:pPr>
  </w:style>
  <w:style w:type="character" w:customStyle="1" w:styleId="BodyTextIndent3Char">
    <w:name w:val="Body Text Indent 3 Char"/>
    <w:basedOn w:val="DefaultParagraphFont"/>
    <w:link w:val="BodyTextIndent3"/>
    <w:rsid w:val="00CF3A33"/>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CF3A33"/>
    <w:pPr>
      <w:spacing w:after="120" w:line="480" w:lineRule="auto"/>
      <w:ind w:left="360"/>
    </w:pPr>
  </w:style>
  <w:style w:type="character" w:customStyle="1" w:styleId="BodyTextIndent2Char">
    <w:name w:val="Body Text Indent 2 Char"/>
    <w:basedOn w:val="DefaultParagraphFont"/>
    <w:link w:val="BodyTextIndent2"/>
    <w:rsid w:val="00CF3A33"/>
    <w:rPr>
      <w:rFonts w:ascii="Times New Roman" w:eastAsia="Times New Roman" w:hAnsi="Times New Roman" w:cs="Times New Roman"/>
      <w:sz w:val="24"/>
      <w:szCs w:val="24"/>
      <w:lang w:eastAsia="ar-SA"/>
    </w:rPr>
  </w:style>
  <w:style w:type="paragraph" w:customStyle="1" w:styleId="Answer">
    <w:name w:val="Answer"/>
    <w:basedOn w:val="Normal"/>
    <w:qFormat/>
    <w:rsid w:val="00CF3A33"/>
    <w:pPr>
      <w:tabs>
        <w:tab w:val="right" w:pos="11400"/>
      </w:tabs>
      <w:ind w:left="2160" w:hanging="720"/>
    </w:pPr>
  </w:style>
  <w:style w:type="paragraph" w:styleId="BodyTextIndent">
    <w:name w:val="Body Text Indent"/>
    <w:basedOn w:val="Normal"/>
    <w:link w:val="BodyTextIndentChar2"/>
    <w:semiHidden/>
    <w:rsid w:val="00CF3A33"/>
    <w:pPr>
      <w:spacing w:after="120"/>
      <w:ind w:left="360"/>
    </w:pPr>
  </w:style>
  <w:style w:type="character" w:customStyle="1" w:styleId="BodyTextIndentChar2">
    <w:name w:val="Body Text Indent Char2"/>
    <w:basedOn w:val="DefaultParagraphFont"/>
    <w:link w:val="BodyTextIndent"/>
    <w:semiHidden/>
    <w:rsid w:val="00CF3A33"/>
    <w:rPr>
      <w:rFonts w:ascii="Times New Roman" w:eastAsia="Times New Roman" w:hAnsi="Times New Roman" w:cs="Times New Roman"/>
      <w:sz w:val="24"/>
      <w:szCs w:val="24"/>
      <w:lang w:eastAsia="ar-SA"/>
    </w:rPr>
  </w:style>
  <w:style w:type="paragraph" w:styleId="NormalWeb">
    <w:name w:val="Normal (Web)"/>
    <w:basedOn w:val="Normal"/>
    <w:uiPriority w:val="99"/>
    <w:rsid w:val="00CF3A33"/>
    <w:pPr>
      <w:spacing w:before="280" w:after="280"/>
    </w:pPr>
  </w:style>
  <w:style w:type="paragraph" w:styleId="HTMLPreformatted">
    <w:name w:val="HTML Preformatted"/>
    <w:basedOn w:val="Normal"/>
    <w:link w:val="HTMLPreformattedChar"/>
    <w:uiPriority w:val="99"/>
    <w:rsid w:val="00CF3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F3A33"/>
    <w:rPr>
      <w:rFonts w:ascii="Courier New" w:eastAsia="Times New Roman" w:hAnsi="Courier New" w:cs="Courier New"/>
      <w:sz w:val="20"/>
      <w:szCs w:val="20"/>
      <w:lang w:eastAsia="ar-SA"/>
    </w:rPr>
  </w:style>
  <w:style w:type="paragraph" w:customStyle="1" w:styleId="NormalCourierNew">
    <w:name w:val="Normal + Courier New"/>
    <w:basedOn w:val="Normal"/>
    <w:rsid w:val="00CF3A33"/>
    <w:pPr>
      <w:autoSpaceDE w:val="0"/>
    </w:pPr>
    <w:rPr>
      <w:rFonts w:ascii="Courier New" w:hAnsi="Courier New" w:cs="Courier New"/>
      <w:sz w:val="20"/>
      <w:szCs w:val="20"/>
    </w:rPr>
  </w:style>
  <w:style w:type="paragraph" w:styleId="BalloonText">
    <w:name w:val="Balloon Text"/>
    <w:basedOn w:val="Normal"/>
    <w:link w:val="BalloonTextChar1"/>
    <w:rsid w:val="00CF3A33"/>
    <w:rPr>
      <w:rFonts w:ascii="Tahoma" w:hAnsi="Tahoma" w:cs="Tahoma"/>
      <w:sz w:val="16"/>
      <w:szCs w:val="16"/>
    </w:rPr>
  </w:style>
  <w:style w:type="character" w:customStyle="1" w:styleId="BalloonTextChar1">
    <w:name w:val="Balloon Text Char1"/>
    <w:basedOn w:val="DefaultParagraphFont"/>
    <w:link w:val="BalloonText"/>
    <w:rsid w:val="00CF3A33"/>
    <w:rPr>
      <w:rFonts w:ascii="Tahoma" w:eastAsia="Times New Roman" w:hAnsi="Tahoma" w:cs="Tahoma"/>
      <w:sz w:val="16"/>
      <w:szCs w:val="16"/>
      <w:lang w:eastAsia="ar-SA"/>
    </w:rPr>
  </w:style>
  <w:style w:type="paragraph" w:customStyle="1" w:styleId="Answer1">
    <w:name w:val="Answer1"/>
    <w:basedOn w:val="Answer"/>
    <w:rsid w:val="00CF3A33"/>
  </w:style>
  <w:style w:type="paragraph" w:styleId="BodyText2">
    <w:name w:val="Body Text 2"/>
    <w:basedOn w:val="Normal"/>
    <w:link w:val="BodyText2Char"/>
    <w:rsid w:val="00CF3A33"/>
    <w:rPr>
      <w:i/>
      <w:iCs/>
    </w:rPr>
  </w:style>
  <w:style w:type="character" w:customStyle="1" w:styleId="BodyText2Char">
    <w:name w:val="Body Text 2 Char"/>
    <w:basedOn w:val="DefaultParagraphFont"/>
    <w:link w:val="BodyText2"/>
    <w:rsid w:val="00CF3A33"/>
    <w:rPr>
      <w:rFonts w:ascii="Times New Roman" w:eastAsia="Times New Roman" w:hAnsi="Times New Roman" w:cs="Times New Roman"/>
      <w:i/>
      <w:iCs/>
      <w:sz w:val="24"/>
      <w:szCs w:val="24"/>
      <w:lang w:eastAsia="ar-SA"/>
    </w:rPr>
  </w:style>
  <w:style w:type="paragraph" w:customStyle="1" w:styleId="Amnswer">
    <w:name w:val="Am=nswer"/>
    <w:basedOn w:val="Question"/>
    <w:rsid w:val="00CF3A33"/>
  </w:style>
  <w:style w:type="paragraph" w:customStyle="1" w:styleId="Framecontents">
    <w:name w:val="Frame contents"/>
    <w:basedOn w:val="BodyText"/>
    <w:rsid w:val="00CF3A33"/>
  </w:style>
  <w:style w:type="character" w:customStyle="1" w:styleId="copyhighlight">
    <w:name w:val="copyhighlight"/>
    <w:basedOn w:val="DefaultParagraphFont"/>
    <w:rsid w:val="00CF3A33"/>
  </w:style>
  <w:style w:type="paragraph" w:customStyle="1" w:styleId="30Question">
    <w:name w:val="30_Question"/>
    <w:basedOn w:val="Normal"/>
    <w:next w:val="31Answer"/>
    <w:link w:val="30QuestionChar"/>
    <w:rsid w:val="00CF3A33"/>
    <w:pPr>
      <w:suppressAutoHyphens w:val="0"/>
      <w:spacing w:after="140" w:line="280" w:lineRule="exact"/>
      <w:ind w:left="302" w:hanging="302"/>
    </w:pPr>
    <w:rPr>
      <w:rFonts w:ascii="ITC Franklin Gothic Std Book" w:eastAsia="Times" w:hAnsi="ITC Franklin Gothic Std Book"/>
      <w:spacing w:val="-6"/>
      <w:sz w:val="20"/>
      <w:lang w:eastAsia="en-US"/>
    </w:rPr>
  </w:style>
  <w:style w:type="paragraph" w:customStyle="1" w:styleId="31Answer">
    <w:name w:val="31_Answer"/>
    <w:basedOn w:val="Normal"/>
    <w:link w:val="31AnswerChar"/>
    <w:rsid w:val="00CF3A33"/>
    <w:pPr>
      <w:tabs>
        <w:tab w:val="decimal" w:pos="576"/>
      </w:tabs>
      <w:suppressAutoHyphens w:val="0"/>
      <w:spacing w:after="50"/>
      <w:ind w:left="864" w:hanging="864"/>
    </w:pPr>
    <w:rPr>
      <w:rFonts w:ascii="ITC Franklin Gothic Std Book" w:eastAsia="Times" w:hAnsi="ITC Franklin Gothic Std Book"/>
      <w:spacing w:val="-6"/>
      <w:sz w:val="20"/>
      <w:lang w:eastAsia="en-US"/>
    </w:rPr>
  </w:style>
  <w:style w:type="paragraph" w:customStyle="1" w:styleId="31AnswerLast">
    <w:name w:val="31_Answer Last"/>
    <w:basedOn w:val="31Answer"/>
    <w:next w:val="30Question"/>
    <w:link w:val="31AnswerLastChar"/>
    <w:rsid w:val="00CF3A33"/>
    <w:pPr>
      <w:spacing w:after="140"/>
    </w:pPr>
  </w:style>
  <w:style w:type="character" w:customStyle="1" w:styleId="31AnswerChar">
    <w:name w:val="31_Answer Char"/>
    <w:basedOn w:val="DefaultParagraphFont"/>
    <w:link w:val="31Answer"/>
    <w:rsid w:val="00CF3A33"/>
    <w:rPr>
      <w:rFonts w:ascii="ITC Franklin Gothic Std Book" w:eastAsia="Times" w:hAnsi="ITC Franklin Gothic Std Book" w:cs="Times New Roman"/>
      <w:spacing w:val="-6"/>
      <w:sz w:val="20"/>
      <w:szCs w:val="24"/>
    </w:rPr>
  </w:style>
  <w:style w:type="character" w:customStyle="1" w:styleId="30QuestionChar">
    <w:name w:val="30_Question Char"/>
    <w:basedOn w:val="DefaultParagraphFont"/>
    <w:link w:val="30Question"/>
    <w:rsid w:val="00CF3A33"/>
    <w:rPr>
      <w:rFonts w:ascii="ITC Franklin Gothic Std Book" w:eastAsia="Times" w:hAnsi="ITC Franklin Gothic Std Book" w:cs="Times New Roman"/>
      <w:spacing w:val="-6"/>
      <w:sz w:val="20"/>
      <w:szCs w:val="24"/>
    </w:rPr>
  </w:style>
  <w:style w:type="character" w:customStyle="1" w:styleId="31AnswerLastChar">
    <w:name w:val="31_Answer Last Char"/>
    <w:basedOn w:val="31AnswerChar"/>
    <w:link w:val="31AnswerLast"/>
    <w:rsid w:val="00CF3A33"/>
    <w:rPr>
      <w:rFonts w:ascii="ITC Franklin Gothic Std Book" w:eastAsia="Times" w:hAnsi="ITC Franklin Gothic Std Book" w:cs="Times New Roman"/>
      <w:spacing w:val="-6"/>
      <w:sz w:val="20"/>
      <w:szCs w:val="24"/>
    </w:rPr>
  </w:style>
  <w:style w:type="paragraph" w:styleId="PlainText">
    <w:name w:val="Plain Text"/>
    <w:basedOn w:val="Normal"/>
    <w:link w:val="PlainTextChar"/>
    <w:uiPriority w:val="99"/>
    <w:semiHidden/>
    <w:unhideWhenUsed/>
    <w:rsid w:val="00CF3A33"/>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CF3A33"/>
    <w:rPr>
      <w:rFonts w:ascii="Courier New" w:eastAsia="Times New Roman" w:hAnsi="Courier New" w:cs="Courier New"/>
      <w:sz w:val="20"/>
      <w:szCs w:val="20"/>
      <w:lang w:eastAsia="ar-SA"/>
    </w:rPr>
  </w:style>
  <w:style w:type="character" w:styleId="Emphasis">
    <w:name w:val="Emphasis"/>
    <w:basedOn w:val="DefaultParagraphFont"/>
    <w:uiPriority w:val="20"/>
    <w:qFormat/>
    <w:rsid w:val="00CF3A33"/>
    <w:rPr>
      <w:i/>
      <w:iCs/>
    </w:rPr>
  </w:style>
  <w:style w:type="character" w:customStyle="1" w:styleId="rkr">
    <w:name w:val="rkr"/>
    <w:basedOn w:val="DefaultParagraphFont"/>
    <w:rsid w:val="00CF3A33"/>
  </w:style>
  <w:style w:type="paragraph" w:styleId="ListParagraph">
    <w:name w:val="List Paragraph"/>
    <w:basedOn w:val="Normal"/>
    <w:uiPriority w:val="34"/>
    <w:qFormat/>
    <w:rsid w:val="00752B61"/>
    <w:pPr>
      <w:ind w:left="720"/>
      <w:contextualSpacing/>
    </w:pPr>
  </w:style>
  <w:style w:type="paragraph" w:customStyle="1" w:styleId="32Instruction">
    <w:name w:val="32_Instruction"/>
    <w:basedOn w:val="Normal"/>
    <w:next w:val="30Question"/>
    <w:rsid w:val="003927DA"/>
    <w:pPr>
      <w:suppressAutoHyphens w:val="0"/>
      <w:spacing w:after="140" w:line="280" w:lineRule="exact"/>
      <w:ind w:left="302"/>
    </w:pPr>
    <w:rPr>
      <w:rFonts w:ascii="ITC Franklin Gothic Std Book" w:hAnsi="ITC Franklin Gothic Std Book"/>
      <w:b/>
      <w:i/>
      <w:sz w:val="1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33"/>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CF3A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A33"/>
    <w:rPr>
      <w:rFonts w:asciiTheme="majorHAnsi" w:eastAsiaTheme="majorEastAsia" w:hAnsiTheme="majorHAnsi" w:cstheme="majorBidi"/>
      <w:b/>
      <w:bCs/>
      <w:color w:val="365F91" w:themeColor="accent1" w:themeShade="BF"/>
      <w:sz w:val="28"/>
      <w:szCs w:val="28"/>
      <w:lang w:eastAsia="ar-SA"/>
    </w:rPr>
  </w:style>
  <w:style w:type="character" w:customStyle="1" w:styleId="WW8Num5z0">
    <w:name w:val="WW8Num5z0"/>
    <w:rsid w:val="00CF3A33"/>
    <w:rPr>
      <w:rFonts w:ascii="Symbol" w:hAnsi="Symbol"/>
    </w:rPr>
  </w:style>
  <w:style w:type="character" w:customStyle="1" w:styleId="WW8Num6z0">
    <w:name w:val="WW8Num6z0"/>
    <w:rsid w:val="00CF3A33"/>
    <w:rPr>
      <w:rFonts w:ascii="Symbol" w:hAnsi="Symbol"/>
    </w:rPr>
  </w:style>
  <w:style w:type="character" w:customStyle="1" w:styleId="WW8Num7z0">
    <w:name w:val="WW8Num7z0"/>
    <w:rsid w:val="00CF3A33"/>
    <w:rPr>
      <w:rFonts w:ascii="Symbol" w:hAnsi="Symbol"/>
    </w:rPr>
  </w:style>
  <w:style w:type="character" w:customStyle="1" w:styleId="WW8Num8z0">
    <w:name w:val="WW8Num8z0"/>
    <w:rsid w:val="00CF3A33"/>
    <w:rPr>
      <w:rFonts w:ascii="Symbol" w:hAnsi="Symbol"/>
    </w:rPr>
  </w:style>
  <w:style w:type="character" w:customStyle="1" w:styleId="WW8Num10z0">
    <w:name w:val="WW8Num10z0"/>
    <w:rsid w:val="00CF3A33"/>
    <w:rPr>
      <w:rFonts w:ascii="Symbol" w:hAnsi="Symbol"/>
    </w:rPr>
  </w:style>
  <w:style w:type="character" w:customStyle="1" w:styleId="WW8Num28z0">
    <w:name w:val="WW8Num28z0"/>
    <w:rsid w:val="00CF3A33"/>
    <w:rPr>
      <w:rFonts w:ascii="Symbol" w:hAnsi="Symbol"/>
    </w:rPr>
  </w:style>
  <w:style w:type="character" w:customStyle="1" w:styleId="WW8Num28z2">
    <w:name w:val="WW8Num28z2"/>
    <w:rsid w:val="00CF3A33"/>
    <w:rPr>
      <w:rFonts w:ascii="Wingdings" w:hAnsi="Wingdings"/>
    </w:rPr>
  </w:style>
  <w:style w:type="character" w:customStyle="1" w:styleId="WW8Num28z7">
    <w:name w:val="WW8Num28z7"/>
    <w:rsid w:val="00CF3A33"/>
    <w:rPr>
      <w:rFonts w:ascii="Courier New" w:hAnsi="Courier New"/>
    </w:rPr>
  </w:style>
  <w:style w:type="character" w:customStyle="1" w:styleId="WW8Num35z0">
    <w:name w:val="WW8Num35z0"/>
    <w:rsid w:val="00CF3A33"/>
    <w:rPr>
      <w:b/>
    </w:rPr>
  </w:style>
  <w:style w:type="character" w:customStyle="1" w:styleId="DefaultParagraphFont1">
    <w:name w:val="Default Paragraph Font1"/>
    <w:rsid w:val="00CF3A33"/>
  </w:style>
  <w:style w:type="character" w:styleId="PageNumber">
    <w:name w:val="page number"/>
    <w:basedOn w:val="DefaultParagraphFont1"/>
    <w:semiHidden/>
    <w:rsid w:val="00CF3A33"/>
  </w:style>
  <w:style w:type="character" w:styleId="Hyperlink">
    <w:name w:val="Hyperlink"/>
    <w:basedOn w:val="DefaultParagraphFont1"/>
    <w:semiHidden/>
    <w:rsid w:val="00CF3A33"/>
    <w:rPr>
      <w:color w:val="0000FF"/>
      <w:u w:val="single"/>
    </w:rPr>
  </w:style>
  <w:style w:type="character" w:customStyle="1" w:styleId="leftprop1">
    <w:name w:val="leftprop1"/>
    <w:basedOn w:val="DefaultParagraphFont1"/>
    <w:rsid w:val="00CF3A33"/>
    <w:rPr>
      <w:rFonts w:ascii="Verdana" w:hAnsi="Verdana"/>
      <w:b/>
      <w:bCs/>
      <w:strike w:val="0"/>
      <w:dstrike w:val="0"/>
      <w:color w:val="000000"/>
      <w:sz w:val="12"/>
      <w:szCs w:val="12"/>
      <w:u w:val="none"/>
      <w:shd w:val="clear" w:color="auto" w:fill="FFFFFF"/>
    </w:rPr>
  </w:style>
  <w:style w:type="character" w:customStyle="1" w:styleId="AnswerChar">
    <w:name w:val="Answer Char"/>
    <w:basedOn w:val="DefaultParagraphFont1"/>
    <w:rsid w:val="00CF3A33"/>
    <w:rPr>
      <w:sz w:val="24"/>
      <w:szCs w:val="24"/>
      <w:lang w:val="en-US" w:eastAsia="ar-SA" w:bidi="ar-SA"/>
    </w:rPr>
  </w:style>
  <w:style w:type="character" w:customStyle="1" w:styleId="QuestionChar">
    <w:name w:val="Question Char"/>
    <w:basedOn w:val="DefaultParagraphFont1"/>
    <w:rsid w:val="00CF3A33"/>
    <w:rPr>
      <w:sz w:val="24"/>
      <w:szCs w:val="24"/>
      <w:lang w:val="en-US" w:eastAsia="ar-SA" w:bidi="ar-SA"/>
    </w:rPr>
  </w:style>
  <w:style w:type="character" w:styleId="FollowedHyperlink">
    <w:name w:val="FollowedHyperlink"/>
    <w:basedOn w:val="DefaultParagraphFont1"/>
    <w:semiHidden/>
    <w:rsid w:val="00CF3A33"/>
    <w:rPr>
      <w:color w:val="800080"/>
      <w:u w:val="single"/>
    </w:rPr>
  </w:style>
  <w:style w:type="character" w:styleId="HTMLTypewriter">
    <w:name w:val="HTML Typewriter"/>
    <w:basedOn w:val="DefaultParagraphFont1"/>
    <w:rsid w:val="00CF3A33"/>
    <w:rPr>
      <w:rFonts w:ascii="Courier New" w:eastAsia="Times New Roman" w:hAnsi="Courier New" w:cs="Courier New"/>
      <w:sz w:val="20"/>
      <w:szCs w:val="20"/>
    </w:rPr>
  </w:style>
  <w:style w:type="character" w:customStyle="1" w:styleId="NormalCourierNewChar">
    <w:name w:val="Normal + Courier New Char"/>
    <w:basedOn w:val="DefaultParagraphFont1"/>
    <w:rsid w:val="00CF3A33"/>
    <w:rPr>
      <w:rFonts w:ascii="Courier New" w:hAnsi="Courier New" w:cs="Courier New"/>
      <w:lang w:val="en-US" w:eastAsia="ar-SA" w:bidi="ar-SA"/>
    </w:rPr>
  </w:style>
  <w:style w:type="character" w:customStyle="1" w:styleId="AnswerChar1">
    <w:name w:val="Answer Char1"/>
    <w:basedOn w:val="DefaultParagraphFont1"/>
    <w:rsid w:val="00CF3A33"/>
    <w:rPr>
      <w:sz w:val="24"/>
      <w:szCs w:val="24"/>
      <w:lang w:val="en-US" w:eastAsia="ar-SA" w:bidi="ar-SA"/>
    </w:rPr>
  </w:style>
  <w:style w:type="character" w:styleId="Strong">
    <w:name w:val="Strong"/>
    <w:basedOn w:val="DefaultParagraphFont1"/>
    <w:uiPriority w:val="22"/>
    <w:qFormat/>
    <w:rsid w:val="00CF3A33"/>
    <w:rPr>
      <w:b/>
      <w:bCs/>
    </w:rPr>
  </w:style>
  <w:style w:type="character" w:customStyle="1" w:styleId="copyhighlight1">
    <w:name w:val="copyhighlight1"/>
    <w:basedOn w:val="DefaultParagraphFont1"/>
    <w:rsid w:val="00CF3A33"/>
    <w:rPr>
      <w:rFonts w:ascii="Verdana" w:hAnsi="Verdana"/>
      <w:b/>
      <w:bCs/>
      <w:color w:val="000000"/>
      <w:sz w:val="17"/>
      <w:szCs w:val="17"/>
    </w:rPr>
  </w:style>
  <w:style w:type="character" w:customStyle="1" w:styleId="yellowbox">
    <w:name w:val="yellowbox"/>
    <w:basedOn w:val="DefaultParagraphFont1"/>
    <w:rsid w:val="00CF3A33"/>
  </w:style>
  <w:style w:type="character" w:customStyle="1" w:styleId="BalloonTextChar">
    <w:name w:val="Balloon Text Char"/>
    <w:basedOn w:val="DefaultParagraphFont1"/>
    <w:rsid w:val="00CF3A33"/>
    <w:rPr>
      <w:rFonts w:ascii="Tahoma" w:hAnsi="Tahoma" w:cs="Tahoma"/>
      <w:sz w:val="16"/>
      <w:szCs w:val="16"/>
    </w:rPr>
  </w:style>
  <w:style w:type="character" w:customStyle="1" w:styleId="contentsm">
    <w:name w:val="contentsm"/>
    <w:basedOn w:val="DefaultParagraphFont1"/>
    <w:rsid w:val="00CF3A33"/>
  </w:style>
  <w:style w:type="character" w:customStyle="1" w:styleId="BodyTextChar">
    <w:name w:val="Body Text Char"/>
    <w:basedOn w:val="DefaultParagraphFont1"/>
    <w:rsid w:val="00CF3A33"/>
    <w:rPr>
      <w:rFonts w:ascii="Book Antiqua" w:hAnsi="Book Antiqua"/>
      <w:sz w:val="22"/>
    </w:rPr>
  </w:style>
  <w:style w:type="character" w:customStyle="1" w:styleId="BodyTextIndentChar">
    <w:name w:val="Body Text Indent Char"/>
    <w:basedOn w:val="DefaultParagraphFont1"/>
    <w:rsid w:val="00CF3A33"/>
    <w:rPr>
      <w:sz w:val="24"/>
      <w:szCs w:val="24"/>
    </w:rPr>
  </w:style>
  <w:style w:type="character" w:customStyle="1" w:styleId="QuestionChar1">
    <w:name w:val="Question Char1"/>
    <w:basedOn w:val="DefaultParagraphFont1"/>
    <w:rsid w:val="00CF3A33"/>
    <w:rPr>
      <w:sz w:val="24"/>
      <w:szCs w:val="24"/>
    </w:rPr>
  </w:style>
  <w:style w:type="character" w:customStyle="1" w:styleId="Answer1Char">
    <w:name w:val="Answer1 Char"/>
    <w:basedOn w:val="AnswerChar1"/>
    <w:rsid w:val="00CF3A33"/>
    <w:rPr>
      <w:sz w:val="24"/>
      <w:szCs w:val="24"/>
      <w:lang w:val="en-US" w:eastAsia="ar-SA" w:bidi="ar-SA"/>
    </w:rPr>
  </w:style>
  <w:style w:type="character" w:customStyle="1" w:styleId="BodyTextChar1">
    <w:name w:val="Body Text Char1"/>
    <w:basedOn w:val="DefaultParagraphFont1"/>
    <w:rsid w:val="00CF3A33"/>
    <w:rPr>
      <w:rFonts w:ascii="Book Antiqua" w:hAnsi="Book Antiqua"/>
      <w:sz w:val="22"/>
    </w:rPr>
  </w:style>
  <w:style w:type="character" w:customStyle="1" w:styleId="BodyTextIndentChar1">
    <w:name w:val="Body Text Indent Char1"/>
    <w:basedOn w:val="DefaultParagraphFont1"/>
    <w:rsid w:val="00CF3A33"/>
    <w:rPr>
      <w:sz w:val="24"/>
      <w:szCs w:val="24"/>
    </w:rPr>
  </w:style>
  <w:style w:type="paragraph" w:customStyle="1" w:styleId="Heading">
    <w:name w:val="Heading"/>
    <w:basedOn w:val="Normal"/>
    <w:next w:val="BodyText"/>
    <w:rsid w:val="00CF3A33"/>
    <w:pPr>
      <w:keepNext/>
      <w:spacing w:before="240" w:after="120"/>
    </w:pPr>
    <w:rPr>
      <w:rFonts w:ascii="Arial" w:eastAsia="Arial" w:hAnsi="Arial" w:cs="Arial"/>
      <w:sz w:val="28"/>
      <w:szCs w:val="28"/>
    </w:rPr>
  </w:style>
  <w:style w:type="paragraph" w:styleId="BodyText">
    <w:name w:val="Body Text"/>
    <w:basedOn w:val="Normal"/>
    <w:link w:val="BodyTextChar2"/>
    <w:semiHidden/>
    <w:rsid w:val="00CF3A33"/>
    <w:rPr>
      <w:rFonts w:ascii="Book Antiqua" w:hAnsi="Book Antiqua"/>
      <w:sz w:val="22"/>
      <w:szCs w:val="20"/>
    </w:rPr>
  </w:style>
  <w:style w:type="character" w:customStyle="1" w:styleId="BodyTextChar2">
    <w:name w:val="Body Text Char2"/>
    <w:basedOn w:val="DefaultParagraphFont"/>
    <w:link w:val="BodyText"/>
    <w:semiHidden/>
    <w:rsid w:val="00CF3A33"/>
    <w:rPr>
      <w:rFonts w:ascii="Book Antiqua" w:eastAsia="Times New Roman" w:hAnsi="Book Antiqua" w:cs="Times New Roman"/>
      <w:szCs w:val="20"/>
      <w:lang w:eastAsia="ar-SA"/>
    </w:rPr>
  </w:style>
  <w:style w:type="paragraph" w:styleId="List">
    <w:name w:val="List"/>
    <w:basedOn w:val="BodyText"/>
    <w:semiHidden/>
    <w:rsid w:val="00CF3A33"/>
  </w:style>
  <w:style w:type="paragraph" w:styleId="Caption">
    <w:name w:val="caption"/>
    <w:basedOn w:val="Normal"/>
    <w:qFormat/>
    <w:rsid w:val="00CF3A33"/>
    <w:pPr>
      <w:suppressLineNumbers/>
      <w:spacing w:before="120" w:after="120"/>
    </w:pPr>
    <w:rPr>
      <w:i/>
      <w:iCs/>
    </w:rPr>
  </w:style>
  <w:style w:type="paragraph" w:customStyle="1" w:styleId="Index">
    <w:name w:val="Index"/>
    <w:basedOn w:val="Normal"/>
    <w:rsid w:val="00CF3A33"/>
    <w:pPr>
      <w:suppressLineNumbers/>
    </w:pPr>
  </w:style>
  <w:style w:type="paragraph" w:customStyle="1" w:styleId="Question">
    <w:name w:val="Question"/>
    <w:basedOn w:val="Normal"/>
    <w:next w:val="Normal"/>
    <w:qFormat/>
    <w:rsid w:val="00CF3A33"/>
    <w:pPr>
      <w:ind w:left="480" w:hanging="480"/>
    </w:pPr>
  </w:style>
  <w:style w:type="paragraph" w:styleId="Header">
    <w:name w:val="header"/>
    <w:basedOn w:val="Normal"/>
    <w:link w:val="HeaderChar"/>
    <w:rsid w:val="00CF3A33"/>
    <w:pPr>
      <w:tabs>
        <w:tab w:val="center" w:pos="4320"/>
        <w:tab w:val="right" w:pos="8640"/>
      </w:tabs>
    </w:pPr>
  </w:style>
  <w:style w:type="character" w:customStyle="1" w:styleId="HeaderChar">
    <w:name w:val="Header Char"/>
    <w:basedOn w:val="DefaultParagraphFont"/>
    <w:link w:val="Header"/>
    <w:rsid w:val="00CF3A33"/>
    <w:rPr>
      <w:rFonts w:ascii="Times New Roman" w:eastAsia="Times New Roman" w:hAnsi="Times New Roman" w:cs="Times New Roman"/>
      <w:sz w:val="24"/>
      <w:szCs w:val="24"/>
      <w:lang w:eastAsia="ar-SA"/>
    </w:rPr>
  </w:style>
  <w:style w:type="paragraph" w:styleId="Footer">
    <w:name w:val="footer"/>
    <w:basedOn w:val="Normal"/>
    <w:link w:val="FooterChar"/>
    <w:semiHidden/>
    <w:rsid w:val="00CF3A33"/>
    <w:pPr>
      <w:tabs>
        <w:tab w:val="center" w:pos="4320"/>
        <w:tab w:val="right" w:pos="8640"/>
      </w:tabs>
    </w:pPr>
  </w:style>
  <w:style w:type="character" w:customStyle="1" w:styleId="FooterChar">
    <w:name w:val="Footer Char"/>
    <w:basedOn w:val="DefaultParagraphFont"/>
    <w:link w:val="Footer"/>
    <w:semiHidden/>
    <w:rsid w:val="00CF3A33"/>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rsid w:val="00CF3A33"/>
    <w:pPr>
      <w:ind w:left="1920" w:hanging="480"/>
    </w:pPr>
  </w:style>
  <w:style w:type="character" w:customStyle="1" w:styleId="BodyTextIndent3Char">
    <w:name w:val="Body Text Indent 3 Char"/>
    <w:basedOn w:val="DefaultParagraphFont"/>
    <w:link w:val="BodyTextIndent3"/>
    <w:rsid w:val="00CF3A33"/>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CF3A33"/>
    <w:pPr>
      <w:spacing w:after="120" w:line="480" w:lineRule="auto"/>
      <w:ind w:left="360"/>
    </w:pPr>
  </w:style>
  <w:style w:type="character" w:customStyle="1" w:styleId="BodyTextIndent2Char">
    <w:name w:val="Body Text Indent 2 Char"/>
    <w:basedOn w:val="DefaultParagraphFont"/>
    <w:link w:val="BodyTextIndent2"/>
    <w:rsid w:val="00CF3A33"/>
    <w:rPr>
      <w:rFonts w:ascii="Times New Roman" w:eastAsia="Times New Roman" w:hAnsi="Times New Roman" w:cs="Times New Roman"/>
      <w:sz w:val="24"/>
      <w:szCs w:val="24"/>
      <w:lang w:eastAsia="ar-SA"/>
    </w:rPr>
  </w:style>
  <w:style w:type="paragraph" w:customStyle="1" w:styleId="Answer">
    <w:name w:val="Answer"/>
    <w:basedOn w:val="Normal"/>
    <w:qFormat/>
    <w:rsid w:val="00CF3A33"/>
    <w:pPr>
      <w:tabs>
        <w:tab w:val="right" w:pos="11400"/>
      </w:tabs>
      <w:ind w:left="2160" w:hanging="720"/>
    </w:pPr>
  </w:style>
  <w:style w:type="paragraph" w:styleId="BodyTextIndent">
    <w:name w:val="Body Text Indent"/>
    <w:basedOn w:val="Normal"/>
    <w:link w:val="BodyTextIndentChar2"/>
    <w:semiHidden/>
    <w:rsid w:val="00CF3A33"/>
    <w:pPr>
      <w:spacing w:after="120"/>
      <w:ind w:left="360"/>
    </w:pPr>
  </w:style>
  <w:style w:type="character" w:customStyle="1" w:styleId="BodyTextIndentChar2">
    <w:name w:val="Body Text Indent Char2"/>
    <w:basedOn w:val="DefaultParagraphFont"/>
    <w:link w:val="BodyTextIndent"/>
    <w:semiHidden/>
    <w:rsid w:val="00CF3A33"/>
    <w:rPr>
      <w:rFonts w:ascii="Times New Roman" w:eastAsia="Times New Roman" w:hAnsi="Times New Roman" w:cs="Times New Roman"/>
      <w:sz w:val="24"/>
      <w:szCs w:val="24"/>
      <w:lang w:eastAsia="ar-SA"/>
    </w:rPr>
  </w:style>
  <w:style w:type="paragraph" w:styleId="NormalWeb">
    <w:name w:val="Normal (Web)"/>
    <w:basedOn w:val="Normal"/>
    <w:uiPriority w:val="99"/>
    <w:rsid w:val="00CF3A33"/>
    <w:pPr>
      <w:spacing w:before="280" w:after="280"/>
    </w:pPr>
  </w:style>
  <w:style w:type="paragraph" w:styleId="HTMLPreformatted">
    <w:name w:val="HTML Preformatted"/>
    <w:basedOn w:val="Normal"/>
    <w:link w:val="HTMLPreformattedChar"/>
    <w:uiPriority w:val="99"/>
    <w:rsid w:val="00CF3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F3A33"/>
    <w:rPr>
      <w:rFonts w:ascii="Courier New" w:eastAsia="Times New Roman" w:hAnsi="Courier New" w:cs="Courier New"/>
      <w:sz w:val="20"/>
      <w:szCs w:val="20"/>
      <w:lang w:eastAsia="ar-SA"/>
    </w:rPr>
  </w:style>
  <w:style w:type="paragraph" w:customStyle="1" w:styleId="NormalCourierNew">
    <w:name w:val="Normal + Courier New"/>
    <w:basedOn w:val="Normal"/>
    <w:rsid w:val="00CF3A33"/>
    <w:pPr>
      <w:autoSpaceDE w:val="0"/>
    </w:pPr>
    <w:rPr>
      <w:rFonts w:ascii="Courier New" w:hAnsi="Courier New" w:cs="Courier New"/>
      <w:sz w:val="20"/>
      <w:szCs w:val="20"/>
    </w:rPr>
  </w:style>
  <w:style w:type="paragraph" w:styleId="BalloonText">
    <w:name w:val="Balloon Text"/>
    <w:basedOn w:val="Normal"/>
    <w:link w:val="BalloonTextChar1"/>
    <w:rsid w:val="00CF3A33"/>
    <w:rPr>
      <w:rFonts w:ascii="Tahoma" w:hAnsi="Tahoma" w:cs="Tahoma"/>
      <w:sz w:val="16"/>
      <w:szCs w:val="16"/>
    </w:rPr>
  </w:style>
  <w:style w:type="character" w:customStyle="1" w:styleId="BalloonTextChar1">
    <w:name w:val="Balloon Text Char1"/>
    <w:basedOn w:val="DefaultParagraphFont"/>
    <w:link w:val="BalloonText"/>
    <w:rsid w:val="00CF3A33"/>
    <w:rPr>
      <w:rFonts w:ascii="Tahoma" w:eastAsia="Times New Roman" w:hAnsi="Tahoma" w:cs="Tahoma"/>
      <w:sz w:val="16"/>
      <w:szCs w:val="16"/>
      <w:lang w:eastAsia="ar-SA"/>
    </w:rPr>
  </w:style>
  <w:style w:type="paragraph" w:customStyle="1" w:styleId="Answer1">
    <w:name w:val="Answer1"/>
    <w:basedOn w:val="Answer"/>
    <w:rsid w:val="00CF3A33"/>
  </w:style>
  <w:style w:type="paragraph" w:styleId="BodyText2">
    <w:name w:val="Body Text 2"/>
    <w:basedOn w:val="Normal"/>
    <w:link w:val="BodyText2Char"/>
    <w:rsid w:val="00CF3A33"/>
    <w:rPr>
      <w:i/>
      <w:iCs/>
    </w:rPr>
  </w:style>
  <w:style w:type="character" w:customStyle="1" w:styleId="BodyText2Char">
    <w:name w:val="Body Text 2 Char"/>
    <w:basedOn w:val="DefaultParagraphFont"/>
    <w:link w:val="BodyText2"/>
    <w:rsid w:val="00CF3A33"/>
    <w:rPr>
      <w:rFonts w:ascii="Times New Roman" w:eastAsia="Times New Roman" w:hAnsi="Times New Roman" w:cs="Times New Roman"/>
      <w:i/>
      <w:iCs/>
      <w:sz w:val="24"/>
      <w:szCs w:val="24"/>
      <w:lang w:eastAsia="ar-SA"/>
    </w:rPr>
  </w:style>
  <w:style w:type="paragraph" w:customStyle="1" w:styleId="Amnswer">
    <w:name w:val="Am=nswer"/>
    <w:basedOn w:val="Question"/>
    <w:rsid w:val="00CF3A33"/>
  </w:style>
  <w:style w:type="paragraph" w:customStyle="1" w:styleId="Framecontents">
    <w:name w:val="Frame contents"/>
    <w:basedOn w:val="BodyText"/>
    <w:rsid w:val="00CF3A33"/>
  </w:style>
  <w:style w:type="character" w:customStyle="1" w:styleId="copyhighlight">
    <w:name w:val="copyhighlight"/>
    <w:basedOn w:val="DefaultParagraphFont"/>
    <w:rsid w:val="00CF3A33"/>
  </w:style>
  <w:style w:type="paragraph" w:customStyle="1" w:styleId="30Question">
    <w:name w:val="30_Question"/>
    <w:basedOn w:val="Normal"/>
    <w:next w:val="31Answer"/>
    <w:link w:val="30QuestionChar"/>
    <w:rsid w:val="00CF3A33"/>
    <w:pPr>
      <w:suppressAutoHyphens w:val="0"/>
      <w:spacing w:after="140" w:line="280" w:lineRule="exact"/>
      <w:ind w:left="302" w:hanging="302"/>
    </w:pPr>
    <w:rPr>
      <w:rFonts w:ascii="ITC Franklin Gothic Std Book" w:eastAsia="Times" w:hAnsi="ITC Franklin Gothic Std Book"/>
      <w:spacing w:val="-6"/>
      <w:sz w:val="20"/>
      <w:lang w:eastAsia="en-US"/>
    </w:rPr>
  </w:style>
  <w:style w:type="paragraph" w:customStyle="1" w:styleId="31Answer">
    <w:name w:val="31_Answer"/>
    <w:basedOn w:val="Normal"/>
    <w:link w:val="31AnswerChar"/>
    <w:rsid w:val="00CF3A33"/>
    <w:pPr>
      <w:tabs>
        <w:tab w:val="decimal" w:pos="576"/>
      </w:tabs>
      <w:suppressAutoHyphens w:val="0"/>
      <w:spacing w:after="50"/>
      <w:ind w:left="864" w:hanging="864"/>
    </w:pPr>
    <w:rPr>
      <w:rFonts w:ascii="ITC Franklin Gothic Std Book" w:eastAsia="Times" w:hAnsi="ITC Franklin Gothic Std Book"/>
      <w:spacing w:val="-6"/>
      <w:sz w:val="20"/>
      <w:lang w:eastAsia="en-US"/>
    </w:rPr>
  </w:style>
  <w:style w:type="paragraph" w:customStyle="1" w:styleId="31AnswerLast">
    <w:name w:val="31_Answer Last"/>
    <w:basedOn w:val="31Answer"/>
    <w:next w:val="30Question"/>
    <w:link w:val="31AnswerLastChar"/>
    <w:rsid w:val="00CF3A33"/>
    <w:pPr>
      <w:spacing w:after="140"/>
    </w:pPr>
  </w:style>
  <w:style w:type="character" w:customStyle="1" w:styleId="31AnswerChar">
    <w:name w:val="31_Answer Char"/>
    <w:basedOn w:val="DefaultParagraphFont"/>
    <w:link w:val="31Answer"/>
    <w:rsid w:val="00CF3A33"/>
    <w:rPr>
      <w:rFonts w:ascii="ITC Franklin Gothic Std Book" w:eastAsia="Times" w:hAnsi="ITC Franklin Gothic Std Book" w:cs="Times New Roman"/>
      <w:spacing w:val="-6"/>
      <w:sz w:val="20"/>
      <w:szCs w:val="24"/>
    </w:rPr>
  </w:style>
  <w:style w:type="character" w:customStyle="1" w:styleId="30QuestionChar">
    <w:name w:val="30_Question Char"/>
    <w:basedOn w:val="DefaultParagraphFont"/>
    <w:link w:val="30Question"/>
    <w:rsid w:val="00CF3A33"/>
    <w:rPr>
      <w:rFonts w:ascii="ITC Franklin Gothic Std Book" w:eastAsia="Times" w:hAnsi="ITC Franklin Gothic Std Book" w:cs="Times New Roman"/>
      <w:spacing w:val="-6"/>
      <w:sz w:val="20"/>
      <w:szCs w:val="24"/>
    </w:rPr>
  </w:style>
  <w:style w:type="character" w:customStyle="1" w:styleId="31AnswerLastChar">
    <w:name w:val="31_Answer Last Char"/>
    <w:basedOn w:val="31AnswerChar"/>
    <w:link w:val="31AnswerLast"/>
    <w:rsid w:val="00CF3A33"/>
    <w:rPr>
      <w:rFonts w:ascii="ITC Franklin Gothic Std Book" w:eastAsia="Times" w:hAnsi="ITC Franklin Gothic Std Book" w:cs="Times New Roman"/>
      <w:spacing w:val="-6"/>
      <w:sz w:val="20"/>
      <w:szCs w:val="24"/>
    </w:rPr>
  </w:style>
  <w:style w:type="paragraph" w:styleId="PlainText">
    <w:name w:val="Plain Text"/>
    <w:basedOn w:val="Normal"/>
    <w:link w:val="PlainTextChar"/>
    <w:uiPriority w:val="99"/>
    <w:semiHidden/>
    <w:unhideWhenUsed/>
    <w:rsid w:val="00CF3A33"/>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CF3A33"/>
    <w:rPr>
      <w:rFonts w:ascii="Courier New" w:eastAsia="Times New Roman" w:hAnsi="Courier New" w:cs="Courier New"/>
      <w:sz w:val="20"/>
      <w:szCs w:val="20"/>
      <w:lang w:eastAsia="ar-SA"/>
    </w:rPr>
  </w:style>
  <w:style w:type="character" w:styleId="Emphasis">
    <w:name w:val="Emphasis"/>
    <w:basedOn w:val="DefaultParagraphFont"/>
    <w:uiPriority w:val="20"/>
    <w:qFormat/>
    <w:rsid w:val="00CF3A33"/>
    <w:rPr>
      <w:i/>
      <w:iCs/>
    </w:rPr>
  </w:style>
  <w:style w:type="character" w:customStyle="1" w:styleId="rkr">
    <w:name w:val="rkr"/>
    <w:basedOn w:val="DefaultParagraphFont"/>
    <w:rsid w:val="00CF3A33"/>
  </w:style>
  <w:style w:type="paragraph" w:styleId="ListParagraph">
    <w:name w:val="List Paragraph"/>
    <w:basedOn w:val="Normal"/>
    <w:uiPriority w:val="34"/>
    <w:qFormat/>
    <w:rsid w:val="00752B61"/>
    <w:pPr>
      <w:ind w:left="720"/>
      <w:contextualSpacing/>
    </w:pPr>
  </w:style>
  <w:style w:type="paragraph" w:customStyle="1" w:styleId="32Instruction">
    <w:name w:val="32_Instruction"/>
    <w:basedOn w:val="Normal"/>
    <w:next w:val="30Question"/>
    <w:rsid w:val="003927DA"/>
    <w:pPr>
      <w:suppressAutoHyphens w:val="0"/>
      <w:spacing w:after="140" w:line="280" w:lineRule="exact"/>
      <w:ind w:left="302"/>
    </w:pPr>
    <w:rPr>
      <w:rFonts w:ascii="ITC Franklin Gothic Std Book" w:hAnsi="ITC Franklin Gothic Std Book"/>
      <w:b/>
      <w:i/>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2789">
      <w:bodyDiv w:val="1"/>
      <w:marLeft w:val="0"/>
      <w:marRight w:val="0"/>
      <w:marTop w:val="0"/>
      <w:marBottom w:val="0"/>
      <w:divBdr>
        <w:top w:val="none" w:sz="0" w:space="0" w:color="auto"/>
        <w:left w:val="none" w:sz="0" w:space="0" w:color="auto"/>
        <w:bottom w:val="none" w:sz="0" w:space="0" w:color="auto"/>
        <w:right w:val="none" w:sz="0" w:space="0" w:color="auto"/>
      </w:divBdr>
    </w:div>
    <w:div w:id="75637279">
      <w:bodyDiv w:val="1"/>
      <w:marLeft w:val="0"/>
      <w:marRight w:val="0"/>
      <w:marTop w:val="0"/>
      <w:marBottom w:val="0"/>
      <w:divBdr>
        <w:top w:val="none" w:sz="0" w:space="0" w:color="auto"/>
        <w:left w:val="none" w:sz="0" w:space="0" w:color="auto"/>
        <w:bottom w:val="none" w:sz="0" w:space="0" w:color="auto"/>
        <w:right w:val="none" w:sz="0" w:space="0" w:color="auto"/>
      </w:divBdr>
    </w:div>
    <w:div w:id="83964177">
      <w:bodyDiv w:val="1"/>
      <w:marLeft w:val="0"/>
      <w:marRight w:val="0"/>
      <w:marTop w:val="0"/>
      <w:marBottom w:val="0"/>
      <w:divBdr>
        <w:top w:val="none" w:sz="0" w:space="0" w:color="auto"/>
        <w:left w:val="none" w:sz="0" w:space="0" w:color="auto"/>
        <w:bottom w:val="none" w:sz="0" w:space="0" w:color="auto"/>
        <w:right w:val="none" w:sz="0" w:space="0" w:color="auto"/>
      </w:divBdr>
    </w:div>
    <w:div w:id="245113863">
      <w:bodyDiv w:val="1"/>
      <w:marLeft w:val="0"/>
      <w:marRight w:val="0"/>
      <w:marTop w:val="0"/>
      <w:marBottom w:val="0"/>
      <w:divBdr>
        <w:top w:val="none" w:sz="0" w:space="0" w:color="auto"/>
        <w:left w:val="none" w:sz="0" w:space="0" w:color="auto"/>
        <w:bottom w:val="none" w:sz="0" w:space="0" w:color="auto"/>
        <w:right w:val="none" w:sz="0" w:space="0" w:color="auto"/>
      </w:divBdr>
    </w:div>
    <w:div w:id="245188275">
      <w:bodyDiv w:val="1"/>
      <w:marLeft w:val="0"/>
      <w:marRight w:val="0"/>
      <w:marTop w:val="0"/>
      <w:marBottom w:val="0"/>
      <w:divBdr>
        <w:top w:val="none" w:sz="0" w:space="0" w:color="auto"/>
        <w:left w:val="none" w:sz="0" w:space="0" w:color="auto"/>
        <w:bottom w:val="none" w:sz="0" w:space="0" w:color="auto"/>
        <w:right w:val="none" w:sz="0" w:space="0" w:color="auto"/>
      </w:divBdr>
    </w:div>
    <w:div w:id="307983216">
      <w:bodyDiv w:val="1"/>
      <w:marLeft w:val="0"/>
      <w:marRight w:val="0"/>
      <w:marTop w:val="0"/>
      <w:marBottom w:val="0"/>
      <w:divBdr>
        <w:top w:val="none" w:sz="0" w:space="0" w:color="auto"/>
        <w:left w:val="none" w:sz="0" w:space="0" w:color="auto"/>
        <w:bottom w:val="none" w:sz="0" w:space="0" w:color="auto"/>
        <w:right w:val="none" w:sz="0" w:space="0" w:color="auto"/>
      </w:divBdr>
    </w:div>
    <w:div w:id="321734333">
      <w:bodyDiv w:val="1"/>
      <w:marLeft w:val="0"/>
      <w:marRight w:val="0"/>
      <w:marTop w:val="0"/>
      <w:marBottom w:val="0"/>
      <w:divBdr>
        <w:top w:val="none" w:sz="0" w:space="0" w:color="auto"/>
        <w:left w:val="none" w:sz="0" w:space="0" w:color="auto"/>
        <w:bottom w:val="none" w:sz="0" w:space="0" w:color="auto"/>
        <w:right w:val="none" w:sz="0" w:space="0" w:color="auto"/>
      </w:divBdr>
    </w:div>
    <w:div w:id="605815694">
      <w:bodyDiv w:val="1"/>
      <w:marLeft w:val="0"/>
      <w:marRight w:val="0"/>
      <w:marTop w:val="0"/>
      <w:marBottom w:val="0"/>
      <w:divBdr>
        <w:top w:val="none" w:sz="0" w:space="0" w:color="auto"/>
        <w:left w:val="none" w:sz="0" w:space="0" w:color="auto"/>
        <w:bottom w:val="none" w:sz="0" w:space="0" w:color="auto"/>
        <w:right w:val="none" w:sz="0" w:space="0" w:color="auto"/>
      </w:divBdr>
    </w:div>
    <w:div w:id="940529619">
      <w:bodyDiv w:val="1"/>
      <w:marLeft w:val="0"/>
      <w:marRight w:val="0"/>
      <w:marTop w:val="0"/>
      <w:marBottom w:val="0"/>
      <w:divBdr>
        <w:top w:val="none" w:sz="0" w:space="0" w:color="auto"/>
        <w:left w:val="none" w:sz="0" w:space="0" w:color="auto"/>
        <w:bottom w:val="none" w:sz="0" w:space="0" w:color="auto"/>
        <w:right w:val="none" w:sz="0" w:space="0" w:color="auto"/>
      </w:divBdr>
    </w:div>
    <w:div w:id="1361662825">
      <w:bodyDiv w:val="1"/>
      <w:marLeft w:val="0"/>
      <w:marRight w:val="0"/>
      <w:marTop w:val="0"/>
      <w:marBottom w:val="0"/>
      <w:divBdr>
        <w:top w:val="none" w:sz="0" w:space="0" w:color="auto"/>
        <w:left w:val="none" w:sz="0" w:space="0" w:color="auto"/>
        <w:bottom w:val="none" w:sz="0" w:space="0" w:color="auto"/>
        <w:right w:val="none" w:sz="0" w:space="0" w:color="auto"/>
      </w:divBdr>
    </w:div>
    <w:div w:id="1589584202">
      <w:bodyDiv w:val="1"/>
      <w:marLeft w:val="0"/>
      <w:marRight w:val="0"/>
      <w:marTop w:val="0"/>
      <w:marBottom w:val="0"/>
      <w:divBdr>
        <w:top w:val="none" w:sz="0" w:space="0" w:color="auto"/>
        <w:left w:val="none" w:sz="0" w:space="0" w:color="auto"/>
        <w:bottom w:val="none" w:sz="0" w:space="0" w:color="auto"/>
        <w:right w:val="none" w:sz="0" w:space="0" w:color="auto"/>
      </w:divBdr>
    </w:div>
    <w:div w:id="1726367767">
      <w:bodyDiv w:val="1"/>
      <w:marLeft w:val="0"/>
      <w:marRight w:val="0"/>
      <w:marTop w:val="0"/>
      <w:marBottom w:val="0"/>
      <w:divBdr>
        <w:top w:val="none" w:sz="0" w:space="0" w:color="auto"/>
        <w:left w:val="none" w:sz="0" w:space="0" w:color="auto"/>
        <w:bottom w:val="none" w:sz="0" w:space="0" w:color="auto"/>
        <w:right w:val="none" w:sz="0" w:space="0" w:color="auto"/>
      </w:divBdr>
    </w:div>
    <w:div w:id="182716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62857-B6E3-4994-87A7-266CC4EA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25</Pages>
  <Words>6906</Words>
  <Characters>32115</Characters>
  <Application>Microsoft Office Word</Application>
  <DocSecurity>0</DocSecurity>
  <Lines>1529</Lines>
  <Paragraphs>1182</Paragraphs>
  <ScaleCrop>false</ScaleCrop>
  <HeadingPairs>
    <vt:vector size="2" baseType="variant">
      <vt:variant>
        <vt:lpstr>Title</vt:lpstr>
      </vt:variant>
      <vt:variant>
        <vt:i4>1</vt:i4>
      </vt:variant>
    </vt:vector>
  </HeadingPairs>
  <TitlesOfParts>
    <vt:vector size="1" baseType="lpstr">
      <vt:lpstr/>
    </vt:vector>
  </TitlesOfParts>
  <Company>PPIC</Company>
  <LinksUpToDate>false</LinksUpToDate>
  <CharactersWithSpaces>37839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Dean Bonner</dc:creator>
  <cp:lastModifiedBy>Dean Bonner</cp:lastModifiedBy>
  <cp:revision>26</cp:revision>
  <dcterms:created xsi:type="dcterms:W3CDTF">2012-08-22T00:42:00Z</dcterms:created>
  <dcterms:modified xsi:type="dcterms:W3CDTF">2012-08-27T18:00:00Z</dcterms:modified>
</cp:coreProperties>
</file>